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487E" w:rsidRPr="005452D6" w:rsidRDefault="00297D96" w:rsidP="00C2339D">
      <w:pPr>
        <w:spacing w:after="0" w:line="240" w:lineRule="auto"/>
        <w:jc w:val="center"/>
        <w:rPr>
          <w:rFonts w:ascii="Times New Roman" w:hAnsi="Times New Roman"/>
          <w:b/>
          <w:caps/>
          <w:color w:val="000000"/>
          <w:sz w:val="24"/>
          <w:szCs w:val="24"/>
        </w:rPr>
      </w:pPr>
      <w:r w:rsidRPr="005452D6">
        <w:rPr>
          <w:rFonts w:ascii="Times New Roman" w:hAnsi="Times New Roman"/>
          <w:b/>
          <w:caps/>
          <w:color w:val="C00000"/>
          <w:sz w:val="36"/>
          <w:szCs w:val="36"/>
        </w:rPr>
        <w:t>G</w:t>
      </w:r>
      <w:r w:rsidRPr="005452D6">
        <w:rPr>
          <w:rFonts w:ascii="Times New Roman" w:hAnsi="Times New Roman"/>
          <w:b/>
          <w:caps/>
          <w:color w:val="000000"/>
          <w:sz w:val="24"/>
          <w:szCs w:val="24"/>
        </w:rPr>
        <w:t xml:space="preserve">lobal </w:t>
      </w:r>
      <w:r w:rsidRPr="005452D6">
        <w:rPr>
          <w:rFonts w:ascii="Times New Roman" w:hAnsi="Times New Roman"/>
          <w:b/>
          <w:caps/>
          <w:color w:val="C00000"/>
          <w:sz w:val="36"/>
          <w:szCs w:val="36"/>
        </w:rPr>
        <w:t>J</w:t>
      </w:r>
      <w:r w:rsidRPr="005452D6">
        <w:rPr>
          <w:rFonts w:ascii="Times New Roman" w:hAnsi="Times New Roman"/>
          <w:b/>
          <w:caps/>
          <w:color w:val="000000"/>
          <w:sz w:val="24"/>
          <w:szCs w:val="24"/>
        </w:rPr>
        <w:t xml:space="preserve">ournal of </w:t>
      </w:r>
      <w:r w:rsidRPr="005452D6">
        <w:rPr>
          <w:rFonts w:ascii="Times New Roman" w:hAnsi="Times New Roman"/>
          <w:b/>
          <w:caps/>
          <w:color w:val="C00000"/>
          <w:sz w:val="36"/>
          <w:szCs w:val="36"/>
        </w:rPr>
        <w:t>E</w:t>
      </w:r>
      <w:r w:rsidRPr="005452D6">
        <w:rPr>
          <w:rFonts w:ascii="Times New Roman" w:hAnsi="Times New Roman"/>
          <w:b/>
          <w:caps/>
          <w:color w:val="000000"/>
          <w:sz w:val="24"/>
          <w:szCs w:val="24"/>
        </w:rPr>
        <w:t xml:space="preserve">ngineering </w:t>
      </w:r>
      <w:r w:rsidRPr="005452D6">
        <w:rPr>
          <w:rFonts w:ascii="Times New Roman" w:hAnsi="Times New Roman"/>
          <w:b/>
          <w:caps/>
          <w:color w:val="C00000"/>
          <w:sz w:val="36"/>
          <w:szCs w:val="36"/>
        </w:rPr>
        <w:t>S</w:t>
      </w:r>
      <w:r w:rsidRPr="005452D6">
        <w:rPr>
          <w:rFonts w:ascii="Times New Roman" w:hAnsi="Times New Roman"/>
          <w:b/>
          <w:caps/>
          <w:color w:val="000000"/>
          <w:sz w:val="24"/>
          <w:szCs w:val="24"/>
        </w:rPr>
        <w:t xml:space="preserve">cience and </w:t>
      </w:r>
      <w:r w:rsidRPr="005452D6">
        <w:rPr>
          <w:rFonts w:ascii="Times New Roman" w:hAnsi="Times New Roman"/>
          <w:b/>
          <w:caps/>
          <w:color w:val="C00000"/>
          <w:sz w:val="36"/>
          <w:szCs w:val="36"/>
        </w:rPr>
        <w:t>R</w:t>
      </w:r>
      <w:r w:rsidRPr="005452D6">
        <w:rPr>
          <w:rFonts w:ascii="Times New Roman" w:hAnsi="Times New Roman"/>
          <w:b/>
          <w:caps/>
          <w:color w:val="000000"/>
          <w:sz w:val="24"/>
          <w:szCs w:val="24"/>
        </w:rPr>
        <w:t>esearches</w:t>
      </w:r>
    </w:p>
    <w:p w:rsidR="00024B90" w:rsidRPr="005452D6" w:rsidRDefault="00C2339D" w:rsidP="00C2339D">
      <w:pPr>
        <w:spacing w:after="0" w:line="240" w:lineRule="auto"/>
        <w:jc w:val="center"/>
        <w:rPr>
          <w:rFonts w:ascii="Times New Roman" w:hAnsi="Times New Roman"/>
          <w:b/>
          <w:color w:val="800000"/>
          <w:sz w:val="24"/>
          <w:szCs w:val="24"/>
        </w:rPr>
      </w:pPr>
      <w:r w:rsidRPr="00C2339D">
        <w:rPr>
          <w:rFonts w:ascii="Times New Roman" w:hAnsi="Times New Roman"/>
          <w:b/>
          <w:color w:val="800000"/>
          <w:sz w:val="24"/>
          <w:szCs w:val="24"/>
        </w:rPr>
        <w:t>ADVANCEMENT IN PLANT MONITORING USING ARDUINO AND INTERNET OF THINGS</w:t>
      </w:r>
    </w:p>
    <w:p w:rsidR="00C2339D" w:rsidRPr="00C2339D" w:rsidRDefault="00C2339D" w:rsidP="00C2339D">
      <w:pPr>
        <w:spacing w:after="0" w:line="240" w:lineRule="auto"/>
        <w:jc w:val="center"/>
        <w:rPr>
          <w:rFonts w:ascii="Times New Roman" w:hAnsi="Times New Roman"/>
          <w:b/>
          <w:bCs/>
          <w:color w:val="000000"/>
          <w:vertAlign w:val="superscript"/>
        </w:rPr>
      </w:pPr>
      <w:r w:rsidRPr="00C2339D">
        <w:rPr>
          <w:rFonts w:ascii="Times New Roman" w:hAnsi="Times New Roman"/>
          <w:b/>
          <w:bCs/>
          <w:color w:val="000000"/>
        </w:rPr>
        <w:t>Prof. Ashwini R.Patil</w:t>
      </w:r>
      <w:r w:rsidRPr="00C2339D">
        <w:rPr>
          <w:rFonts w:ascii="Times New Roman" w:hAnsi="Times New Roman"/>
          <w:b/>
          <w:bCs/>
          <w:color w:val="000000"/>
          <w:vertAlign w:val="superscript"/>
        </w:rPr>
        <w:t>*1</w:t>
      </w:r>
      <w:r w:rsidRPr="00C2339D">
        <w:rPr>
          <w:rFonts w:ascii="Times New Roman" w:hAnsi="Times New Roman"/>
          <w:b/>
          <w:bCs/>
          <w:color w:val="000000"/>
        </w:rPr>
        <w:t>, Prof.N.B.Bhawarkar</w:t>
      </w:r>
      <w:r w:rsidRPr="00C2339D">
        <w:rPr>
          <w:rFonts w:ascii="Times New Roman" w:hAnsi="Times New Roman"/>
          <w:b/>
          <w:bCs/>
          <w:color w:val="000000"/>
          <w:vertAlign w:val="superscript"/>
        </w:rPr>
        <w:t>2</w:t>
      </w:r>
      <w:r>
        <w:rPr>
          <w:rFonts w:ascii="Times New Roman" w:hAnsi="Times New Roman"/>
          <w:b/>
          <w:bCs/>
          <w:color w:val="000000"/>
        </w:rPr>
        <w:t xml:space="preserve"> &amp; </w:t>
      </w:r>
      <w:r w:rsidRPr="00C2339D">
        <w:rPr>
          <w:rFonts w:ascii="Times New Roman" w:hAnsi="Times New Roman"/>
          <w:b/>
          <w:bCs/>
          <w:color w:val="000000"/>
        </w:rPr>
        <w:t>Nishigandha Unhale</w:t>
      </w:r>
      <w:r w:rsidRPr="00C2339D">
        <w:rPr>
          <w:rFonts w:ascii="Times New Roman" w:hAnsi="Times New Roman"/>
          <w:b/>
          <w:bCs/>
          <w:color w:val="000000"/>
          <w:vertAlign w:val="superscript"/>
        </w:rPr>
        <w:t>3</w:t>
      </w:r>
    </w:p>
    <w:p w:rsidR="00C2339D" w:rsidRDefault="00C2339D" w:rsidP="00C2339D">
      <w:pPr>
        <w:spacing w:after="0" w:line="240" w:lineRule="auto"/>
        <w:jc w:val="center"/>
        <w:rPr>
          <w:rFonts w:ascii="Times New Roman" w:hAnsi="Times New Roman"/>
          <w:bCs/>
          <w:color w:val="000000"/>
        </w:rPr>
      </w:pPr>
      <w:r>
        <w:rPr>
          <w:rFonts w:ascii="Times New Roman" w:hAnsi="Times New Roman"/>
          <w:bCs/>
          <w:color w:val="000000"/>
          <w:vertAlign w:val="superscript"/>
        </w:rPr>
        <w:t>*1,2</w:t>
      </w:r>
      <w:r>
        <w:rPr>
          <w:rFonts w:ascii="Times New Roman" w:hAnsi="Times New Roman"/>
          <w:bCs/>
          <w:color w:val="000000"/>
        </w:rPr>
        <w:t xml:space="preserve">Assistant Professor, </w:t>
      </w:r>
      <w:r>
        <w:rPr>
          <w:rFonts w:ascii="Times New Roman" w:hAnsi="Times New Roman"/>
          <w:bCs/>
          <w:color w:val="000000"/>
          <w:vertAlign w:val="superscript"/>
        </w:rPr>
        <w:t>3</w:t>
      </w:r>
      <w:r>
        <w:rPr>
          <w:rFonts w:ascii="Times New Roman" w:hAnsi="Times New Roman"/>
          <w:bCs/>
          <w:color w:val="000000"/>
        </w:rPr>
        <w:t xml:space="preserve">PG Student, Electronics &amp; Telecommunication Department, </w:t>
      </w:r>
    </w:p>
    <w:p w:rsidR="009361D8" w:rsidRPr="00344DEC" w:rsidRDefault="00C2339D" w:rsidP="00C2339D">
      <w:pPr>
        <w:spacing w:after="0" w:line="240" w:lineRule="auto"/>
        <w:jc w:val="center"/>
        <w:rPr>
          <w:rFonts w:ascii="Times New Roman" w:hAnsi="Times New Roman"/>
          <w:bCs/>
          <w:color w:val="000000"/>
        </w:rPr>
      </w:pPr>
      <w:r>
        <w:rPr>
          <w:rFonts w:ascii="Times New Roman" w:hAnsi="Times New Roman"/>
          <w:bCs/>
          <w:color w:val="000000"/>
        </w:rPr>
        <w:t>Mauli College of Engineering and Technology, Shegaon , India</w:t>
      </w:r>
    </w:p>
    <w:p w:rsidR="00AC2FE9" w:rsidRPr="005452D6" w:rsidRDefault="00AC2FE9" w:rsidP="00C2339D">
      <w:pPr>
        <w:spacing w:after="0" w:line="240" w:lineRule="auto"/>
        <w:rPr>
          <w:rFonts w:ascii="Times New Roman" w:hAnsi="Times New Roman"/>
          <w:bCs/>
        </w:rPr>
      </w:pPr>
    </w:p>
    <w:p w:rsidR="004A487E" w:rsidRPr="005452D6" w:rsidRDefault="004A487E" w:rsidP="00C2339D">
      <w:pPr>
        <w:widowControl w:val="0"/>
        <w:pBdr>
          <w:top w:val="single" w:sz="4" w:space="1" w:color="auto"/>
        </w:pBdr>
        <w:autoSpaceDE w:val="0"/>
        <w:autoSpaceDN w:val="0"/>
        <w:adjustRightInd w:val="0"/>
        <w:spacing w:after="0" w:line="240" w:lineRule="auto"/>
        <w:jc w:val="center"/>
        <w:rPr>
          <w:rFonts w:ascii="Times New Roman" w:hAnsi="Times New Roman"/>
          <w:b/>
          <w:color w:val="800000"/>
          <w:lang w:eastAsia="ko-KR"/>
        </w:rPr>
      </w:pPr>
    </w:p>
    <w:p w:rsidR="004A487E" w:rsidRPr="005452D6" w:rsidRDefault="00297D96" w:rsidP="00C2339D">
      <w:pPr>
        <w:widowControl w:val="0"/>
        <w:pBdr>
          <w:top w:val="single" w:sz="4" w:space="1" w:color="auto"/>
        </w:pBdr>
        <w:autoSpaceDE w:val="0"/>
        <w:autoSpaceDN w:val="0"/>
        <w:adjustRightInd w:val="0"/>
        <w:spacing w:after="0" w:line="240" w:lineRule="auto"/>
        <w:jc w:val="center"/>
        <w:rPr>
          <w:rFonts w:ascii="Times New Roman" w:hAnsi="Times New Roman"/>
          <w:color w:val="000000"/>
          <w:sz w:val="20"/>
          <w:szCs w:val="20"/>
          <w:lang w:eastAsia="ko-KR"/>
        </w:rPr>
      </w:pPr>
      <w:r w:rsidRPr="005452D6">
        <w:rPr>
          <w:rFonts w:ascii="Times New Roman" w:hAnsi="Times New Roman"/>
          <w:b/>
          <w:color w:val="800000"/>
          <w:lang w:eastAsia="ko-KR"/>
        </w:rPr>
        <w:t>ABSTRACT</w:t>
      </w:r>
    </w:p>
    <w:p w:rsidR="00C2339D" w:rsidRPr="00C2339D" w:rsidRDefault="00C2339D" w:rsidP="00C2339D">
      <w:pPr>
        <w:spacing w:after="0" w:line="240" w:lineRule="auto"/>
        <w:rPr>
          <w:rFonts w:ascii="Times New Roman" w:eastAsia="Times New Roman" w:hAnsi="Times New Roman"/>
          <w:sz w:val="20"/>
        </w:rPr>
      </w:pPr>
      <w:r w:rsidRPr="00C2339D">
        <w:rPr>
          <w:rFonts w:ascii="Times New Roman" w:eastAsia="Times New Roman" w:hAnsi="Times New Roman"/>
          <w:sz w:val="20"/>
        </w:rPr>
        <w:t>Advancement in farm activities can lead the agricultural domain to transform into intelligent and dynamic sector from being manual resulting in higher production with lesser human supervision. This paper describes an advanced irrigation system which monitors and maintains the desired soil moisture content via automatic watering depending upon the necessity. Microcontroller Arduino Uno platform is used to implement the control unit. The setup uses different sensors that measure the various parameters such as soil moisture, water level, temperature, presence of light. These values enable the system to use appropriate quantity of water which avoids under/over irrigation. The farmers can get the status of the field at small distance using some indicators and remote place also using IoT.Information from the sensors is regularly updated on a webpage using network of IoT through which a farmer can check whether the water sprinklers are ON/OFF at any given time. The information from the sensor is also transmitted to a Thing speak channel to generate graphs for analysis.</w:t>
      </w:r>
    </w:p>
    <w:p w:rsidR="00C2339D" w:rsidRPr="00C2339D" w:rsidRDefault="00C2339D" w:rsidP="00C2339D">
      <w:pPr>
        <w:spacing w:after="0" w:line="240" w:lineRule="auto"/>
        <w:rPr>
          <w:rFonts w:ascii="Times New Roman" w:eastAsia="Times New Roman" w:hAnsi="Times New Roman"/>
          <w:sz w:val="20"/>
        </w:rPr>
      </w:pPr>
    </w:p>
    <w:p w:rsidR="004A487E" w:rsidRPr="00C2339D" w:rsidRDefault="00C2339D" w:rsidP="00C2339D">
      <w:pPr>
        <w:spacing w:after="0" w:line="240" w:lineRule="auto"/>
        <w:rPr>
          <w:rFonts w:ascii="Times New Roman" w:eastAsia="Times New Roman" w:hAnsi="Times New Roman"/>
          <w:i/>
          <w:sz w:val="20"/>
        </w:rPr>
      </w:pPr>
      <w:r w:rsidRPr="00C2339D">
        <w:rPr>
          <w:rFonts w:ascii="Times New Roman" w:eastAsia="Times New Roman" w:hAnsi="Times New Roman"/>
          <w:b/>
          <w:i/>
          <w:sz w:val="20"/>
        </w:rPr>
        <w:t>Keywords:</w:t>
      </w:r>
      <w:r w:rsidRPr="00C2339D">
        <w:rPr>
          <w:rFonts w:ascii="Times New Roman" w:eastAsia="Times New Roman" w:hAnsi="Times New Roman"/>
          <w:i/>
          <w:sz w:val="20"/>
        </w:rPr>
        <w:t xml:space="preserve"> IoT, Arduino, ESP266, ThingSpeak, Cloud, LM35</w:t>
      </w:r>
    </w:p>
    <w:p w:rsidR="00AD7134" w:rsidRPr="005452D6" w:rsidRDefault="00AD7134" w:rsidP="00C2339D">
      <w:pPr>
        <w:widowControl w:val="0"/>
        <w:pBdr>
          <w:bottom w:val="single" w:sz="4" w:space="0" w:color="auto"/>
        </w:pBdr>
        <w:overflowPunct w:val="0"/>
        <w:autoSpaceDE w:val="0"/>
        <w:autoSpaceDN w:val="0"/>
        <w:adjustRightInd w:val="0"/>
        <w:spacing w:after="0" w:line="240" w:lineRule="auto"/>
        <w:rPr>
          <w:rFonts w:ascii="Times New Roman" w:hAnsi="Times New Roman"/>
          <w:b/>
          <w:bCs/>
        </w:rPr>
      </w:pPr>
    </w:p>
    <w:p w:rsidR="000436A3" w:rsidRPr="00C2339D" w:rsidRDefault="005F6B39" w:rsidP="00C2339D">
      <w:pPr>
        <w:pStyle w:val="ListParagraph"/>
        <w:numPr>
          <w:ilvl w:val="0"/>
          <w:numId w:val="21"/>
        </w:numPr>
        <w:tabs>
          <w:tab w:val="left" w:pos="425"/>
        </w:tabs>
        <w:spacing w:after="0" w:line="240" w:lineRule="auto"/>
        <w:rPr>
          <w:rFonts w:ascii="Times New Roman" w:hAnsi="Times New Roman"/>
          <w:b/>
          <w:color w:val="632423"/>
        </w:rPr>
      </w:pPr>
      <w:r w:rsidRPr="00C2339D">
        <w:rPr>
          <w:rFonts w:ascii="Times New Roman" w:hAnsi="Times New Roman"/>
          <w:b/>
          <w:color w:val="632423"/>
        </w:rPr>
        <w:t>INTRODUCTION</w:t>
      </w:r>
    </w:p>
    <w:p w:rsidR="00325F67" w:rsidRPr="005452D6" w:rsidRDefault="00325F67" w:rsidP="00C2339D">
      <w:pPr>
        <w:tabs>
          <w:tab w:val="left" w:pos="700"/>
          <w:tab w:val="left" w:pos="1280"/>
          <w:tab w:val="left" w:pos="2080"/>
          <w:tab w:val="left" w:pos="2900"/>
          <w:tab w:val="left" w:pos="3440"/>
          <w:tab w:val="left" w:pos="4140"/>
        </w:tabs>
        <w:spacing w:after="0" w:line="240" w:lineRule="auto"/>
        <w:rPr>
          <w:rFonts w:ascii="Times New Roman" w:eastAsia="Times New Roman" w:hAnsi="Times New Roman"/>
          <w:sz w:val="20"/>
          <w:szCs w:val="20"/>
        </w:rPr>
      </w:pPr>
    </w:p>
    <w:p w:rsidR="00C2339D" w:rsidRDefault="00C2339D" w:rsidP="00C2339D">
      <w:pPr>
        <w:pStyle w:val="ListParagraph"/>
        <w:spacing w:after="0" w:line="240" w:lineRule="auto"/>
        <w:ind w:left="0"/>
        <w:jc w:val="both"/>
        <w:rPr>
          <w:rFonts w:ascii="Times New Roman" w:hAnsi="Times New Roman"/>
          <w:iCs/>
          <w:sz w:val="20"/>
          <w:szCs w:val="20"/>
        </w:rPr>
      </w:pPr>
      <w:r w:rsidRPr="00C2339D">
        <w:rPr>
          <w:rFonts w:ascii="Times New Roman" w:hAnsi="Times New Roman"/>
          <w:iCs/>
          <w:sz w:val="20"/>
          <w:szCs w:val="20"/>
        </w:rPr>
        <w:t xml:space="preserve">People always forget to water their plants becauseof their busy life routine. They are  usually  come home  late  at night  and  tend  to  skip  watering  their plants. Furthermore, people need to supply water to  their  plants  every  day  to prevent  it  from  dying due  to lack  of  nutrients  in  the  soil. Usually, people will use water pipes  or  rainwater  to  water  their  plants. </w:t>
      </w:r>
    </w:p>
    <w:p w:rsidR="00C2339D" w:rsidRPr="00C2339D" w:rsidRDefault="00C2339D" w:rsidP="00C2339D">
      <w:pPr>
        <w:pStyle w:val="ListParagraph"/>
        <w:spacing w:after="0" w:line="240" w:lineRule="auto"/>
        <w:ind w:left="0"/>
        <w:jc w:val="both"/>
        <w:rPr>
          <w:rFonts w:ascii="Times New Roman" w:hAnsi="Times New Roman"/>
          <w:iCs/>
          <w:sz w:val="20"/>
          <w:szCs w:val="20"/>
        </w:rPr>
      </w:pPr>
    </w:p>
    <w:p w:rsidR="00C2339D" w:rsidRDefault="00C2339D" w:rsidP="00C2339D">
      <w:pPr>
        <w:pStyle w:val="ListParagraph"/>
        <w:spacing w:after="0" w:line="240" w:lineRule="auto"/>
        <w:ind w:left="0"/>
        <w:jc w:val="both"/>
        <w:rPr>
          <w:rFonts w:ascii="Times New Roman" w:hAnsi="Times New Roman"/>
          <w:iCs/>
          <w:sz w:val="20"/>
          <w:szCs w:val="20"/>
        </w:rPr>
      </w:pPr>
      <w:r w:rsidRPr="00C2339D">
        <w:rPr>
          <w:rFonts w:ascii="Times New Roman" w:hAnsi="Times New Roman"/>
          <w:iCs/>
          <w:sz w:val="20"/>
          <w:szCs w:val="20"/>
        </w:rPr>
        <w:t>Moreover it happens in nurseries and gardens that when people get some important  work while watering plants so  they leave the water  pump ONfor a long time and forgetto makeit OFF so the water is  provided  in  huge  amount whichis not necessary and thus  the  water  get  wasted.  Hence to overcome  such  a  problem this system  has  been designed while will automatically sense  the  parameters  of  plants  and  water  it  accordingly.</w:t>
      </w:r>
    </w:p>
    <w:p w:rsidR="00C2339D" w:rsidRPr="00C2339D" w:rsidRDefault="00C2339D" w:rsidP="00C2339D">
      <w:pPr>
        <w:pStyle w:val="ListParagraph"/>
        <w:spacing w:after="0" w:line="240" w:lineRule="auto"/>
        <w:ind w:left="0"/>
        <w:jc w:val="both"/>
        <w:rPr>
          <w:rFonts w:ascii="Times New Roman" w:hAnsi="Times New Roman"/>
          <w:iCs/>
          <w:sz w:val="20"/>
          <w:szCs w:val="20"/>
        </w:rPr>
      </w:pPr>
    </w:p>
    <w:p w:rsidR="00C2339D" w:rsidRDefault="00C2339D" w:rsidP="00C2339D">
      <w:pPr>
        <w:pStyle w:val="ListParagraph"/>
        <w:spacing w:after="0" w:line="240" w:lineRule="auto"/>
        <w:ind w:left="0"/>
        <w:jc w:val="both"/>
        <w:rPr>
          <w:rFonts w:ascii="Times New Roman" w:hAnsi="Times New Roman"/>
          <w:iCs/>
          <w:sz w:val="20"/>
          <w:szCs w:val="20"/>
        </w:rPr>
      </w:pPr>
      <w:r w:rsidRPr="00C2339D">
        <w:rPr>
          <w:rFonts w:ascii="Times New Roman" w:hAnsi="Times New Roman"/>
          <w:iCs/>
          <w:sz w:val="20"/>
          <w:szCs w:val="20"/>
        </w:rPr>
        <w:t>Internet of Things is nowadays becoming a reality.Internet of Things enables the network devices to sense and collect data from the world around us, and then share that data across the Internet where it can be processed and utilized for various purposes. This implemented system consists of Sensing unit, Controller unit and the Output unit. In sensing unit different sensors are used for sensing the conditions of the field that are necessary for the monitoring. Controller section consists of Arduino Uno as a controlling element. It will sense the parameters from the sensing unit and will compare it with the threshold values set for the particular parameter. Then according to the conditions present, it will generate the output in the form of the indications. Various indicators are used for getting the status of the field in nearby location and using IoT the status can be send over the internet.</w:t>
      </w:r>
    </w:p>
    <w:p w:rsidR="00C2339D" w:rsidRPr="00C2339D" w:rsidRDefault="00C2339D" w:rsidP="00C2339D">
      <w:pPr>
        <w:pStyle w:val="ListParagraph"/>
        <w:spacing w:after="0" w:line="240" w:lineRule="auto"/>
        <w:ind w:left="0"/>
        <w:jc w:val="both"/>
        <w:rPr>
          <w:rFonts w:ascii="Times New Roman" w:hAnsi="Times New Roman"/>
          <w:iCs/>
          <w:sz w:val="20"/>
          <w:szCs w:val="20"/>
        </w:rPr>
      </w:pPr>
    </w:p>
    <w:p w:rsidR="00C2339D" w:rsidRPr="00C2339D" w:rsidRDefault="00C2339D" w:rsidP="00C2339D">
      <w:pPr>
        <w:spacing w:after="0" w:line="240" w:lineRule="auto"/>
        <w:rPr>
          <w:rFonts w:ascii="Times New Roman" w:hAnsi="Times New Roman"/>
          <w:b/>
          <w:iCs/>
          <w:sz w:val="20"/>
          <w:szCs w:val="20"/>
        </w:rPr>
      </w:pPr>
      <w:r w:rsidRPr="00C2339D">
        <w:rPr>
          <w:rFonts w:ascii="Times New Roman" w:hAnsi="Times New Roman"/>
          <w:b/>
          <w:iCs/>
          <w:sz w:val="20"/>
          <w:szCs w:val="20"/>
        </w:rPr>
        <w:t>Internet of things</w:t>
      </w:r>
    </w:p>
    <w:p w:rsidR="00C2339D" w:rsidRPr="00C2339D" w:rsidRDefault="00C2339D" w:rsidP="00C2339D">
      <w:pPr>
        <w:spacing w:after="0" w:line="240" w:lineRule="auto"/>
        <w:rPr>
          <w:rFonts w:ascii="Times New Roman" w:hAnsi="Times New Roman"/>
          <w:iCs/>
          <w:sz w:val="20"/>
          <w:szCs w:val="20"/>
        </w:rPr>
      </w:pPr>
      <w:r w:rsidRPr="00C2339D">
        <w:rPr>
          <w:rFonts w:ascii="Times New Roman" w:hAnsi="Times New Roman"/>
          <w:iCs/>
          <w:sz w:val="20"/>
          <w:szCs w:val="20"/>
        </w:rPr>
        <w:t>The Internet of things (IoT) is the network of physical devices, vehicles, home appliances, and other items embedded with </w:t>
      </w:r>
      <w:hyperlink r:id="rId9" w:tooltip="Electronics" w:history="1">
        <w:r w:rsidRPr="00C2339D">
          <w:rPr>
            <w:rFonts w:ascii="Times New Roman" w:hAnsi="Times New Roman"/>
            <w:iCs/>
            <w:sz w:val="20"/>
            <w:szCs w:val="20"/>
          </w:rPr>
          <w:t>electronics</w:t>
        </w:r>
      </w:hyperlink>
      <w:r w:rsidRPr="00C2339D">
        <w:rPr>
          <w:rFonts w:ascii="Times New Roman" w:hAnsi="Times New Roman"/>
          <w:iCs/>
          <w:sz w:val="20"/>
          <w:szCs w:val="20"/>
        </w:rPr>
        <w:t>, </w:t>
      </w:r>
      <w:hyperlink r:id="rId10" w:tooltip="Software" w:history="1">
        <w:r w:rsidRPr="00C2339D">
          <w:rPr>
            <w:rFonts w:ascii="Times New Roman" w:hAnsi="Times New Roman"/>
            <w:iCs/>
            <w:sz w:val="20"/>
            <w:szCs w:val="20"/>
          </w:rPr>
          <w:t>software</w:t>
        </w:r>
      </w:hyperlink>
      <w:r w:rsidRPr="00C2339D">
        <w:rPr>
          <w:rFonts w:ascii="Times New Roman" w:hAnsi="Times New Roman"/>
          <w:iCs/>
          <w:sz w:val="20"/>
          <w:szCs w:val="20"/>
        </w:rPr>
        <w:t>, </w:t>
      </w:r>
      <w:hyperlink r:id="rId11" w:tooltip="Sensor" w:history="1">
        <w:r w:rsidRPr="00C2339D">
          <w:rPr>
            <w:rFonts w:ascii="Times New Roman" w:hAnsi="Times New Roman"/>
            <w:iCs/>
            <w:sz w:val="20"/>
            <w:szCs w:val="20"/>
          </w:rPr>
          <w:t>sensors</w:t>
        </w:r>
      </w:hyperlink>
      <w:r w:rsidRPr="00C2339D">
        <w:rPr>
          <w:rFonts w:ascii="Times New Roman" w:hAnsi="Times New Roman"/>
          <w:iCs/>
          <w:sz w:val="20"/>
          <w:szCs w:val="20"/>
        </w:rPr>
        <w:t>, </w:t>
      </w:r>
      <w:hyperlink r:id="rId12" w:tooltip="Actuator" w:history="1">
        <w:r w:rsidRPr="00C2339D">
          <w:rPr>
            <w:rFonts w:ascii="Times New Roman" w:hAnsi="Times New Roman"/>
            <w:iCs/>
            <w:sz w:val="20"/>
            <w:szCs w:val="20"/>
          </w:rPr>
          <w:t>actuators</w:t>
        </w:r>
      </w:hyperlink>
      <w:r w:rsidRPr="00C2339D">
        <w:rPr>
          <w:rFonts w:ascii="Times New Roman" w:hAnsi="Times New Roman"/>
          <w:iCs/>
          <w:sz w:val="20"/>
          <w:szCs w:val="20"/>
        </w:rPr>
        <w:t>, and </w:t>
      </w:r>
      <w:hyperlink r:id="rId13" w:tooltip="Internet access" w:history="1">
        <w:r w:rsidRPr="00C2339D">
          <w:rPr>
            <w:rFonts w:ascii="Times New Roman" w:hAnsi="Times New Roman"/>
            <w:iCs/>
            <w:sz w:val="20"/>
            <w:szCs w:val="20"/>
          </w:rPr>
          <w:t>connectivity</w:t>
        </w:r>
      </w:hyperlink>
      <w:r w:rsidRPr="00C2339D">
        <w:rPr>
          <w:rFonts w:ascii="Times New Roman" w:hAnsi="Times New Roman"/>
          <w:iCs/>
          <w:sz w:val="20"/>
          <w:szCs w:val="20"/>
        </w:rPr>
        <w:t> which enables these things to connect, </w:t>
      </w:r>
      <w:hyperlink r:id="rId14" w:tooltip="Data collection" w:history="1">
        <w:r w:rsidRPr="00C2339D">
          <w:rPr>
            <w:rFonts w:ascii="Times New Roman" w:hAnsi="Times New Roman"/>
            <w:iCs/>
            <w:sz w:val="20"/>
            <w:szCs w:val="20"/>
          </w:rPr>
          <w:t>collect</w:t>
        </w:r>
      </w:hyperlink>
      <w:r w:rsidRPr="00C2339D">
        <w:rPr>
          <w:rFonts w:ascii="Times New Roman" w:hAnsi="Times New Roman"/>
          <w:iCs/>
          <w:sz w:val="20"/>
          <w:szCs w:val="20"/>
        </w:rPr>
        <w:t> and exchange </w:t>
      </w:r>
      <w:hyperlink r:id="rId15" w:tooltip="Data" w:history="1">
        <w:r w:rsidRPr="00C2339D">
          <w:rPr>
            <w:rFonts w:ascii="Times New Roman" w:hAnsi="Times New Roman"/>
            <w:iCs/>
            <w:sz w:val="20"/>
            <w:szCs w:val="20"/>
          </w:rPr>
          <w:t>data</w:t>
        </w:r>
      </w:hyperlink>
      <w:r w:rsidRPr="00C2339D">
        <w:rPr>
          <w:rFonts w:ascii="Times New Roman" w:hAnsi="Times New Roman"/>
          <w:iCs/>
          <w:sz w:val="20"/>
          <w:szCs w:val="20"/>
        </w:rPr>
        <w:t>.</w:t>
      </w:r>
    </w:p>
    <w:p w:rsidR="00C2339D" w:rsidRPr="00C2339D" w:rsidRDefault="00C2339D" w:rsidP="00C2339D">
      <w:pPr>
        <w:spacing w:after="0" w:line="240" w:lineRule="auto"/>
        <w:jc w:val="center"/>
        <w:rPr>
          <w:rFonts w:ascii="Times New Roman" w:hAnsi="Times New Roman"/>
          <w:iCs/>
          <w:sz w:val="18"/>
          <w:szCs w:val="20"/>
        </w:rPr>
      </w:pPr>
      <w:r w:rsidRPr="00C2339D">
        <w:rPr>
          <w:noProof/>
          <w:sz w:val="20"/>
          <w:szCs w:val="20"/>
        </w:rPr>
      </w:r>
      <w:r w:rsidRPr="00C2339D">
        <w:rPr>
          <w:noProof/>
          <w:sz w:val="20"/>
          <w:szCs w:val="20"/>
        </w:rPr>
        <w:pict>
          <v:rect id="AutoShape 1" o:spid="_x0000_s1026" alt="Description: Image result for iot" style="width:24pt;height:24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" filled="f" stroked="f">
            <o:lock v:ext="edit" aspectratio="t"/>
            <w10:wrap type="none"/>
            <w10:anchorlock/>
          </v:rect>
        </w:pict>
      </w:r>
      <w:r w:rsidRPr="00C2339D">
        <w:rPr>
          <w:noProof/>
          <w:sz w:val="18"/>
          <w:szCs w:val="20"/>
        </w:rPr>
        <w:drawing>
          <wp:inline distT="0" distB="0" distL="0" distR="0">
            <wp:extent cx="2428875" cy="1644250"/>
            <wp:effectExtent l="0" t="0" r="0" b="0"/>
            <wp:docPr id="28" name="Picture 28" descr="Image result for i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iot"/>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0631" cy="1645439"/>
                    </a:xfrm>
                    <a:prstGeom prst="rect">
                      <a:avLst/>
                    </a:prstGeom>
                    <a:noFill/>
                    <a:ln>
                      <a:noFill/>
                    </a:ln>
                  </pic:spPr>
                </pic:pic>
              </a:graphicData>
            </a:graphic>
          </wp:inline>
        </w:drawing>
      </w:r>
    </w:p>
    <w:p w:rsidR="00C2339D" w:rsidRPr="00C2339D" w:rsidRDefault="00C2339D" w:rsidP="00C2339D">
      <w:pPr>
        <w:spacing w:after="0" w:line="240" w:lineRule="auto"/>
        <w:jc w:val="center"/>
        <w:rPr>
          <w:rFonts w:ascii="Times New Roman" w:hAnsi="Times New Roman"/>
          <w:b/>
          <w:i/>
          <w:color w:val="1C1C1C"/>
          <w:sz w:val="18"/>
          <w:szCs w:val="20"/>
        </w:rPr>
      </w:pPr>
      <w:r w:rsidRPr="00C2339D">
        <w:rPr>
          <w:rFonts w:ascii="Times New Roman" w:hAnsi="Times New Roman"/>
          <w:b/>
          <w:i/>
          <w:color w:val="1C1C1C"/>
          <w:sz w:val="18"/>
          <w:szCs w:val="20"/>
        </w:rPr>
        <w:t>Fig.(1) Internet of Things</w:t>
      </w:r>
    </w:p>
    <w:p w:rsidR="00C2339D" w:rsidRPr="00C2339D" w:rsidRDefault="00C2339D" w:rsidP="00C2339D">
      <w:pPr>
        <w:spacing w:after="0" w:line="240" w:lineRule="auto"/>
        <w:rPr>
          <w:rFonts w:ascii="Times New Roman" w:hAnsi="Times New Roman"/>
          <w:iCs/>
          <w:sz w:val="20"/>
          <w:szCs w:val="20"/>
        </w:rPr>
      </w:pPr>
    </w:p>
    <w:p w:rsidR="00C2339D" w:rsidRDefault="00C2339D" w:rsidP="00C2339D">
      <w:pPr>
        <w:spacing w:after="0" w:line="240" w:lineRule="auto"/>
        <w:rPr>
          <w:rFonts w:ascii="Arial" w:hAnsi="Arial" w:cs="Arial"/>
          <w:color w:val="222222"/>
          <w:sz w:val="20"/>
          <w:szCs w:val="20"/>
          <w:shd w:val="clear" w:color="auto" w:fill="FFFFFF"/>
        </w:rPr>
      </w:pPr>
      <w:r w:rsidRPr="00C2339D">
        <w:rPr>
          <w:rFonts w:ascii="Times New Roman" w:hAnsi="Times New Roman"/>
          <w:iCs/>
          <w:sz w:val="20"/>
          <w:szCs w:val="20"/>
        </w:rPr>
        <w:t>IoT</w:t>
      </w:r>
      <w:bookmarkStart w:id="0" w:name="_GoBack"/>
      <w:bookmarkEnd w:id="0"/>
      <w:r w:rsidRPr="00C2339D">
        <w:rPr>
          <w:rFonts w:ascii="Times New Roman" w:hAnsi="Times New Roman"/>
          <w:iCs/>
          <w:sz w:val="20"/>
          <w:szCs w:val="20"/>
        </w:rPr>
        <w:t xml:space="preserve"> involves extending </w:t>
      </w:r>
      <w:hyperlink r:id="rId17" w:tooltip="Internet access" w:history="1">
        <w:r w:rsidRPr="00C2339D">
          <w:rPr>
            <w:rFonts w:ascii="Times New Roman" w:hAnsi="Times New Roman"/>
            <w:iCs/>
            <w:sz w:val="20"/>
            <w:szCs w:val="20"/>
          </w:rPr>
          <w:t>Internet connectivity</w:t>
        </w:r>
      </w:hyperlink>
      <w:r w:rsidRPr="00C2339D">
        <w:rPr>
          <w:rFonts w:ascii="Times New Roman" w:hAnsi="Times New Roman"/>
          <w:iCs/>
          <w:sz w:val="20"/>
          <w:szCs w:val="20"/>
        </w:rPr>
        <w:t> beyond standard devices, such as desktops, laptops, smartphones and tablets, to any range of traditionally dumb or non-internet-enabled physical devices and everyday objects. Embedded with technology, these devices can communicate and interact over the </w:t>
      </w:r>
      <w:hyperlink r:id="rId18" w:tooltip="Internet" w:history="1">
        <w:r w:rsidRPr="00C2339D">
          <w:rPr>
            <w:rFonts w:ascii="Times New Roman" w:hAnsi="Times New Roman"/>
            <w:iCs/>
            <w:sz w:val="20"/>
            <w:szCs w:val="20"/>
          </w:rPr>
          <w:t>Internet</w:t>
        </w:r>
      </w:hyperlink>
      <w:r w:rsidRPr="00C2339D">
        <w:rPr>
          <w:rFonts w:ascii="Times New Roman" w:hAnsi="Times New Roman"/>
          <w:iCs/>
          <w:sz w:val="20"/>
          <w:szCs w:val="20"/>
        </w:rPr>
        <w:t>, and they can be remotely monitored and controlled.</w:t>
      </w:r>
      <w:r w:rsidRPr="00C2339D">
        <w:rPr>
          <w:rFonts w:ascii="Arial" w:hAnsi="Arial" w:cs="Arial"/>
          <w:color w:val="222222"/>
          <w:sz w:val="20"/>
          <w:szCs w:val="20"/>
          <w:shd w:val="clear" w:color="auto" w:fill="FFFFFF"/>
        </w:rPr>
        <w:t> </w:t>
      </w:r>
    </w:p>
    <w:p w:rsidR="00C2339D" w:rsidRPr="00C2339D" w:rsidRDefault="00C2339D" w:rsidP="00C2339D">
      <w:pPr>
        <w:spacing w:after="0" w:line="240" w:lineRule="auto"/>
        <w:rPr>
          <w:rFonts w:ascii="Arial" w:hAnsi="Arial" w:cs="Arial"/>
          <w:color w:val="222222"/>
          <w:sz w:val="20"/>
          <w:szCs w:val="20"/>
          <w:shd w:val="clear" w:color="auto" w:fill="FFFFFF"/>
        </w:rPr>
      </w:pPr>
    </w:p>
    <w:p w:rsidR="00C2339D" w:rsidRPr="00C2339D" w:rsidRDefault="00C2339D" w:rsidP="00C2339D">
      <w:pPr>
        <w:pStyle w:val="ListParagraph"/>
        <w:numPr>
          <w:ilvl w:val="0"/>
          <w:numId w:val="21"/>
        </w:numPr>
        <w:spacing w:after="0" w:line="240" w:lineRule="auto"/>
        <w:rPr>
          <w:rFonts w:ascii="Times New Roman" w:hAnsi="Times New Roman"/>
          <w:b/>
          <w:color w:val="800000"/>
          <w:sz w:val="20"/>
          <w:szCs w:val="20"/>
        </w:rPr>
      </w:pPr>
      <w:r w:rsidRPr="00C2339D">
        <w:rPr>
          <w:rFonts w:ascii="Times New Roman" w:hAnsi="Times New Roman"/>
          <w:b/>
          <w:color w:val="800000"/>
          <w:sz w:val="20"/>
          <w:szCs w:val="20"/>
        </w:rPr>
        <w:t>METHODOLOGY</w:t>
      </w:r>
    </w:p>
    <w:p w:rsidR="00C2339D" w:rsidRPr="00C2339D" w:rsidRDefault="00C2339D" w:rsidP="00C2339D">
      <w:pPr>
        <w:autoSpaceDE w:val="0"/>
        <w:autoSpaceDN w:val="0"/>
        <w:adjustRightInd w:val="0"/>
        <w:spacing w:after="0" w:line="240" w:lineRule="auto"/>
        <w:rPr>
          <w:rFonts w:ascii="Times New Roman" w:hAnsi="Times New Roman"/>
          <w:iCs/>
          <w:sz w:val="20"/>
          <w:szCs w:val="20"/>
        </w:rPr>
      </w:pPr>
    </w:p>
    <w:p w:rsidR="00C2339D" w:rsidRPr="00C2339D" w:rsidRDefault="00C2339D" w:rsidP="00C2339D">
      <w:pPr>
        <w:autoSpaceDE w:val="0"/>
        <w:autoSpaceDN w:val="0"/>
        <w:adjustRightInd w:val="0"/>
        <w:spacing w:after="0" w:line="240" w:lineRule="auto"/>
        <w:rPr>
          <w:rFonts w:ascii="Times New Roman" w:hAnsi="Times New Roman"/>
          <w:iCs/>
          <w:sz w:val="20"/>
          <w:szCs w:val="20"/>
        </w:rPr>
      </w:pPr>
      <w:r w:rsidRPr="00C2339D">
        <w:rPr>
          <w:rFonts w:ascii="Times New Roman" w:hAnsi="Times New Roman"/>
          <w:iCs/>
          <w:sz w:val="20"/>
          <w:szCs w:val="20"/>
        </w:rPr>
        <w:t xml:space="preserve">The system is divided in two sections as Transmitter section and Receiver sections. </w:t>
      </w:r>
    </w:p>
    <w:p w:rsidR="00C2339D" w:rsidRPr="00C2339D" w:rsidRDefault="00C2339D" w:rsidP="00C2339D">
      <w:pPr>
        <w:tabs>
          <w:tab w:val="left" w:pos="7835"/>
        </w:tabs>
        <w:autoSpaceDE w:val="0"/>
        <w:autoSpaceDN w:val="0"/>
        <w:adjustRightInd w:val="0"/>
        <w:spacing w:after="0" w:line="240" w:lineRule="auto"/>
        <w:rPr>
          <w:rFonts w:ascii="Times New Roman" w:hAnsi="Times New Roman"/>
          <w:iCs/>
          <w:sz w:val="20"/>
          <w:szCs w:val="20"/>
        </w:rPr>
      </w:pPr>
      <w:r w:rsidRPr="00C2339D">
        <w:rPr>
          <w:rFonts w:ascii="Times New Roman" w:hAnsi="Times New Roman"/>
          <w:iCs/>
          <w:sz w:val="20"/>
          <w:szCs w:val="20"/>
        </w:rPr>
        <w:t xml:space="preserve">The transmitter sectionincludes sensing module, controller module and output module. Sensing module includes the soil moisture sensor and temperature sensor that will sink in the soil to measure the humidity level and temperature level. The controller module is an important part.In this system, arduino UNO board is used as the controller module to manage the system.The purpose of regulated powersupply is to supply the required power for the arduino UNO board to functions well.Besides that, output module is the module where to produce an output from the microcontroller. </w:t>
      </w:r>
    </w:p>
    <w:p w:rsidR="00C2339D" w:rsidRPr="00C2339D" w:rsidRDefault="00C2339D" w:rsidP="00C2339D">
      <w:pPr>
        <w:tabs>
          <w:tab w:val="left" w:pos="7835"/>
        </w:tabs>
        <w:autoSpaceDE w:val="0"/>
        <w:autoSpaceDN w:val="0"/>
        <w:adjustRightInd w:val="0"/>
        <w:spacing w:after="0" w:line="240" w:lineRule="auto"/>
        <w:rPr>
          <w:rFonts w:ascii="Times New Roman" w:hAnsi="Times New Roman"/>
          <w:iCs/>
          <w:sz w:val="20"/>
          <w:szCs w:val="20"/>
        </w:rPr>
      </w:pPr>
    </w:p>
    <w:p w:rsidR="00C2339D" w:rsidRPr="00C2339D" w:rsidRDefault="00C2339D" w:rsidP="00C2339D">
      <w:pPr>
        <w:tabs>
          <w:tab w:val="left" w:pos="7835"/>
        </w:tabs>
        <w:autoSpaceDE w:val="0"/>
        <w:autoSpaceDN w:val="0"/>
        <w:adjustRightInd w:val="0"/>
        <w:spacing w:after="0" w:line="240" w:lineRule="auto"/>
        <w:jc w:val="center"/>
        <w:rPr>
          <w:rFonts w:ascii="Times New Roman" w:hAnsi="Times New Roman"/>
          <w:iCs/>
          <w:sz w:val="18"/>
          <w:szCs w:val="20"/>
        </w:rPr>
      </w:pPr>
      <w:r w:rsidRPr="00C2339D">
        <w:rPr>
          <w:rFonts w:ascii="Times New Roman" w:hAnsi="Times New Roman"/>
          <w:b/>
          <w:bCs/>
          <w:noProof/>
          <w:color w:val="000000"/>
          <w:sz w:val="18"/>
          <w:szCs w:val="20"/>
        </w:rPr>
        <w:drawing>
          <wp:inline distT="0" distB="0" distL="0" distR="0">
            <wp:extent cx="5943600" cy="2657475"/>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2657475"/>
                    </a:xfrm>
                    <a:prstGeom prst="rect">
                      <a:avLst/>
                    </a:prstGeom>
                    <a:noFill/>
                    <a:ln>
                      <a:noFill/>
                    </a:ln>
                  </pic:spPr>
                </pic:pic>
              </a:graphicData>
            </a:graphic>
          </wp:inline>
        </w:drawing>
      </w:r>
    </w:p>
    <w:p w:rsidR="00C2339D" w:rsidRPr="00C2339D" w:rsidRDefault="00C2339D" w:rsidP="00C2339D">
      <w:pPr>
        <w:tabs>
          <w:tab w:val="left" w:pos="7835"/>
        </w:tabs>
        <w:autoSpaceDE w:val="0"/>
        <w:autoSpaceDN w:val="0"/>
        <w:adjustRightInd w:val="0"/>
        <w:spacing w:after="0" w:line="240" w:lineRule="auto"/>
        <w:jc w:val="center"/>
        <w:rPr>
          <w:rFonts w:ascii="Times New Roman" w:eastAsiaTheme="minorHAnsi" w:hAnsi="Times New Roman"/>
          <w:color w:val="000000"/>
          <w:sz w:val="18"/>
          <w:szCs w:val="20"/>
          <w:lang w:val="en-IN"/>
        </w:rPr>
      </w:pPr>
      <w:r w:rsidRPr="00C2339D">
        <w:rPr>
          <w:rFonts w:ascii="Times New Roman" w:hAnsi="Times New Roman"/>
          <w:b/>
          <w:i/>
          <w:color w:val="1C1C1C"/>
          <w:sz w:val="18"/>
          <w:szCs w:val="20"/>
        </w:rPr>
        <w:t>Fig (a).Block Diagram for Transmitter SectionFig (b).Block Diagram for Receiver Section</w:t>
      </w:r>
    </w:p>
    <w:p w:rsidR="00C2339D" w:rsidRPr="00C2339D" w:rsidRDefault="00C2339D" w:rsidP="00C2339D">
      <w:pPr>
        <w:tabs>
          <w:tab w:val="left" w:pos="7835"/>
        </w:tabs>
        <w:autoSpaceDE w:val="0"/>
        <w:autoSpaceDN w:val="0"/>
        <w:adjustRightInd w:val="0"/>
        <w:spacing w:after="0" w:line="240" w:lineRule="auto"/>
        <w:rPr>
          <w:rFonts w:ascii="Times New Roman" w:hAnsi="Times New Roman"/>
          <w:iCs/>
          <w:sz w:val="20"/>
          <w:szCs w:val="20"/>
        </w:rPr>
      </w:pPr>
    </w:p>
    <w:p w:rsidR="00C2339D" w:rsidRPr="00C2339D" w:rsidRDefault="00C2339D" w:rsidP="00C2339D">
      <w:pPr>
        <w:tabs>
          <w:tab w:val="left" w:pos="7835"/>
        </w:tabs>
        <w:autoSpaceDE w:val="0"/>
        <w:autoSpaceDN w:val="0"/>
        <w:adjustRightInd w:val="0"/>
        <w:spacing w:after="0" w:line="240" w:lineRule="auto"/>
        <w:rPr>
          <w:rFonts w:ascii="Times New Roman" w:hAnsi="Times New Roman"/>
          <w:iCs/>
          <w:sz w:val="20"/>
          <w:szCs w:val="20"/>
        </w:rPr>
      </w:pPr>
      <w:r w:rsidRPr="00C2339D">
        <w:rPr>
          <w:rFonts w:ascii="Times New Roman" w:hAnsi="Times New Roman"/>
          <w:iCs/>
          <w:sz w:val="20"/>
          <w:szCs w:val="20"/>
        </w:rPr>
        <w:t xml:space="preserve">In this system, the output is taken through different ways. Such as </w:t>
      </w:r>
    </w:p>
    <w:p w:rsidR="00C2339D" w:rsidRPr="00C2339D" w:rsidRDefault="00C2339D" w:rsidP="00C2339D">
      <w:pPr>
        <w:pStyle w:val="ListParagraph"/>
        <w:numPr>
          <w:ilvl w:val="0"/>
          <w:numId w:val="20"/>
        </w:numPr>
        <w:tabs>
          <w:tab w:val="left" w:pos="7835"/>
        </w:tabs>
        <w:autoSpaceDE w:val="0"/>
        <w:autoSpaceDN w:val="0"/>
        <w:adjustRightInd w:val="0"/>
        <w:spacing w:after="0" w:line="240" w:lineRule="auto"/>
        <w:jc w:val="both"/>
        <w:rPr>
          <w:rFonts w:ascii="Times New Roman" w:hAnsi="Times New Roman"/>
          <w:iCs/>
          <w:sz w:val="20"/>
          <w:szCs w:val="20"/>
        </w:rPr>
      </w:pPr>
      <w:r w:rsidRPr="00C2339D">
        <w:rPr>
          <w:rFonts w:ascii="Times New Roman" w:hAnsi="Times New Roman"/>
          <w:iCs/>
          <w:sz w:val="20"/>
          <w:szCs w:val="20"/>
        </w:rPr>
        <w:t>Output is given to the motor pump through driver circuit. The motor pump is activated to provide the necessary water to the plantsbased  on  the  plant’s condition.   .</w:t>
      </w:r>
    </w:p>
    <w:p w:rsidR="00C2339D" w:rsidRPr="00C2339D" w:rsidRDefault="00C2339D" w:rsidP="00C2339D">
      <w:pPr>
        <w:pStyle w:val="ListParagraph"/>
        <w:numPr>
          <w:ilvl w:val="0"/>
          <w:numId w:val="20"/>
        </w:numPr>
        <w:tabs>
          <w:tab w:val="left" w:pos="7835"/>
        </w:tabs>
        <w:autoSpaceDE w:val="0"/>
        <w:autoSpaceDN w:val="0"/>
        <w:adjustRightInd w:val="0"/>
        <w:spacing w:after="0" w:line="240" w:lineRule="auto"/>
        <w:jc w:val="both"/>
        <w:rPr>
          <w:rFonts w:ascii="Times New Roman" w:hAnsi="Times New Roman"/>
          <w:iCs/>
          <w:sz w:val="20"/>
          <w:szCs w:val="20"/>
        </w:rPr>
      </w:pPr>
      <w:r w:rsidRPr="00C2339D">
        <w:rPr>
          <w:rFonts w:ascii="Times New Roman" w:hAnsi="Times New Roman"/>
          <w:iCs/>
          <w:sz w:val="20"/>
          <w:szCs w:val="20"/>
        </w:rPr>
        <w:t>The status is indicated on the LCD display and LED indicators so as to get the status at small distance.</w:t>
      </w:r>
    </w:p>
    <w:p w:rsidR="00C2339D" w:rsidRPr="00C2339D" w:rsidRDefault="00C2339D" w:rsidP="00C2339D">
      <w:pPr>
        <w:pStyle w:val="ListParagraph"/>
        <w:numPr>
          <w:ilvl w:val="0"/>
          <w:numId w:val="20"/>
        </w:numPr>
        <w:tabs>
          <w:tab w:val="left" w:pos="7835"/>
        </w:tabs>
        <w:autoSpaceDE w:val="0"/>
        <w:autoSpaceDN w:val="0"/>
        <w:adjustRightInd w:val="0"/>
        <w:spacing w:after="0" w:line="240" w:lineRule="auto"/>
        <w:jc w:val="both"/>
        <w:rPr>
          <w:rFonts w:ascii="Times New Roman" w:hAnsi="Times New Roman"/>
          <w:iCs/>
          <w:sz w:val="20"/>
          <w:szCs w:val="20"/>
        </w:rPr>
      </w:pPr>
      <w:r w:rsidRPr="00C2339D">
        <w:rPr>
          <w:rFonts w:ascii="Times New Roman" w:hAnsi="Times New Roman"/>
          <w:iCs/>
          <w:sz w:val="20"/>
          <w:szCs w:val="20"/>
        </w:rPr>
        <w:lastRenderedPageBreak/>
        <w:t>Also depending upon the status of the plants the message is send over long distance at remote place using ESP8266 prototype i.e. IoT.</w:t>
      </w:r>
    </w:p>
    <w:p w:rsidR="00C2339D" w:rsidRPr="00C2339D" w:rsidRDefault="00C2339D" w:rsidP="00C2339D">
      <w:pPr>
        <w:tabs>
          <w:tab w:val="left" w:pos="7835"/>
        </w:tabs>
        <w:autoSpaceDE w:val="0"/>
        <w:autoSpaceDN w:val="0"/>
        <w:adjustRightInd w:val="0"/>
        <w:spacing w:after="0" w:line="240" w:lineRule="auto"/>
        <w:rPr>
          <w:rFonts w:ascii="Times New Roman" w:hAnsi="Times New Roman"/>
          <w:b/>
          <w:iCs/>
          <w:sz w:val="20"/>
          <w:szCs w:val="20"/>
        </w:rPr>
      </w:pPr>
    </w:p>
    <w:p w:rsidR="00C2339D" w:rsidRPr="00C2339D" w:rsidRDefault="00C2339D" w:rsidP="00C2339D">
      <w:pPr>
        <w:tabs>
          <w:tab w:val="left" w:pos="7835"/>
        </w:tabs>
        <w:autoSpaceDE w:val="0"/>
        <w:autoSpaceDN w:val="0"/>
        <w:adjustRightInd w:val="0"/>
        <w:spacing w:after="0" w:line="240" w:lineRule="auto"/>
        <w:rPr>
          <w:rFonts w:ascii="Times New Roman" w:hAnsi="Times New Roman"/>
          <w:b/>
          <w:iCs/>
          <w:sz w:val="20"/>
          <w:szCs w:val="20"/>
        </w:rPr>
      </w:pPr>
      <w:r w:rsidRPr="00C2339D">
        <w:rPr>
          <w:rFonts w:ascii="Times New Roman" w:hAnsi="Times New Roman"/>
          <w:b/>
          <w:iCs/>
          <w:sz w:val="20"/>
          <w:szCs w:val="20"/>
        </w:rPr>
        <w:t>Receiver Section</w:t>
      </w:r>
    </w:p>
    <w:p w:rsidR="00C2339D" w:rsidRDefault="00C2339D" w:rsidP="00C2339D">
      <w:pPr>
        <w:tabs>
          <w:tab w:val="left" w:pos="7835"/>
        </w:tabs>
        <w:autoSpaceDE w:val="0"/>
        <w:autoSpaceDN w:val="0"/>
        <w:adjustRightInd w:val="0"/>
        <w:spacing w:after="0" w:line="240" w:lineRule="auto"/>
        <w:rPr>
          <w:rFonts w:ascii="Times New Roman" w:hAnsi="Times New Roman"/>
          <w:iCs/>
          <w:sz w:val="20"/>
          <w:szCs w:val="20"/>
        </w:rPr>
      </w:pPr>
      <w:r w:rsidRPr="00C2339D">
        <w:rPr>
          <w:rFonts w:ascii="Times New Roman" w:hAnsi="Times New Roman"/>
          <w:iCs/>
          <w:sz w:val="20"/>
          <w:szCs w:val="20"/>
        </w:rPr>
        <w:t xml:space="preserve">As shown in Figure (b), the block diagramfor receiver section includessensing module, controller   module   and output module. Sensing module includes the RF receiver module to receive themessages thatare transmitted from transmitter module toknow the status to client Depending uponthe message received the differentindicators will be activated.  </w:t>
      </w:r>
    </w:p>
    <w:p w:rsidR="00C2339D" w:rsidRPr="00C2339D" w:rsidRDefault="00C2339D" w:rsidP="00C2339D">
      <w:pPr>
        <w:tabs>
          <w:tab w:val="left" w:pos="7835"/>
        </w:tabs>
        <w:autoSpaceDE w:val="0"/>
        <w:autoSpaceDN w:val="0"/>
        <w:adjustRightInd w:val="0"/>
        <w:spacing w:after="0" w:line="240" w:lineRule="auto"/>
        <w:rPr>
          <w:rFonts w:ascii="Times New Roman" w:hAnsi="Times New Roman"/>
          <w:iCs/>
          <w:sz w:val="20"/>
          <w:szCs w:val="20"/>
        </w:rPr>
      </w:pPr>
    </w:p>
    <w:p w:rsidR="00C2339D" w:rsidRPr="00C2339D" w:rsidRDefault="00C2339D" w:rsidP="00C2339D">
      <w:pPr>
        <w:tabs>
          <w:tab w:val="left" w:pos="7835"/>
        </w:tabs>
        <w:autoSpaceDE w:val="0"/>
        <w:autoSpaceDN w:val="0"/>
        <w:adjustRightInd w:val="0"/>
        <w:spacing w:after="0" w:line="240" w:lineRule="auto"/>
        <w:rPr>
          <w:rFonts w:ascii="Times New Roman" w:hAnsi="Times New Roman"/>
          <w:b/>
          <w:iCs/>
          <w:sz w:val="20"/>
          <w:szCs w:val="20"/>
        </w:rPr>
      </w:pPr>
      <w:r w:rsidRPr="00C2339D">
        <w:rPr>
          <w:rFonts w:ascii="Times New Roman" w:hAnsi="Times New Roman"/>
          <w:iCs/>
          <w:sz w:val="20"/>
          <w:szCs w:val="20"/>
        </w:rPr>
        <w:t xml:space="preserve">The  LED  indicator  is  used  to  indicate  the  users  the  soil’s  condition either  dry,  moderate  or  wet  condition.  Different color of LED’s are used todifferentiate the plant’s condition.  The  buzzer  also  act  as  alert  system  indicating  that  the  soil  is  in dry condition. </w:t>
      </w:r>
    </w:p>
    <w:p w:rsidR="00C2339D" w:rsidRPr="00C2339D" w:rsidRDefault="00C2339D" w:rsidP="00C2339D">
      <w:pPr>
        <w:tabs>
          <w:tab w:val="left" w:pos="7835"/>
        </w:tabs>
        <w:autoSpaceDE w:val="0"/>
        <w:autoSpaceDN w:val="0"/>
        <w:adjustRightInd w:val="0"/>
        <w:spacing w:after="0" w:line="240" w:lineRule="auto"/>
        <w:rPr>
          <w:rFonts w:ascii="Times New Roman" w:hAnsi="Times New Roman"/>
          <w:b/>
          <w:iCs/>
          <w:sz w:val="20"/>
          <w:szCs w:val="20"/>
        </w:rPr>
      </w:pPr>
    </w:p>
    <w:p w:rsidR="00C2339D" w:rsidRPr="00C2339D" w:rsidRDefault="00C2339D" w:rsidP="00C2339D">
      <w:pPr>
        <w:pStyle w:val="ListParagraph"/>
        <w:numPr>
          <w:ilvl w:val="0"/>
          <w:numId w:val="21"/>
        </w:numPr>
        <w:spacing w:after="0" w:line="240" w:lineRule="auto"/>
        <w:rPr>
          <w:rFonts w:ascii="Times New Roman" w:hAnsi="Times New Roman"/>
          <w:b/>
          <w:color w:val="800000"/>
          <w:szCs w:val="20"/>
        </w:rPr>
      </w:pPr>
      <w:r w:rsidRPr="00C2339D">
        <w:rPr>
          <w:rFonts w:ascii="Times New Roman" w:hAnsi="Times New Roman"/>
          <w:b/>
          <w:color w:val="800000"/>
          <w:szCs w:val="20"/>
        </w:rPr>
        <w:t>COMPONENTS DESCRIPTION</w:t>
      </w:r>
    </w:p>
    <w:p w:rsidR="00C2339D" w:rsidRDefault="00C2339D" w:rsidP="00C2339D">
      <w:pPr>
        <w:autoSpaceDE w:val="0"/>
        <w:autoSpaceDN w:val="0"/>
        <w:adjustRightInd w:val="0"/>
        <w:spacing w:after="0" w:line="240" w:lineRule="auto"/>
        <w:rPr>
          <w:rFonts w:ascii="Times New Roman" w:hAnsi="Times New Roman"/>
          <w:b/>
          <w:sz w:val="20"/>
          <w:szCs w:val="20"/>
        </w:rPr>
      </w:pPr>
    </w:p>
    <w:p w:rsidR="00C2339D" w:rsidRPr="00C2339D" w:rsidRDefault="00C2339D" w:rsidP="00C2339D">
      <w:pPr>
        <w:autoSpaceDE w:val="0"/>
        <w:autoSpaceDN w:val="0"/>
        <w:adjustRightInd w:val="0"/>
        <w:spacing w:after="0" w:line="240" w:lineRule="auto"/>
        <w:rPr>
          <w:rFonts w:ascii="Times New Roman" w:hAnsi="Times New Roman"/>
          <w:b/>
          <w:sz w:val="20"/>
          <w:szCs w:val="20"/>
        </w:rPr>
      </w:pPr>
      <w:r w:rsidRPr="00C2339D">
        <w:rPr>
          <w:rFonts w:ascii="Times New Roman" w:hAnsi="Times New Roman"/>
          <w:b/>
          <w:sz w:val="20"/>
          <w:szCs w:val="20"/>
        </w:rPr>
        <w:t>A. Arduino Uno</w:t>
      </w:r>
    </w:p>
    <w:p w:rsidR="00C2339D" w:rsidRPr="00C2339D" w:rsidRDefault="00C2339D" w:rsidP="00C2339D">
      <w:pPr>
        <w:autoSpaceDE w:val="0"/>
        <w:autoSpaceDN w:val="0"/>
        <w:adjustRightInd w:val="0"/>
        <w:spacing w:after="0" w:line="240" w:lineRule="auto"/>
        <w:jc w:val="center"/>
        <w:rPr>
          <w:rFonts w:ascii="Times New Roman" w:hAnsi="Times New Roman"/>
          <w:sz w:val="18"/>
          <w:szCs w:val="20"/>
        </w:rPr>
      </w:pPr>
      <w:r w:rsidRPr="00C2339D">
        <w:rPr>
          <w:rFonts w:ascii="Times New Roman" w:hAnsi="Times New Roman"/>
          <w:noProof/>
          <w:sz w:val="18"/>
          <w:szCs w:val="20"/>
        </w:rPr>
        <w:drawing>
          <wp:inline distT="0" distB="0" distL="0" distR="0">
            <wp:extent cx="1919471" cy="1332690"/>
            <wp:effectExtent l="0" t="0" r="5080" b="1270"/>
            <wp:docPr id="23" name="Picture 23" descr="Image result for arduino u8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sult for arduino u8no"/>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22523" cy="1334809"/>
                    </a:xfrm>
                    <a:prstGeom prst="rect">
                      <a:avLst/>
                    </a:prstGeom>
                    <a:noFill/>
                    <a:ln>
                      <a:noFill/>
                    </a:ln>
                  </pic:spPr>
                </pic:pic>
              </a:graphicData>
            </a:graphic>
          </wp:inline>
        </w:drawing>
      </w:r>
    </w:p>
    <w:p w:rsidR="00C2339D" w:rsidRPr="00C2339D" w:rsidRDefault="00C2339D" w:rsidP="00C2339D">
      <w:pPr>
        <w:autoSpaceDE w:val="0"/>
        <w:autoSpaceDN w:val="0"/>
        <w:adjustRightInd w:val="0"/>
        <w:spacing w:after="0" w:line="240" w:lineRule="auto"/>
        <w:jc w:val="center"/>
        <w:rPr>
          <w:rFonts w:ascii="Times New Roman" w:hAnsi="Times New Roman"/>
          <w:sz w:val="18"/>
          <w:szCs w:val="20"/>
        </w:rPr>
      </w:pPr>
      <w:r w:rsidRPr="00C2339D">
        <w:rPr>
          <w:rFonts w:ascii="Times New Roman" w:hAnsi="Times New Roman"/>
          <w:b/>
          <w:i/>
          <w:color w:val="1C1C1C"/>
          <w:sz w:val="18"/>
          <w:szCs w:val="20"/>
        </w:rPr>
        <w:t>Fig(</w:t>
      </w:r>
      <w:r w:rsidRPr="00C2339D">
        <w:rPr>
          <w:rFonts w:ascii="Times New Roman" w:hAnsi="Times New Roman"/>
          <w:b/>
          <w:i/>
          <w:sz w:val="18"/>
          <w:szCs w:val="20"/>
        </w:rPr>
        <w:t>c</w:t>
      </w:r>
      <w:r w:rsidRPr="00C2339D">
        <w:rPr>
          <w:rFonts w:ascii="Times New Roman" w:hAnsi="Times New Roman"/>
          <w:b/>
          <w:i/>
          <w:color w:val="1C1C1C"/>
          <w:sz w:val="18"/>
          <w:szCs w:val="20"/>
        </w:rPr>
        <w:t>).Arduino Uno</w:t>
      </w:r>
    </w:p>
    <w:p w:rsid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The  Arduino  UNO is a control  device  which  incorporates  a  microprocessor  and prototype  board  that  can  be  program  by using Arduino IDEsoftware. It  can  be interfaced  to thereal  world  and  virtual  world  by  connecting  the Arduino UNO board to  the  Internet,  either  sensing  data  to  the  internet  or responding to data on the  internet  or  both.Arduino  uses  ATMEGA 328  microcontroller  that  consist  of  14  input  and  output  for  analog  and  digital pins.It is used for monitoring sensors including soil moisture, temperature, sound, light.</w:t>
      </w: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r w:rsidRPr="00C2339D">
        <w:rPr>
          <w:rFonts w:ascii="Times New Roman" w:eastAsia="Times New Roman" w:hAnsi="Times New Roman"/>
          <w:b/>
          <w:color w:val="000000"/>
          <w:sz w:val="20"/>
          <w:szCs w:val="20"/>
          <w:lang w:val="en-IN" w:eastAsia="en-IN"/>
        </w:rPr>
        <w:t xml:space="preserve">B. Soil Moisture Sensor </w:t>
      </w:r>
    </w:p>
    <w:p w:rsidR="00C2339D" w:rsidRPr="00C2339D" w:rsidRDefault="00C2339D" w:rsidP="00C2339D">
      <w:pPr>
        <w:spacing w:after="0" w:line="240" w:lineRule="auto"/>
        <w:jc w:val="center"/>
        <w:rPr>
          <w:rFonts w:ascii="Times New Roman" w:eastAsia="Times New Roman" w:hAnsi="Times New Roman"/>
          <w:b/>
          <w:color w:val="000000"/>
          <w:sz w:val="18"/>
          <w:szCs w:val="20"/>
          <w:lang w:val="en-IN" w:eastAsia="en-IN"/>
        </w:rPr>
      </w:pPr>
      <w:r w:rsidRPr="00C2339D">
        <w:rPr>
          <w:rFonts w:ascii="Times New Roman" w:hAnsi="Times New Roman"/>
          <w:sz w:val="18"/>
          <w:szCs w:val="20"/>
        </w:rPr>
        <w:object w:dxaOrig="4418" w:dyaOrig="3961">
          <v:rect id="rectole0000000001" o:spid="_x0000_i1026" style="width:163.5pt;height:108.75pt" o:ole="" o:preferrelative="t" stroked="f">
            <v:imagedata r:id="rId21" o:title=""/>
          </v:rect>
          <o:OLEObject Type="Embed" ProgID="StaticMetafile" ShapeID="rectole0000000001" DrawAspect="Content" ObjectID="_1603798524" r:id="rId22"/>
        </w:object>
      </w:r>
    </w:p>
    <w:p w:rsidR="00C2339D" w:rsidRPr="00C2339D" w:rsidRDefault="00C2339D" w:rsidP="00C2339D">
      <w:pPr>
        <w:spacing w:after="0" w:line="240" w:lineRule="auto"/>
        <w:jc w:val="center"/>
        <w:rPr>
          <w:rFonts w:ascii="Times New Roman" w:hAnsi="Times New Roman"/>
          <w:b/>
          <w:i/>
          <w:color w:val="1C1C1C"/>
          <w:sz w:val="18"/>
          <w:szCs w:val="20"/>
        </w:rPr>
      </w:pPr>
      <w:r w:rsidRPr="00C2339D">
        <w:rPr>
          <w:rFonts w:ascii="Times New Roman" w:hAnsi="Times New Roman"/>
          <w:b/>
          <w:i/>
          <w:color w:val="1C1C1C"/>
          <w:sz w:val="18"/>
          <w:szCs w:val="20"/>
        </w:rPr>
        <w:t>Fig</w:t>
      </w:r>
      <w:r w:rsidRPr="00C2339D">
        <w:rPr>
          <w:rFonts w:ascii="Times New Roman" w:hAnsi="Times New Roman"/>
          <w:b/>
          <w:i/>
          <w:sz w:val="18"/>
          <w:szCs w:val="20"/>
        </w:rPr>
        <w:t>(d</w:t>
      </w:r>
      <w:r w:rsidRPr="00C2339D">
        <w:rPr>
          <w:rFonts w:ascii="Times New Roman" w:hAnsi="Times New Roman"/>
          <w:b/>
          <w:i/>
          <w:color w:val="1C1C1C"/>
          <w:sz w:val="18"/>
          <w:szCs w:val="20"/>
        </w:rPr>
        <w:t>).Soil Moisture Sensor</w:t>
      </w:r>
    </w:p>
    <w:p w:rsidR="00C2339D" w:rsidRDefault="00C2339D" w:rsidP="00C2339D">
      <w:pPr>
        <w:spacing w:after="0" w:line="240" w:lineRule="auto"/>
        <w:rPr>
          <w:rFonts w:ascii="Times New Roman" w:eastAsia="Times New Roman" w:hAnsi="Times New Roman"/>
          <w:color w:val="000000"/>
          <w:sz w:val="20"/>
          <w:szCs w:val="20"/>
        </w:rPr>
      </w:pPr>
    </w:p>
    <w:p w:rsidR="00C2339D" w:rsidRPr="00C2339D" w:rsidRDefault="00C2339D" w:rsidP="00C2339D">
      <w:pPr>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 xml:space="preserve">The  soil  moisture  sensor  was  used  to  measure  soil  humidity  level  by  immersed the  probes  into  the  soil.  When  the  soil  was  dried,  the  soil  moisture  sensor output is  at  high  level,  else  the  output  is  at  low  level.  Water is one of good conductor. So,  the  conductivity is  increased  if  it sense  more  water  content from  the  soil  moisture  sensor.  Thus, the resistance will be decrease.  The conductivity  of  water  is  decreased  if  it  is  sense  less  water  content.  Then, the resistance will be increase.  The  soil  moisture  sensor  has  two  probes  and  need  </w:t>
      </w:r>
      <w:r w:rsidRPr="00C2339D">
        <w:rPr>
          <w:rFonts w:ascii="Times New Roman" w:eastAsia="Times New Roman" w:hAnsi="Times New Roman"/>
          <w:color w:val="000000"/>
          <w:sz w:val="20"/>
          <w:szCs w:val="20"/>
        </w:rPr>
        <w:lastRenderedPageBreak/>
        <w:t>to  sink  into  the  soil.  The  soil  moisture  sensor  gives  an  analog  input  values ranging  from  0V  to  5V  for  the  difference  soil  humidity  levels.</w:t>
      </w:r>
    </w:p>
    <w:p w:rsidR="00C2339D" w:rsidRPr="00C2339D" w:rsidRDefault="00C2339D" w:rsidP="00C2339D">
      <w:pPr>
        <w:spacing w:after="0" w:line="240" w:lineRule="auto"/>
        <w:rPr>
          <w:rFonts w:ascii="Times New Roman" w:eastAsia="Times New Roman" w:hAnsi="Times New Roman"/>
          <w:b/>
          <w:color w:val="000000"/>
          <w:sz w:val="20"/>
          <w:szCs w:val="20"/>
        </w:rPr>
      </w:pPr>
    </w:p>
    <w:p w:rsidR="00C2339D" w:rsidRPr="00C2339D" w:rsidRDefault="00C2339D" w:rsidP="00C2339D">
      <w:pPr>
        <w:spacing w:after="0" w:line="240" w:lineRule="auto"/>
        <w:rPr>
          <w:rFonts w:ascii="Times New Roman" w:eastAsia="Times New Roman" w:hAnsi="Times New Roman"/>
          <w:color w:val="000000"/>
          <w:sz w:val="20"/>
          <w:szCs w:val="20"/>
        </w:rPr>
      </w:pPr>
      <w:r w:rsidRPr="00C2339D">
        <w:rPr>
          <w:rFonts w:ascii="Times New Roman" w:eastAsia="Times New Roman" w:hAnsi="Times New Roman"/>
          <w:b/>
          <w:color w:val="000000"/>
          <w:sz w:val="20"/>
          <w:szCs w:val="20"/>
        </w:rPr>
        <w:t>C.</w:t>
      </w:r>
      <w:r>
        <w:rPr>
          <w:rFonts w:ascii="Times New Roman" w:eastAsia="Times New Roman" w:hAnsi="Times New Roman"/>
          <w:b/>
          <w:color w:val="000000"/>
          <w:sz w:val="20"/>
          <w:szCs w:val="20"/>
        </w:rPr>
        <w:t xml:space="preserve"> </w:t>
      </w:r>
      <w:r w:rsidRPr="00C2339D">
        <w:rPr>
          <w:rFonts w:ascii="Times New Roman" w:eastAsia="Times New Roman" w:hAnsi="Times New Roman"/>
          <w:b/>
          <w:color w:val="000000"/>
          <w:sz w:val="20"/>
          <w:szCs w:val="20"/>
        </w:rPr>
        <w:t>Temperature Sensor</w:t>
      </w:r>
    </w:p>
    <w:p w:rsidR="00C2339D" w:rsidRPr="00C2339D" w:rsidRDefault="00C2339D" w:rsidP="00C2339D">
      <w:pPr>
        <w:autoSpaceDE w:val="0"/>
        <w:autoSpaceDN w:val="0"/>
        <w:adjustRightInd w:val="0"/>
        <w:spacing w:after="0" w:line="240" w:lineRule="auto"/>
        <w:jc w:val="center"/>
        <w:rPr>
          <w:sz w:val="20"/>
          <w:szCs w:val="20"/>
        </w:rPr>
      </w:pPr>
      <w:r w:rsidRPr="00C2339D">
        <w:rPr>
          <w:rFonts w:ascii="Times New Roman" w:hAnsi="Times New Roman"/>
          <w:sz w:val="20"/>
          <w:szCs w:val="20"/>
        </w:rPr>
        <w:object w:dxaOrig="3178" w:dyaOrig="2692">
          <v:rect id="_x0000_i1027" style="width:159.75pt;height:99pt" o:ole="" o:preferrelative="t" stroked="f">
            <v:imagedata r:id="rId23" o:title=""/>
          </v:rect>
          <o:OLEObject Type="Embed" ProgID="StaticMetafile" ShapeID="_x0000_i1027" DrawAspect="Content" ObjectID="_1603798525" r:id="rId24"/>
        </w:object>
      </w:r>
    </w:p>
    <w:p w:rsidR="00C2339D" w:rsidRDefault="00C2339D" w:rsidP="00C2339D">
      <w:pPr>
        <w:autoSpaceDE w:val="0"/>
        <w:autoSpaceDN w:val="0"/>
        <w:adjustRightInd w:val="0"/>
        <w:spacing w:after="0" w:line="240" w:lineRule="auto"/>
        <w:jc w:val="center"/>
        <w:rPr>
          <w:rFonts w:ascii="Times New Roman" w:hAnsi="Times New Roman"/>
          <w:b/>
          <w:i/>
          <w:color w:val="1C1C1C"/>
          <w:sz w:val="20"/>
          <w:szCs w:val="20"/>
        </w:rPr>
      </w:pPr>
      <w:r w:rsidRPr="00C2339D">
        <w:rPr>
          <w:rFonts w:ascii="Times New Roman" w:hAnsi="Times New Roman"/>
          <w:b/>
          <w:i/>
          <w:color w:val="1C1C1C"/>
          <w:sz w:val="20"/>
          <w:szCs w:val="20"/>
        </w:rPr>
        <w:t>Fig(</w:t>
      </w:r>
      <w:r w:rsidRPr="00C2339D">
        <w:rPr>
          <w:rFonts w:ascii="Times New Roman" w:hAnsi="Times New Roman"/>
          <w:b/>
          <w:i/>
          <w:sz w:val="20"/>
          <w:szCs w:val="20"/>
        </w:rPr>
        <w:t>e).</w:t>
      </w:r>
      <w:r w:rsidRPr="00C2339D">
        <w:rPr>
          <w:rFonts w:ascii="Times New Roman" w:hAnsi="Times New Roman"/>
          <w:b/>
          <w:i/>
          <w:color w:val="1C1C1C"/>
          <w:sz w:val="20"/>
          <w:szCs w:val="20"/>
        </w:rPr>
        <w:t>Temperature Sensor LM35</w:t>
      </w:r>
    </w:p>
    <w:p w:rsidR="00C2339D" w:rsidRPr="00C2339D" w:rsidRDefault="00C2339D" w:rsidP="00C2339D">
      <w:pPr>
        <w:autoSpaceDE w:val="0"/>
        <w:autoSpaceDN w:val="0"/>
        <w:adjustRightInd w:val="0"/>
        <w:spacing w:after="0" w:line="240" w:lineRule="auto"/>
        <w:jc w:val="center"/>
        <w:rPr>
          <w:rFonts w:ascii="Times New Roman" w:eastAsia="Times New Roman" w:hAnsi="Times New Roman"/>
          <w:color w:val="000000"/>
          <w:sz w:val="20"/>
          <w:szCs w:val="20"/>
        </w:rPr>
      </w:pP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 xml:space="preserve">The LM35   is an integrated circuit sensor that can be used to measure temperature with an electrical output proportional to the temperature (in </w:t>
      </w:r>
      <w:r w:rsidRPr="00C2339D">
        <w:rPr>
          <w:rFonts w:ascii="Times New Roman" w:eastAsia="Times New Roman" w:hAnsi="Times New Roman"/>
          <w:color w:val="000000"/>
          <w:sz w:val="20"/>
          <w:szCs w:val="20"/>
          <w:vertAlign w:val="superscript"/>
        </w:rPr>
        <w:t>0</w:t>
      </w:r>
      <w:r w:rsidRPr="00C2339D">
        <w:rPr>
          <w:rFonts w:ascii="Times New Roman" w:eastAsia="Times New Roman" w:hAnsi="Times New Roman"/>
          <w:color w:val="000000"/>
          <w:sz w:val="20"/>
          <w:szCs w:val="20"/>
        </w:rPr>
        <w:t>C). If the temperature is high then the fan will on and vice versa.</w:t>
      </w: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r w:rsidRPr="00C2339D">
        <w:rPr>
          <w:rFonts w:ascii="Times New Roman" w:eastAsia="Times New Roman" w:hAnsi="Times New Roman"/>
          <w:b/>
          <w:color w:val="000000"/>
          <w:sz w:val="20"/>
          <w:szCs w:val="20"/>
          <w:lang w:val="en-IN" w:eastAsia="en-IN"/>
        </w:rPr>
        <w:t>D.</w:t>
      </w:r>
      <w:r>
        <w:rPr>
          <w:rFonts w:ascii="Times New Roman" w:eastAsia="Times New Roman" w:hAnsi="Times New Roman"/>
          <w:b/>
          <w:color w:val="000000"/>
          <w:sz w:val="20"/>
          <w:szCs w:val="20"/>
          <w:lang w:val="en-IN" w:eastAsia="en-IN"/>
        </w:rPr>
        <w:t xml:space="preserve"> </w:t>
      </w:r>
      <w:r w:rsidRPr="00C2339D">
        <w:rPr>
          <w:rFonts w:ascii="Times New Roman" w:eastAsia="Times New Roman" w:hAnsi="Times New Roman"/>
          <w:b/>
          <w:color w:val="000000"/>
          <w:sz w:val="20"/>
          <w:szCs w:val="20"/>
          <w:lang w:val="en-IN" w:eastAsia="en-IN"/>
        </w:rPr>
        <w:t>RF Module</w:t>
      </w:r>
    </w:p>
    <w:p w:rsidR="00C2339D" w:rsidRPr="00C2339D" w:rsidRDefault="00C2339D" w:rsidP="00C2339D">
      <w:pPr>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The RF module, as the name suggests, operates at Radio Frequency. The corresponding frequency range varies between 30 kHz &amp; 300 GHz. In this RF system, the digital data is represented as variations in the amplitude of carrier wave. This kind of modulation is known as Amplitude Shift Keying (ASK).</w:t>
      </w:r>
    </w:p>
    <w:p w:rsidR="00C2339D" w:rsidRPr="00C2339D" w:rsidRDefault="00C2339D" w:rsidP="00C2339D">
      <w:pPr>
        <w:spacing w:after="0" w:line="240" w:lineRule="auto"/>
        <w:jc w:val="center"/>
        <w:rPr>
          <w:rFonts w:ascii="Times New Roman" w:eastAsia="Times New Roman" w:hAnsi="Times New Roman"/>
          <w:color w:val="000000"/>
          <w:sz w:val="20"/>
          <w:szCs w:val="20"/>
        </w:rPr>
      </w:pPr>
    </w:p>
    <w:p w:rsidR="00C2339D" w:rsidRPr="00C2339D" w:rsidRDefault="00C2339D" w:rsidP="00C2339D">
      <w:pPr>
        <w:spacing w:after="0" w:line="240" w:lineRule="auto"/>
        <w:jc w:val="center"/>
        <w:rPr>
          <w:rFonts w:ascii="Times New Roman" w:eastAsia="Times New Roman" w:hAnsi="Times New Roman"/>
          <w:color w:val="000000"/>
          <w:sz w:val="20"/>
          <w:szCs w:val="20"/>
        </w:rPr>
      </w:pPr>
    </w:p>
    <w:p w:rsidR="00C2339D" w:rsidRPr="00C2339D" w:rsidRDefault="00C2339D" w:rsidP="00C2339D">
      <w:pPr>
        <w:spacing w:after="0" w:line="240" w:lineRule="auto"/>
        <w:jc w:val="center"/>
        <w:rPr>
          <w:rFonts w:ascii="Times New Roman" w:eastAsiaTheme="minorEastAsia" w:hAnsi="Times New Roman"/>
          <w:sz w:val="20"/>
          <w:szCs w:val="20"/>
          <w:lang w:val="en-IN" w:eastAsia="en-IN"/>
        </w:rPr>
      </w:pPr>
      <w:r w:rsidRPr="00C2339D">
        <w:rPr>
          <w:rFonts w:ascii="Times New Roman" w:eastAsia="Times New Roman" w:hAnsi="Times New Roman"/>
          <w:color w:val="000000"/>
          <w:sz w:val="20"/>
          <w:szCs w:val="20"/>
        </w:rPr>
        <w:t> </w:t>
      </w:r>
      <w:r w:rsidRPr="00C2339D">
        <w:rPr>
          <w:rFonts w:ascii="Times New Roman" w:eastAsiaTheme="minorEastAsia" w:hAnsi="Times New Roman"/>
          <w:sz w:val="20"/>
          <w:szCs w:val="20"/>
          <w:lang w:val="en-IN" w:eastAsia="en-IN"/>
        </w:rPr>
        <w:object w:dxaOrig="2470" w:dyaOrig="1599">
          <v:rect id="_x0000_i1028" style="width:114pt;height:45.75pt" o:ole="" o:preferrelative="t" stroked="f">
            <v:imagedata r:id="rId25" o:title=""/>
          </v:rect>
          <o:OLEObject Type="Embed" ProgID="StaticMetafile" ShapeID="_x0000_i1028" DrawAspect="Content" ObjectID="_1603798526" r:id="rId26"/>
        </w:object>
      </w:r>
      <w:r w:rsidRPr="00C2339D">
        <w:rPr>
          <w:rFonts w:ascii="Times New Roman" w:eastAsiaTheme="minorEastAsia" w:hAnsi="Times New Roman"/>
          <w:sz w:val="20"/>
          <w:szCs w:val="20"/>
          <w:lang w:val="en-IN" w:eastAsia="en-IN"/>
        </w:rPr>
        <w:object w:dxaOrig="4778" w:dyaOrig="1963">
          <v:rect id="_x0000_i1029" style="width:117pt;height:47.25pt" o:ole="" o:preferrelative="t" stroked="f">
            <v:imagedata r:id="rId27" o:title=""/>
          </v:rect>
          <o:OLEObject Type="Embed" ProgID="StaticMetafile" ShapeID="_x0000_i1029" DrawAspect="Content" ObjectID="_1603798527" r:id="rId28"/>
        </w:object>
      </w:r>
    </w:p>
    <w:p w:rsidR="00C2339D" w:rsidRPr="00C2339D" w:rsidRDefault="00C2339D" w:rsidP="00C2339D">
      <w:pPr>
        <w:tabs>
          <w:tab w:val="left" w:pos="7835"/>
        </w:tabs>
        <w:spacing w:after="0" w:line="240" w:lineRule="auto"/>
        <w:jc w:val="center"/>
        <w:rPr>
          <w:rFonts w:ascii="Times New Roman" w:hAnsi="Times New Roman"/>
          <w:b/>
          <w:i/>
          <w:color w:val="1C1C1C"/>
          <w:sz w:val="18"/>
          <w:szCs w:val="20"/>
        </w:rPr>
      </w:pPr>
      <w:r w:rsidRPr="00C2339D">
        <w:rPr>
          <w:rFonts w:ascii="Times New Roman" w:hAnsi="Times New Roman"/>
          <w:b/>
          <w:i/>
          <w:color w:val="1C1C1C"/>
          <w:sz w:val="18"/>
          <w:szCs w:val="20"/>
        </w:rPr>
        <w:t>Fig (f): RF Transmitter and Receiver module</w:t>
      </w:r>
    </w:p>
    <w:p w:rsidR="00C2339D" w:rsidRPr="00C2339D" w:rsidRDefault="00C2339D" w:rsidP="00C2339D">
      <w:pPr>
        <w:spacing w:after="0" w:line="240" w:lineRule="auto"/>
        <w:rPr>
          <w:rFonts w:ascii="Times New Roman" w:eastAsia="Times New Roman" w:hAnsi="Times New Roman"/>
          <w:color w:val="000000"/>
          <w:sz w:val="20"/>
          <w:szCs w:val="20"/>
        </w:rPr>
      </w:pPr>
    </w:p>
    <w:p w:rsidR="00C2339D" w:rsidRDefault="00C2339D" w:rsidP="00C2339D">
      <w:pPr>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Transmission through RF is better than IR (infrared) because of many reasons. Firstly, signals through RF can travel through larger distances making it suitable for long range applications. Also, while IR mostly operates in line-of-sight mode, RF signals can travel even when there is an obstruction between transmitter &amp; receiver. Next, RF transmission is more strong and reliable than IR transmission. RF communication uses a specific frequency unlike IR signals which are affected by other IR emitting sources.</w:t>
      </w:r>
    </w:p>
    <w:p w:rsidR="00C2339D" w:rsidRPr="00C2339D" w:rsidRDefault="00C2339D" w:rsidP="00C2339D">
      <w:pPr>
        <w:spacing w:after="0" w:line="240" w:lineRule="auto"/>
        <w:rPr>
          <w:rFonts w:ascii="Times New Roman" w:eastAsia="Times New Roman" w:hAnsi="Times New Roman"/>
          <w:color w:val="000000"/>
          <w:sz w:val="20"/>
          <w:szCs w:val="20"/>
        </w:rPr>
      </w:pPr>
    </w:p>
    <w:p w:rsidR="00C2339D" w:rsidRPr="00C2339D" w:rsidRDefault="00C2339D" w:rsidP="00C2339D">
      <w:pPr>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This RF module comprises of an RF Transmitter and an RF Receiver. The transmitter/receiver (Tx/Rx) pair operates at a frequency of 434 MHz..An RF transmitter receives serial data and transmits it wirelessly through RF through its antenna connected at pin4. The transmission occurs at the rate of 1Kbps - 10Kbps.The transmitted data is received by an RF receiver operating at the same frequency as that of the transmitter.</w:t>
      </w: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r w:rsidRPr="00C2339D">
        <w:rPr>
          <w:rFonts w:ascii="Times New Roman" w:eastAsia="Times New Roman" w:hAnsi="Times New Roman"/>
          <w:b/>
          <w:color w:val="000000"/>
          <w:sz w:val="20"/>
          <w:szCs w:val="20"/>
          <w:lang w:val="en-IN" w:eastAsia="en-IN"/>
        </w:rPr>
        <w:t>E.</w:t>
      </w:r>
      <w:r>
        <w:rPr>
          <w:rFonts w:ascii="Times New Roman" w:eastAsia="Times New Roman" w:hAnsi="Times New Roman"/>
          <w:b/>
          <w:color w:val="000000"/>
          <w:sz w:val="20"/>
          <w:szCs w:val="20"/>
          <w:lang w:val="en-IN" w:eastAsia="en-IN"/>
        </w:rPr>
        <w:t xml:space="preserve"> </w:t>
      </w:r>
      <w:r w:rsidRPr="00C2339D">
        <w:rPr>
          <w:rFonts w:ascii="Times New Roman" w:eastAsia="Times New Roman" w:hAnsi="Times New Roman"/>
          <w:b/>
          <w:color w:val="000000"/>
          <w:sz w:val="20"/>
          <w:szCs w:val="20"/>
          <w:lang w:val="en-IN" w:eastAsia="en-IN"/>
        </w:rPr>
        <w:t>ThingSpeak</w:t>
      </w: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p>
    <w:p w:rsidR="00C2339D" w:rsidRPr="00C2339D" w:rsidRDefault="00C2339D" w:rsidP="00C2339D">
      <w:pPr>
        <w:autoSpaceDE w:val="0"/>
        <w:autoSpaceDN w:val="0"/>
        <w:adjustRightInd w:val="0"/>
        <w:spacing w:after="0" w:line="240" w:lineRule="auto"/>
        <w:jc w:val="center"/>
        <w:rPr>
          <w:rFonts w:ascii="Times New Roman" w:eastAsia="Times New Roman" w:hAnsi="Times New Roman"/>
          <w:color w:val="000000"/>
          <w:sz w:val="20"/>
          <w:szCs w:val="20"/>
        </w:rPr>
      </w:pPr>
      <w:r w:rsidRPr="00C2339D">
        <w:rPr>
          <w:rFonts w:ascii="Times New Roman" w:eastAsia="Times New Roman" w:hAnsi="Times New Roman"/>
          <w:noProof/>
          <w:color w:val="000000"/>
          <w:sz w:val="20"/>
          <w:szCs w:val="20"/>
        </w:rPr>
        <w:drawing>
          <wp:inline distT="0" distB="0" distL="0" distR="0">
            <wp:extent cx="1123950" cy="1029211"/>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3950" cy="1029211"/>
                    </a:xfrm>
                    <a:prstGeom prst="rect">
                      <a:avLst/>
                    </a:prstGeom>
                    <a:noFill/>
                    <a:ln>
                      <a:noFill/>
                    </a:ln>
                  </pic:spPr>
                </pic:pic>
              </a:graphicData>
            </a:graphic>
          </wp:inline>
        </w:drawing>
      </w: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lastRenderedPageBreak/>
        <w:t>ThingSpeak is an </w:t>
      </w:r>
      <w:hyperlink r:id="rId30" w:tooltip="Open source" w:history="1">
        <w:r w:rsidRPr="00C2339D">
          <w:rPr>
            <w:rFonts w:ascii="Times New Roman" w:eastAsia="Times New Roman" w:hAnsi="Times New Roman"/>
            <w:color w:val="000000"/>
            <w:sz w:val="20"/>
            <w:szCs w:val="20"/>
          </w:rPr>
          <w:t>open source</w:t>
        </w:r>
      </w:hyperlink>
      <w:r w:rsidRPr="00C2339D">
        <w:rPr>
          <w:rFonts w:ascii="Times New Roman" w:eastAsia="Times New Roman" w:hAnsi="Times New Roman"/>
          <w:color w:val="000000"/>
          <w:sz w:val="20"/>
          <w:szCs w:val="20"/>
        </w:rPr>
        <w:t> </w:t>
      </w:r>
      <w:hyperlink r:id="rId31" w:tooltip="Internet of Things" w:history="1">
        <w:r w:rsidRPr="00C2339D">
          <w:rPr>
            <w:rFonts w:ascii="Times New Roman" w:eastAsia="Times New Roman" w:hAnsi="Times New Roman"/>
            <w:color w:val="000000"/>
            <w:sz w:val="20"/>
            <w:szCs w:val="20"/>
          </w:rPr>
          <w:t>Internet of Things</w:t>
        </w:r>
      </w:hyperlink>
      <w:r w:rsidRPr="00C2339D">
        <w:rPr>
          <w:rFonts w:ascii="Times New Roman" w:eastAsia="Times New Roman" w:hAnsi="Times New Roman"/>
          <w:color w:val="000000"/>
          <w:sz w:val="20"/>
          <w:szCs w:val="20"/>
        </w:rPr>
        <w:t> (IoT) application and </w:t>
      </w:r>
      <w:hyperlink r:id="rId32" w:tooltip="API" w:history="1">
        <w:r w:rsidRPr="00C2339D">
          <w:rPr>
            <w:rFonts w:ascii="Times New Roman" w:eastAsia="Times New Roman" w:hAnsi="Times New Roman"/>
            <w:color w:val="000000"/>
            <w:sz w:val="20"/>
            <w:szCs w:val="20"/>
          </w:rPr>
          <w:t>API</w:t>
        </w:r>
      </w:hyperlink>
      <w:r w:rsidRPr="00C2339D">
        <w:rPr>
          <w:rFonts w:ascii="Times New Roman" w:eastAsia="Times New Roman" w:hAnsi="Times New Roman"/>
          <w:color w:val="000000"/>
          <w:sz w:val="20"/>
          <w:szCs w:val="20"/>
        </w:rPr>
        <w:t> to store and retrieve data from things using the </w:t>
      </w:r>
      <w:hyperlink r:id="rId33" w:tooltip="HTTP" w:history="1">
        <w:r w:rsidRPr="00C2339D">
          <w:rPr>
            <w:rFonts w:ascii="Times New Roman" w:eastAsia="Times New Roman" w:hAnsi="Times New Roman"/>
            <w:color w:val="000000"/>
            <w:sz w:val="20"/>
            <w:szCs w:val="20"/>
          </w:rPr>
          <w:t>HTTP</w:t>
        </w:r>
      </w:hyperlink>
      <w:r w:rsidRPr="00C2339D">
        <w:rPr>
          <w:rFonts w:ascii="Times New Roman" w:eastAsia="Times New Roman" w:hAnsi="Times New Roman"/>
          <w:color w:val="000000"/>
          <w:sz w:val="20"/>
          <w:szCs w:val="20"/>
        </w:rPr>
        <w:t> protocol over the Internet or via a Local Area Network. ThingSpeak enables the creation of sensor logging applications, location tracking applications, and a social network of things with status updates.</w:t>
      </w:r>
    </w:p>
    <w:p w:rsidR="00C2339D" w:rsidRPr="00C2339D" w:rsidRDefault="00C2339D" w:rsidP="00C2339D">
      <w:pPr>
        <w:tabs>
          <w:tab w:val="left" w:pos="7835"/>
        </w:tabs>
        <w:autoSpaceDE w:val="0"/>
        <w:autoSpaceDN w:val="0"/>
        <w:adjustRightInd w:val="0"/>
        <w:spacing w:after="0" w:line="240" w:lineRule="auto"/>
        <w:rPr>
          <w:rFonts w:ascii="Times New Roman" w:hAnsi="Times New Roman"/>
          <w:b/>
          <w:color w:val="000000"/>
          <w:sz w:val="20"/>
          <w:szCs w:val="20"/>
          <w:lang w:val="en-IN"/>
        </w:rPr>
      </w:pPr>
    </w:p>
    <w:p w:rsidR="00C2339D" w:rsidRPr="00C2339D" w:rsidRDefault="00C2339D" w:rsidP="00C2339D">
      <w:pPr>
        <w:spacing w:after="0" w:line="240" w:lineRule="auto"/>
        <w:rPr>
          <w:rFonts w:ascii="Times New Roman" w:eastAsia="Times New Roman" w:hAnsi="Times New Roman"/>
          <w:b/>
          <w:color w:val="000000"/>
          <w:sz w:val="20"/>
          <w:szCs w:val="20"/>
          <w:lang w:val="en-IN" w:eastAsia="en-IN"/>
        </w:rPr>
      </w:pPr>
      <w:r w:rsidRPr="00C2339D">
        <w:rPr>
          <w:rFonts w:ascii="Times New Roman" w:eastAsia="Times New Roman" w:hAnsi="Times New Roman"/>
          <w:b/>
          <w:color w:val="000000"/>
          <w:sz w:val="20"/>
          <w:szCs w:val="20"/>
          <w:lang w:val="en-IN" w:eastAsia="en-IN"/>
        </w:rPr>
        <w:t>F.</w:t>
      </w:r>
      <w:r>
        <w:rPr>
          <w:rFonts w:ascii="Times New Roman" w:eastAsia="Times New Roman" w:hAnsi="Times New Roman"/>
          <w:b/>
          <w:color w:val="000000"/>
          <w:sz w:val="20"/>
          <w:szCs w:val="20"/>
          <w:lang w:val="en-IN" w:eastAsia="en-IN"/>
        </w:rPr>
        <w:t xml:space="preserve"> </w:t>
      </w:r>
      <w:r w:rsidRPr="00C2339D">
        <w:rPr>
          <w:rFonts w:ascii="Times New Roman" w:eastAsia="Times New Roman" w:hAnsi="Times New Roman"/>
          <w:b/>
          <w:color w:val="000000"/>
          <w:sz w:val="20"/>
          <w:szCs w:val="20"/>
          <w:lang w:val="en-IN" w:eastAsia="en-IN"/>
        </w:rPr>
        <w:t>ESP8266</w:t>
      </w:r>
    </w:p>
    <w:p w:rsidR="00C2339D" w:rsidRPr="00C2339D" w:rsidRDefault="00C2339D" w:rsidP="00C2339D">
      <w:pPr>
        <w:tabs>
          <w:tab w:val="left" w:pos="7835"/>
        </w:tabs>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The ESP8266 is a low-cost </w:t>
      </w:r>
      <w:hyperlink r:id="rId34" w:tooltip="Wi-Fi" w:history="1">
        <w:r w:rsidRPr="00C2339D">
          <w:rPr>
            <w:rFonts w:ascii="Times New Roman" w:eastAsia="Times New Roman" w:hAnsi="Times New Roman"/>
            <w:color w:val="000000"/>
            <w:sz w:val="20"/>
            <w:szCs w:val="20"/>
          </w:rPr>
          <w:t>Wi-Fi</w:t>
        </w:r>
      </w:hyperlink>
      <w:r w:rsidRPr="00C2339D">
        <w:rPr>
          <w:rFonts w:ascii="Times New Roman" w:eastAsia="Times New Roman" w:hAnsi="Times New Roman"/>
          <w:color w:val="000000"/>
          <w:sz w:val="20"/>
          <w:szCs w:val="20"/>
        </w:rPr>
        <w:t> microchip with full </w:t>
      </w:r>
      <w:hyperlink r:id="rId35" w:tooltip="TCP/IP stack" w:history="1">
        <w:r w:rsidRPr="00C2339D">
          <w:rPr>
            <w:rFonts w:ascii="Times New Roman" w:eastAsia="Times New Roman" w:hAnsi="Times New Roman"/>
            <w:color w:val="000000"/>
            <w:sz w:val="20"/>
            <w:szCs w:val="20"/>
          </w:rPr>
          <w:t>TCP/IP stack</w:t>
        </w:r>
      </w:hyperlink>
      <w:r w:rsidRPr="00C2339D">
        <w:rPr>
          <w:rFonts w:ascii="Times New Roman" w:eastAsia="Times New Roman" w:hAnsi="Times New Roman"/>
          <w:color w:val="000000"/>
          <w:sz w:val="20"/>
          <w:szCs w:val="20"/>
        </w:rPr>
        <w:t> and </w:t>
      </w:r>
      <w:hyperlink r:id="rId36" w:tooltip="Microcontroller" w:history="1">
        <w:r w:rsidRPr="00C2339D">
          <w:rPr>
            <w:rFonts w:ascii="Times New Roman" w:eastAsia="Times New Roman" w:hAnsi="Times New Roman"/>
            <w:color w:val="000000"/>
            <w:sz w:val="20"/>
            <w:szCs w:val="20"/>
          </w:rPr>
          <w:t>microcontroller</w:t>
        </w:r>
      </w:hyperlink>
      <w:r w:rsidRPr="00C2339D">
        <w:rPr>
          <w:rFonts w:ascii="Times New Roman" w:eastAsia="Times New Roman" w:hAnsi="Times New Roman"/>
          <w:color w:val="000000"/>
          <w:sz w:val="20"/>
          <w:szCs w:val="20"/>
        </w:rPr>
        <w:t xml:space="preserve"> capability </w:t>
      </w:r>
      <w:hyperlink r:id="rId37" w:tooltip="Espressif Systems (page does not exist)" w:history="1">
        <w:r w:rsidRPr="00C2339D">
          <w:rPr>
            <w:rFonts w:ascii="Times New Roman" w:eastAsia="Times New Roman" w:hAnsi="Times New Roman"/>
            <w:color w:val="000000"/>
            <w:sz w:val="20"/>
            <w:szCs w:val="20"/>
          </w:rPr>
          <w:t>Systems</w:t>
        </w:r>
      </w:hyperlink>
      <w:r w:rsidRPr="00C2339D">
        <w:rPr>
          <w:rFonts w:ascii="Times New Roman" w:eastAsia="Times New Roman" w:hAnsi="Times New Roman"/>
          <w:color w:val="000000"/>
          <w:sz w:val="20"/>
          <w:szCs w:val="20"/>
        </w:rPr>
        <w:t>.</w:t>
      </w:r>
    </w:p>
    <w:p w:rsidR="00C2339D" w:rsidRPr="00C2339D" w:rsidRDefault="00C2339D" w:rsidP="00C2339D">
      <w:pPr>
        <w:tabs>
          <w:tab w:val="left" w:pos="7835"/>
        </w:tabs>
        <w:autoSpaceDE w:val="0"/>
        <w:autoSpaceDN w:val="0"/>
        <w:adjustRightInd w:val="0"/>
        <w:spacing w:after="0" w:line="240" w:lineRule="auto"/>
        <w:rPr>
          <w:rFonts w:ascii="Times New Roman" w:hAnsi="Times New Roman"/>
          <w:b/>
          <w:color w:val="000000"/>
          <w:sz w:val="20"/>
          <w:szCs w:val="20"/>
          <w:lang w:val="en-IN"/>
        </w:rPr>
      </w:pPr>
      <w:r w:rsidRPr="00C2339D">
        <w:rPr>
          <w:rFonts w:ascii="Times New Roman" w:eastAsia="Times New Roman" w:hAnsi="Times New Roman"/>
          <w:color w:val="000000"/>
          <w:sz w:val="20"/>
          <w:szCs w:val="20"/>
        </w:rPr>
        <w:t>The ESP8285 is an ESP8266 with 1 MB of built-in flash, allowing for single-chip devices capable of connecting to Wi-Fi.The successor to these microcontroller chips is the </w:t>
      </w:r>
      <w:hyperlink r:id="rId38" w:history="1">
        <w:r w:rsidRPr="00C2339D">
          <w:rPr>
            <w:rFonts w:ascii="Times New Roman" w:eastAsia="Times New Roman" w:hAnsi="Times New Roman"/>
            <w:color w:val="000000"/>
            <w:sz w:val="20"/>
            <w:szCs w:val="20"/>
          </w:rPr>
          <w:t>ESP32</w:t>
        </w:r>
      </w:hyperlink>
      <w:r w:rsidRPr="00C2339D">
        <w:rPr>
          <w:rFonts w:ascii="Times New Roman" w:eastAsia="Times New Roman" w:hAnsi="Times New Roman"/>
          <w:color w:val="000000"/>
          <w:sz w:val="20"/>
          <w:szCs w:val="20"/>
        </w:rPr>
        <w:t>.This small module allows microcontrollers to connect to a Wi-Fi network and make simple TCP/IP connections using </w:t>
      </w:r>
      <w:hyperlink r:id="rId39" w:tooltip="Hayes command set" w:history="1">
        <w:r w:rsidRPr="00C2339D">
          <w:rPr>
            <w:rFonts w:ascii="Times New Roman" w:eastAsia="Times New Roman" w:hAnsi="Times New Roman"/>
            <w:color w:val="000000"/>
            <w:sz w:val="20"/>
            <w:szCs w:val="20"/>
          </w:rPr>
          <w:t>Hayes</w:t>
        </w:r>
      </w:hyperlink>
      <w:r w:rsidRPr="00C2339D">
        <w:rPr>
          <w:rFonts w:ascii="Times New Roman" w:eastAsia="Times New Roman" w:hAnsi="Times New Roman"/>
          <w:color w:val="000000"/>
          <w:sz w:val="20"/>
          <w:szCs w:val="20"/>
        </w:rPr>
        <w:t>-style commands. The very low price and the fact that there were very few external components on the module, which suggested that it could eventually be very inexpensive in volume makes it very reliable.</w:t>
      </w: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pStyle w:val="ListParagraph"/>
        <w:widowControl w:val="0"/>
        <w:numPr>
          <w:ilvl w:val="0"/>
          <w:numId w:val="21"/>
        </w:numPr>
        <w:overflowPunct w:val="0"/>
        <w:autoSpaceDE w:val="0"/>
        <w:autoSpaceDN w:val="0"/>
        <w:adjustRightInd w:val="0"/>
        <w:spacing w:after="0" w:line="240" w:lineRule="auto"/>
        <w:rPr>
          <w:rFonts w:ascii="Times New Roman" w:hAnsi="Times New Roman"/>
          <w:b/>
          <w:color w:val="800000"/>
          <w:szCs w:val="20"/>
        </w:rPr>
      </w:pPr>
      <w:r w:rsidRPr="00C2339D">
        <w:rPr>
          <w:rFonts w:ascii="Times New Roman" w:hAnsi="Times New Roman"/>
          <w:b/>
          <w:color w:val="800000"/>
          <w:szCs w:val="20"/>
        </w:rPr>
        <w:t>FLOWCHART</w:t>
      </w:r>
    </w:p>
    <w:p w:rsidR="00C2339D" w:rsidRPr="00C2339D" w:rsidRDefault="00C2339D" w:rsidP="00C2339D">
      <w:pPr>
        <w:widowControl w:val="0"/>
        <w:overflowPunct w:val="0"/>
        <w:autoSpaceDE w:val="0"/>
        <w:autoSpaceDN w:val="0"/>
        <w:adjustRightInd w:val="0"/>
        <w:spacing w:after="0" w:line="240" w:lineRule="auto"/>
        <w:ind w:left="425"/>
        <w:rPr>
          <w:rFonts w:ascii="Times New Roman" w:hAnsi="Times New Roman"/>
          <w:b/>
          <w:color w:val="800000"/>
          <w:sz w:val="20"/>
          <w:szCs w:val="20"/>
        </w:rPr>
      </w:pPr>
    </w:p>
    <w:p w:rsidR="00C2339D" w:rsidRDefault="00C2339D" w:rsidP="00C2339D">
      <w:pPr>
        <w:tabs>
          <w:tab w:val="left" w:pos="7835"/>
        </w:tabs>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The overall module flowchartshows the overall working of the advanced plant monitoringsystem.  Based  on  the  humidity section,  if  the  soil  moisture   sensor sense  dry  condition of  the soil then the  humidity level is less  than  the dry threshold  values. Thus, Red LED indicator is ignitedfor self-watering  mode to give  an  alert  to the  users for watering  purpose. After red LED indicator is blinked about 1 minutes, the system is triggered to the auto watering  mode  and  water  pump  will  turn  ON for watering process about 1 minutes.</w:t>
      </w:r>
    </w:p>
    <w:p w:rsidR="00C2339D" w:rsidRPr="00C2339D" w:rsidRDefault="00C2339D" w:rsidP="00C2339D">
      <w:pPr>
        <w:tabs>
          <w:tab w:val="left" w:pos="7835"/>
        </w:tabs>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tabs>
          <w:tab w:val="left" w:pos="7835"/>
        </w:tabs>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 xml:space="preserve">When  the  soil  moisture  sensor sense  moderate humidity condition when the humidity level  is  between  moderate  threshold value  and  dry threshold  value. Yellow LED indicator is  blink in reduction  mode  to  indicate  the  users  that  their  plant  in good  condition. </w:t>
      </w:r>
    </w:p>
    <w:p w:rsidR="00C2339D" w:rsidRPr="00C2339D" w:rsidRDefault="00C2339D" w:rsidP="00C2339D">
      <w:pPr>
        <w:tabs>
          <w:tab w:val="left" w:pos="7835"/>
        </w:tabs>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autoSpaceDE w:val="0"/>
        <w:autoSpaceDN w:val="0"/>
        <w:adjustRightInd w:val="0"/>
        <w:spacing w:after="0" w:line="240" w:lineRule="auto"/>
        <w:jc w:val="center"/>
        <w:rPr>
          <w:rFonts w:ascii="Times New Roman" w:eastAsia="Times New Roman" w:hAnsi="Times New Roman"/>
          <w:color w:val="000000"/>
          <w:sz w:val="18"/>
          <w:szCs w:val="20"/>
        </w:rPr>
      </w:pPr>
      <w:r w:rsidRPr="00C2339D">
        <w:rPr>
          <w:rFonts w:ascii="Times New Roman" w:eastAsia="Times New Roman" w:hAnsi="Times New Roman"/>
          <w:noProof/>
          <w:color w:val="000000"/>
          <w:sz w:val="18"/>
          <w:szCs w:val="20"/>
        </w:rPr>
        <w:drawing>
          <wp:inline distT="0" distB="0" distL="0" distR="0">
            <wp:extent cx="5295900" cy="2838450"/>
            <wp:effectExtent l="0" t="0" r="0" b="0"/>
            <wp:docPr id="39" name="Picture 39" descr="C:\Users\ME-Lab\Desktop\FLOW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E-Lab\Desktop\FLOWCHART.png"/>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5900" cy="2838450"/>
                    </a:xfrm>
                    <a:prstGeom prst="rect">
                      <a:avLst/>
                    </a:prstGeom>
                    <a:noFill/>
                    <a:ln>
                      <a:noFill/>
                    </a:ln>
                  </pic:spPr>
                </pic:pic>
              </a:graphicData>
            </a:graphic>
          </wp:inline>
        </w:drawing>
      </w:r>
    </w:p>
    <w:p w:rsidR="00C2339D" w:rsidRPr="00C2339D" w:rsidRDefault="00C2339D" w:rsidP="00C2339D">
      <w:pPr>
        <w:tabs>
          <w:tab w:val="left" w:pos="7835"/>
        </w:tabs>
        <w:autoSpaceDE w:val="0"/>
        <w:autoSpaceDN w:val="0"/>
        <w:adjustRightInd w:val="0"/>
        <w:spacing w:after="0" w:line="240" w:lineRule="auto"/>
        <w:jc w:val="center"/>
        <w:rPr>
          <w:rFonts w:ascii="Times New Roman" w:hAnsi="Times New Roman"/>
          <w:b/>
          <w:i/>
          <w:color w:val="1C1C1C"/>
          <w:sz w:val="18"/>
          <w:szCs w:val="20"/>
        </w:rPr>
      </w:pPr>
      <w:r w:rsidRPr="00C2339D">
        <w:rPr>
          <w:rFonts w:ascii="Times New Roman" w:hAnsi="Times New Roman"/>
          <w:b/>
          <w:i/>
          <w:color w:val="1C1C1C"/>
          <w:sz w:val="18"/>
          <w:szCs w:val="20"/>
        </w:rPr>
        <w:t>Fig (g): Overall Module Flow for Transmitter Section</w:t>
      </w:r>
    </w:p>
    <w:p w:rsidR="00C2339D" w:rsidRPr="00C2339D" w:rsidRDefault="00C2339D" w:rsidP="00C2339D">
      <w:pPr>
        <w:tabs>
          <w:tab w:val="left" w:pos="7835"/>
        </w:tabs>
        <w:autoSpaceDE w:val="0"/>
        <w:autoSpaceDN w:val="0"/>
        <w:adjustRightInd w:val="0"/>
        <w:spacing w:after="0" w:line="240" w:lineRule="auto"/>
        <w:rPr>
          <w:rFonts w:ascii="Times New Roman" w:hAnsi="Times New Roman"/>
          <w:b/>
          <w:i/>
          <w:color w:val="1C1C1C"/>
          <w:sz w:val="20"/>
          <w:szCs w:val="20"/>
        </w:rPr>
      </w:pP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On  the  other  hand,  when  the  humidity  level  is  greater  than  the  wet  threshold value  means  that  the  plants  in  wet  condition  and  green  LED  indicator  is  blink in  reduction  mode  and  the  lighting  system  is  triggered  to  supply  some  lighting to  the  plants.</w:t>
      </w:r>
    </w:p>
    <w:p w:rsidR="00C2339D" w:rsidRDefault="00C2339D" w:rsidP="00C2339D">
      <w:pPr>
        <w:autoSpaceDE w:val="0"/>
        <w:autoSpaceDN w:val="0"/>
        <w:adjustRightInd w:val="0"/>
        <w:spacing w:after="0" w:line="240" w:lineRule="auto"/>
        <w:rPr>
          <w:rFonts w:ascii="Times New Roman" w:eastAsia="Times New Roman" w:hAnsi="Times New Roman"/>
          <w:b/>
          <w:color w:val="000000"/>
          <w:sz w:val="20"/>
          <w:szCs w:val="20"/>
        </w:rPr>
      </w:pPr>
    </w:p>
    <w:p w:rsidR="00C2339D" w:rsidRDefault="00C2339D" w:rsidP="00C2339D">
      <w:pPr>
        <w:autoSpaceDE w:val="0"/>
        <w:autoSpaceDN w:val="0"/>
        <w:adjustRightInd w:val="0"/>
        <w:spacing w:after="0" w:line="240" w:lineRule="auto"/>
        <w:rPr>
          <w:rFonts w:ascii="Times New Roman" w:eastAsia="Times New Roman" w:hAnsi="Times New Roman"/>
          <w:b/>
          <w:color w:val="000000"/>
          <w:sz w:val="20"/>
          <w:szCs w:val="20"/>
        </w:rPr>
      </w:pPr>
    </w:p>
    <w:p w:rsidR="00C2339D" w:rsidRPr="00C2339D" w:rsidRDefault="00C2339D" w:rsidP="00C2339D">
      <w:pPr>
        <w:autoSpaceDE w:val="0"/>
        <w:autoSpaceDN w:val="0"/>
        <w:adjustRightInd w:val="0"/>
        <w:spacing w:after="0" w:line="240" w:lineRule="auto"/>
        <w:rPr>
          <w:rFonts w:ascii="Times New Roman" w:eastAsia="Times New Roman" w:hAnsi="Times New Roman"/>
          <w:b/>
          <w:color w:val="000000"/>
          <w:sz w:val="20"/>
          <w:szCs w:val="20"/>
        </w:rPr>
      </w:pPr>
    </w:p>
    <w:p w:rsidR="00C2339D" w:rsidRPr="00C2339D" w:rsidRDefault="00C2339D" w:rsidP="00C2339D">
      <w:pPr>
        <w:pStyle w:val="ListParagraph"/>
        <w:numPr>
          <w:ilvl w:val="0"/>
          <w:numId w:val="21"/>
        </w:numPr>
        <w:spacing w:after="0" w:line="240" w:lineRule="auto"/>
        <w:rPr>
          <w:rFonts w:ascii="Times New Roman" w:hAnsi="Times New Roman"/>
          <w:b/>
          <w:color w:val="800000"/>
          <w:szCs w:val="20"/>
        </w:rPr>
      </w:pPr>
      <w:r w:rsidRPr="00C2339D">
        <w:rPr>
          <w:rFonts w:ascii="Times New Roman" w:hAnsi="Times New Roman"/>
          <w:b/>
          <w:color w:val="800000"/>
          <w:szCs w:val="20"/>
        </w:rPr>
        <w:lastRenderedPageBreak/>
        <w:t>RESULTS AND DISCUSSION</w:t>
      </w:r>
    </w:p>
    <w:p w:rsidR="00C2339D" w:rsidRDefault="00C2339D" w:rsidP="00C2339D">
      <w:pPr>
        <w:pStyle w:val="Default"/>
        <w:tabs>
          <w:tab w:val="left" w:pos="7835"/>
        </w:tabs>
        <w:spacing w:after="0" w:line="240" w:lineRule="auto"/>
        <w:jc w:val="both"/>
        <w:rPr>
          <w:rFonts w:ascii="Times New Roman" w:eastAsia="Times New Roman" w:hAnsi="Times New Roman" w:cs="Times New Roman"/>
          <w:sz w:val="20"/>
          <w:szCs w:val="20"/>
        </w:rPr>
      </w:pPr>
    </w:p>
    <w:p w:rsidR="00C2339D" w:rsidRPr="00C2339D" w:rsidRDefault="00C2339D" w:rsidP="00C2339D">
      <w:pPr>
        <w:pStyle w:val="Default"/>
        <w:tabs>
          <w:tab w:val="left" w:pos="7835"/>
        </w:tabs>
        <w:spacing w:after="0" w:line="240" w:lineRule="auto"/>
        <w:jc w:val="both"/>
        <w:rPr>
          <w:rFonts w:ascii="Times New Roman" w:eastAsia="Times New Roman" w:hAnsi="Times New Roman" w:cs="Times New Roman"/>
          <w:sz w:val="20"/>
          <w:szCs w:val="20"/>
        </w:rPr>
      </w:pPr>
      <w:r w:rsidRPr="00C2339D">
        <w:rPr>
          <w:rFonts w:ascii="Times New Roman" w:eastAsia="Times New Roman" w:hAnsi="Times New Roman" w:cs="Times New Roman"/>
          <w:sz w:val="20"/>
          <w:szCs w:val="20"/>
        </w:rPr>
        <w:t xml:space="preserve">The plotted graph in </w:t>
      </w:r>
      <w:r w:rsidRPr="00C2339D">
        <w:rPr>
          <w:rFonts w:ascii="Times New Roman" w:eastAsia="Times New Roman" w:hAnsi="Times New Roman" w:cs="Times New Roman"/>
          <w:color w:val="auto"/>
          <w:sz w:val="20"/>
          <w:szCs w:val="20"/>
        </w:rPr>
        <w:t xml:space="preserve">Figure (h) </w:t>
      </w:r>
      <w:r w:rsidRPr="00C2339D">
        <w:rPr>
          <w:rFonts w:ascii="Times New Roman" w:eastAsia="Times New Roman" w:hAnsi="Times New Roman" w:cs="Times New Roman"/>
          <w:sz w:val="20"/>
          <w:szCs w:val="20"/>
        </w:rPr>
        <w:t xml:space="preserve">shows the average of humidity level in the plant for ten days. The reading of soil humidity level was taken every six hours per days.The plant was watered by constant volume for every six hours per days. Based on the graph, the reading of soil humidity level was not constant due to weather conditions was different for every day. </w:t>
      </w:r>
    </w:p>
    <w:p w:rsidR="00C2339D" w:rsidRPr="00C2339D" w:rsidRDefault="00C2339D" w:rsidP="00C2339D">
      <w:pPr>
        <w:autoSpaceDE w:val="0"/>
        <w:autoSpaceDN w:val="0"/>
        <w:adjustRightInd w:val="0"/>
        <w:spacing w:after="0" w:line="240" w:lineRule="auto"/>
        <w:jc w:val="center"/>
        <w:rPr>
          <w:rFonts w:ascii="Times New Roman" w:eastAsia="Times New Roman" w:hAnsi="Times New Roman"/>
          <w:color w:val="000000"/>
          <w:sz w:val="18"/>
          <w:szCs w:val="20"/>
        </w:rPr>
      </w:pPr>
      <w:r w:rsidRPr="00C2339D">
        <w:rPr>
          <w:rFonts w:ascii="Times New Roman" w:eastAsia="Times New Roman" w:hAnsi="Times New Roman"/>
          <w:noProof/>
          <w:color w:val="000000"/>
          <w:sz w:val="18"/>
          <w:szCs w:val="20"/>
        </w:rPr>
        <w:drawing>
          <wp:inline distT="0" distB="0" distL="0" distR="0">
            <wp:extent cx="2790825" cy="2130444"/>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94960" cy="2133600"/>
                    </a:xfrm>
                    <a:prstGeom prst="rect">
                      <a:avLst/>
                    </a:prstGeom>
                    <a:noFill/>
                    <a:ln>
                      <a:noFill/>
                    </a:ln>
                  </pic:spPr>
                </pic:pic>
              </a:graphicData>
            </a:graphic>
          </wp:inline>
        </w:drawing>
      </w:r>
    </w:p>
    <w:p w:rsidR="00C2339D" w:rsidRPr="00C2339D" w:rsidRDefault="00C2339D" w:rsidP="00C2339D">
      <w:pPr>
        <w:widowControl w:val="0"/>
        <w:overflowPunct w:val="0"/>
        <w:autoSpaceDE w:val="0"/>
        <w:autoSpaceDN w:val="0"/>
        <w:adjustRightInd w:val="0"/>
        <w:spacing w:after="0" w:line="240" w:lineRule="auto"/>
        <w:jc w:val="center"/>
        <w:rPr>
          <w:rFonts w:ascii="Times New Roman" w:hAnsi="Times New Roman"/>
          <w:color w:val="000000"/>
          <w:sz w:val="18"/>
          <w:szCs w:val="20"/>
        </w:rPr>
      </w:pPr>
      <w:r w:rsidRPr="00C2339D">
        <w:rPr>
          <w:rFonts w:ascii="Times New Roman" w:hAnsi="Times New Roman"/>
          <w:b/>
          <w:i/>
          <w:color w:val="1C1C1C"/>
          <w:sz w:val="18"/>
          <w:szCs w:val="20"/>
        </w:rPr>
        <w:t>Fig(</w:t>
      </w:r>
      <w:r w:rsidRPr="00C2339D">
        <w:rPr>
          <w:rFonts w:ascii="Times New Roman" w:hAnsi="Times New Roman"/>
          <w:b/>
          <w:i/>
          <w:sz w:val="18"/>
          <w:szCs w:val="20"/>
        </w:rPr>
        <w:t>h).</w:t>
      </w:r>
      <w:r w:rsidRPr="00C2339D">
        <w:rPr>
          <w:rFonts w:ascii="Times New Roman" w:hAnsi="Times New Roman"/>
          <w:b/>
          <w:i/>
          <w:color w:val="1C1C1C"/>
          <w:sz w:val="18"/>
          <w:szCs w:val="20"/>
        </w:rPr>
        <w:t>Graph showing humidity in soil</w:t>
      </w: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pStyle w:val="Default"/>
        <w:tabs>
          <w:tab w:val="left" w:pos="7835"/>
        </w:tabs>
        <w:spacing w:after="0" w:line="240" w:lineRule="auto"/>
        <w:jc w:val="both"/>
        <w:rPr>
          <w:rFonts w:ascii="Times New Roman" w:hAnsi="Times New Roman" w:cs="Times New Roman"/>
          <w:b/>
          <w:bCs/>
          <w:sz w:val="20"/>
          <w:szCs w:val="20"/>
        </w:rPr>
      </w:pPr>
      <w:r w:rsidRPr="00C2339D">
        <w:rPr>
          <w:rFonts w:ascii="Times New Roman" w:hAnsi="Times New Roman" w:cs="Times New Roman"/>
          <w:b/>
          <w:bCs/>
          <w:sz w:val="20"/>
          <w:szCs w:val="20"/>
        </w:rPr>
        <w:t>User Indicators</w:t>
      </w:r>
    </w:p>
    <w:p w:rsidR="00C2339D" w:rsidRDefault="00C2339D" w:rsidP="00C2339D">
      <w:pPr>
        <w:pStyle w:val="Default"/>
        <w:tabs>
          <w:tab w:val="left" w:pos="7835"/>
        </w:tabs>
        <w:spacing w:after="0" w:line="240" w:lineRule="auto"/>
        <w:jc w:val="both"/>
        <w:rPr>
          <w:rFonts w:ascii="Times New Roman" w:eastAsia="Times New Roman" w:hAnsi="Times New Roman" w:cs="Times New Roman"/>
          <w:sz w:val="20"/>
          <w:szCs w:val="20"/>
          <w:lang w:eastAsia="en-US"/>
        </w:rPr>
      </w:pPr>
      <w:r w:rsidRPr="00C2339D">
        <w:rPr>
          <w:rFonts w:ascii="Times New Roman" w:eastAsia="Times New Roman" w:hAnsi="Times New Roman" w:cs="Times New Roman"/>
          <w:sz w:val="20"/>
          <w:szCs w:val="20"/>
          <w:lang w:eastAsia="en-US"/>
        </w:rPr>
        <w:t xml:space="preserve">As mentioned before, this system comes with three  modes  that  are  self-watering mode,  auto  watering  mode  and  lighting  mode. Hence  a  user  indicator  for  the self-watering  mode  is  needed  to  enable  the  user  to    their  plants. </w:t>
      </w:r>
      <w:r w:rsidRPr="00C2339D">
        <w:rPr>
          <w:rFonts w:ascii="Times New Roman" w:eastAsia="Times New Roman" w:hAnsi="Times New Roman" w:cs="Times New Roman"/>
          <w:color w:val="auto"/>
          <w:sz w:val="20"/>
          <w:szCs w:val="20"/>
          <w:lang w:eastAsia="en-US"/>
        </w:rPr>
        <w:t>Table 1</w:t>
      </w:r>
      <w:r w:rsidRPr="00C2339D">
        <w:rPr>
          <w:rFonts w:ascii="Times New Roman" w:eastAsia="Times New Roman" w:hAnsi="Times New Roman" w:cs="Times New Roman"/>
          <w:sz w:val="20"/>
          <w:szCs w:val="20"/>
          <w:lang w:eastAsia="en-US"/>
        </w:rPr>
        <w:t>shows the descriptionabout the  display  module.</w:t>
      </w:r>
    </w:p>
    <w:p w:rsidR="00C2339D" w:rsidRPr="00C2339D" w:rsidRDefault="00C2339D" w:rsidP="00C2339D">
      <w:pPr>
        <w:pStyle w:val="Default"/>
        <w:tabs>
          <w:tab w:val="left" w:pos="7835"/>
        </w:tabs>
        <w:spacing w:after="0" w:line="240" w:lineRule="auto"/>
        <w:jc w:val="both"/>
        <w:rPr>
          <w:rFonts w:ascii="Times New Roman" w:hAnsi="Times New Roman" w:cs="Times New Roman"/>
          <w:b/>
          <w:bCs/>
          <w:sz w:val="20"/>
          <w:szCs w:val="20"/>
        </w:rPr>
      </w:pPr>
    </w:p>
    <w:p w:rsidR="00C2339D" w:rsidRPr="00C2339D" w:rsidRDefault="00C2339D" w:rsidP="00C2339D">
      <w:pPr>
        <w:pStyle w:val="Default"/>
        <w:tabs>
          <w:tab w:val="left" w:pos="7835"/>
        </w:tabs>
        <w:spacing w:after="0" w:line="240" w:lineRule="auto"/>
        <w:jc w:val="center"/>
        <w:rPr>
          <w:rFonts w:ascii="Times New Roman" w:hAnsi="Times New Roman" w:cs="Times New Roman"/>
          <w:b/>
          <w:i/>
          <w:color w:val="1C1C1C"/>
          <w:sz w:val="18"/>
          <w:szCs w:val="20"/>
          <w:lang w:eastAsia="en-US"/>
        </w:rPr>
      </w:pPr>
      <w:r w:rsidRPr="00C2339D">
        <w:rPr>
          <w:rFonts w:ascii="Times New Roman" w:hAnsi="Times New Roman" w:cs="Times New Roman"/>
          <w:b/>
          <w:i/>
          <w:color w:val="auto"/>
          <w:sz w:val="18"/>
          <w:szCs w:val="20"/>
          <w:lang w:eastAsia="en-US"/>
        </w:rPr>
        <w:t>Table 1</w:t>
      </w:r>
      <w:r w:rsidRPr="00C2339D">
        <w:rPr>
          <w:rFonts w:ascii="Times New Roman" w:hAnsi="Times New Roman" w:cs="Times New Roman"/>
          <w:b/>
          <w:i/>
          <w:color w:val="1C1C1C"/>
          <w:sz w:val="18"/>
          <w:szCs w:val="20"/>
          <w:lang w:eastAsia="en-US"/>
        </w:rPr>
        <w:t>: Description of display module</w:t>
      </w:r>
    </w:p>
    <w:tbl>
      <w:tblPr>
        <w:tblW w:w="4346" w:type="dxa"/>
        <w:jc w:val="center"/>
        <w:tblInd w:w="108" w:type="dxa"/>
        <w:tblBorders>
          <w:top w:val="nil"/>
          <w:left w:val="nil"/>
          <w:bottom w:val="nil"/>
          <w:right w:val="nil"/>
        </w:tblBorders>
        <w:tblLayout w:type="fixed"/>
        <w:tblLook w:val="0000"/>
      </w:tblPr>
      <w:tblGrid>
        <w:gridCol w:w="2173"/>
        <w:gridCol w:w="2173"/>
      </w:tblGrid>
      <w:tr w:rsidR="00C2339D" w:rsidRPr="00C2339D" w:rsidTr="00DC3A24">
        <w:trPr>
          <w:trHeight w:val="70"/>
          <w:jc w:val="center"/>
        </w:trPr>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b/>
                <w:bCs/>
                <w:color w:val="000000"/>
                <w:sz w:val="20"/>
                <w:szCs w:val="20"/>
              </w:rPr>
              <w:t xml:space="preserve">Parameter </w:t>
            </w:r>
          </w:p>
        </w:tc>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b/>
                <w:bCs/>
                <w:color w:val="000000"/>
                <w:sz w:val="20"/>
                <w:szCs w:val="20"/>
              </w:rPr>
              <w:t xml:space="preserve">Description </w:t>
            </w:r>
          </w:p>
        </w:tc>
      </w:tr>
      <w:tr w:rsidR="00C2339D" w:rsidRPr="00C2339D" w:rsidTr="00DC3A24">
        <w:trPr>
          <w:trHeight w:val="71"/>
          <w:jc w:val="center"/>
        </w:trPr>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White   LED </w:t>
            </w:r>
          </w:p>
        </w:tc>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For  indicating  partial  wet mode  of  plant</w:t>
            </w:r>
          </w:p>
        </w:tc>
      </w:tr>
      <w:tr w:rsidR="00C2339D" w:rsidRPr="00C2339D" w:rsidTr="00DC3A24">
        <w:trPr>
          <w:trHeight w:val="426"/>
          <w:jc w:val="center"/>
        </w:trPr>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Red  LED </w:t>
            </w:r>
          </w:p>
        </w:tc>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For  indicating  dry  condition</w:t>
            </w:r>
          </w:p>
        </w:tc>
      </w:tr>
      <w:tr w:rsidR="00C2339D" w:rsidRPr="00C2339D" w:rsidTr="00DC3A24">
        <w:trPr>
          <w:trHeight w:val="275"/>
          <w:jc w:val="center"/>
        </w:trPr>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Green  LED </w:t>
            </w:r>
          </w:p>
        </w:tc>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For  indicating  wet  condition </w:t>
            </w:r>
          </w:p>
        </w:tc>
      </w:tr>
      <w:tr w:rsidR="00C2339D" w:rsidRPr="00C2339D" w:rsidTr="00DC3A24">
        <w:trPr>
          <w:trHeight w:val="71"/>
          <w:jc w:val="center"/>
        </w:trPr>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Reset  button </w:t>
            </w:r>
          </w:p>
        </w:tc>
        <w:tc>
          <w:tcPr>
            <w:tcW w:w="2173" w:type="dxa"/>
            <w:tcBorders>
              <w:top w:val="single" w:sz="4" w:space="0" w:color="auto"/>
              <w:left w:val="single" w:sz="4" w:space="0" w:color="auto"/>
              <w:bottom w:val="single" w:sz="4" w:space="0" w:color="auto"/>
              <w:right w:val="single" w:sz="4" w:space="0" w:color="auto"/>
            </w:tcBorders>
          </w:tcPr>
          <w:p w:rsidR="00C2339D" w:rsidRPr="00C2339D" w:rsidRDefault="00C2339D" w:rsidP="00C2339D">
            <w:pPr>
              <w:autoSpaceDE w:val="0"/>
              <w:autoSpaceDN w:val="0"/>
              <w:adjustRightInd w:val="0"/>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Reset  system </w:t>
            </w:r>
          </w:p>
        </w:tc>
      </w:tr>
    </w:tbl>
    <w:p w:rsidR="00C2339D" w:rsidRPr="00C2339D" w:rsidRDefault="00C2339D" w:rsidP="00C2339D">
      <w:pPr>
        <w:pStyle w:val="Default"/>
        <w:tabs>
          <w:tab w:val="left" w:pos="7835"/>
        </w:tabs>
        <w:spacing w:after="0" w:line="240" w:lineRule="auto"/>
        <w:jc w:val="both"/>
        <w:rPr>
          <w:rFonts w:ascii="Times New Roman" w:eastAsia="Times New Roman" w:hAnsi="Times New Roman" w:cs="Times New Roman"/>
          <w:sz w:val="20"/>
          <w:szCs w:val="20"/>
          <w:lang w:eastAsia="en-US"/>
        </w:rPr>
      </w:pPr>
    </w:p>
    <w:p w:rsidR="00C2339D" w:rsidRPr="00C2339D" w:rsidRDefault="00C2339D" w:rsidP="00C2339D">
      <w:pPr>
        <w:pStyle w:val="Default"/>
        <w:tabs>
          <w:tab w:val="left" w:pos="7835"/>
        </w:tabs>
        <w:spacing w:after="0" w:line="240" w:lineRule="auto"/>
        <w:jc w:val="both"/>
        <w:rPr>
          <w:rFonts w:ascii="Times New Roman" w:eastAsia="Times New Roman" w:hAnsi="Times New Roman" w:cs="Times New Roman"/>
          <w:sz w:val="20"/>
          <w:szCs w:val="20"/>
          <w:lang w:eastAsia="en-US"/>
        </w:rPr>
      </w:pPr>
      <w:r w:rsidRPr="00C2339D">
        <w:rPr>
          <w:rFonts w:ascii="Times New Roman" w:eastAsia="Times New Roman" w:hAnsi="Times New Roman" w:cs="Times New Roman"/>
          <w:sz w:val="20"/>
          <w:szCs w:val="20"/>
          <w:lang w:eastAsia="en-US"/>
        </w:rPr>
        <w:t xml:space="preserve">The  self-watering  mode  is triggered  when  the  buzzer  is  activated  and  red  LED  indicator is  blinked  about one  minute  to  give  an  alert  o  the  user  that  their  plant  in  the dry  condition  and  needed  to  water  it  before  auto  watering  mode  was  triggered. This  shows  that  the  system  is  very  user  friendly.  Auto  watering  mode  and lighting  mode  are  activated  according  to  the  program  set  up  in  the  system. Basically,  auto  watering  mode  is  triggered  about  one  minute  when  the  system  or  sensor  senses  the plants  in  dry  condition.  This  happened  when  it  is  does  not have  any  feedback  from  the  user  in  self-watering  mode.  Lighting  mode  is triggered  about  1  minutes  when  the  system  or  sensor  sense  wet  condition  on  the plants.  </w:t>
      </w:r>
      <w:r w:rsidRPr="00C2339D">
        <w:rPr>
          <w:rFonts w:ascii="Times New Roman" w:eastAsia="Times New Roman" w:hAnsi="Times New Roman" w:cs="Times New Roman"/>
          <w:color w:val="auto"/>
          <w:sz w:val="20"/>
          <w:szCs w:val="20"/>
          <w:lang w:eastAsia="en-US"/>
        </w:rPr>
        <w:t>Figure below shows</w:t>
      </w:r>
      <w:r w:rsidRPr="00C2339D">
        <w:rPr>
          <w:rFonts w:ascii="Times New Roman" w:eastAsia="Times New Roman" w:hAnsi="Times New Roman" w:cs="Times New Roman"/>
          <w:sz w:val="20"/>
          <w:szCs w:val="20"/>
          <w:lang w:eastAsia="en-US"/>
        </w:rPr>
        <w:t xml:space="preserve">  user indicator  used i.e LED  and  buzzer.  </w:t>
      </w:r>
    </w:p>
    <w:p w:rsidR="00C2339D" w:rsidRPr="00C2339D" w:rsidRDefault="00C2339D" w:rsidP="00C2339D">
      <w:pPr>
        <w:pStyle w:val="Default"/>
        <w:tabs>
          <w:tab w:val="left" w:pos="7835"/>
        </w:tabs>
        <w:spacing w:after="0" w:line="240" w:lineRule="auto"/>
        <w:jc w:val="center"/>
        <w:rPr>
          <w:sz w:val="20"/>
          <w:szCs w:val="20"/>
        </w:rPr>
      </w:pPr>
      <w:r w:rsidRPr="00C2339D">
        <w:rPr>
          <w:noProof/>
          <w:sz w:val="20"/>
          <w:szCs w:val="20"/>
          <w:lang w:eastAsia="en-US"/>
        </w:rPr>
        <w:lastRenderedPageBreak/>
        <w:drawing>
          <wp:inline distT="0" distB="0" distL="0" distR="0">
            <wp:extent cx="1790700" cy="1590675"/>
            <wp:effectExtent l="0" t="0" r="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89946" cy="1590005"/>
                    </a:xfrm>
                    <a:prstGeom prst="rect">
                      <a:avLst/>
                    </a:prstGeom>
                    <a:noFill/>
                    <a:ln>
                      <a:noFill/>
                    </a:ln>
                  </pic:spPr>
                </pic:pic>
              </a:graphicData>
            </a:graphic>
          </wp:inline>
        </w:drawing>
      </w:r>
      <w:r w:rsidRPr="00C2339D">
        <w:rPr>
          <w:noProof/>
          <w:sz w:val="20"/>
          <w:szCs w:val="20"/>
          <w:lang w:eastAsia="en-US"/>
        </w:rPr>
        <w:drawing>
          <wp:inline distT="0" distB="0" distL="0" distR="0">
            <wp:extent cx="1981200" cy="16002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1200" cy="1600200"/>
                    </a:xfrm>
                    <a:prstGeom prst="rect">
                      <a:avLst/>
                    </a:prstGeom>
                    <a:noFill/>
                    <a:ln>
                      <a:noFill/>
                    </a:ln>
                  </pic:spPr>
                </pic:pic>
              </a:graphicData>
            </a:graphic>
          </wp:inline>
        </w:drawing>
      </w:r>
      <w:r w:rsidRPr="00C2339D">
        <w:rPr>
          <w:noProof/>
          <w:sz w:val="20"/>
          <w:szCs w:val="20"/>
          <w:lang w:eastAsia="en-US"/>
        </w:rPr>
        <w:drawing>
          <wp:inline distT="0" distB="0" distL="0" distR="0">
            <wp:extent cx="1847850" cy="16002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47810" cy="1600165"/>
                    </a:xfrm>
                    <a:prstGeom prst="rect">
                      <a:avLst/>
                    </a:prstGeom>
                    <a:noFill/>
                    <a:ln>
                      <a:noFill/>
                    </a:ln>
                  </pic:spPr>
                </pic:pic>
              </a:graphicData>
            </a:graphic>
          </wp:inline>
        </w:drawing>
      </w:r>
    </w:p>
    <w:p w:rsidR="00C2339D" w:rsidRPr="00C2339D" w:rsidRDefault="00C2339D" w:rsidP="00C2339D">
      <w:pPr>
        <w:pStyle w:val="Default"/>
        <w:tabs>
          <w:tab w:val="left" w:pos="7835"/>
        </w:tabs>
        <w:spacing w:after="0" w:line="240" w:lineRule="auto"/>
        <w:jc w:val="center"/>
        <w:rPr>
          <w:rFonts w:ascii="Times New Roman" w:hAnsi="Times New Roman" w:cs="Times New Roman"/>
          <w:b/>
          <w:i/>
          <w:color w:val="1C1C1C"/>
          <w:sz w:val="18"/>
          <w:szCs w:val="20"/>
          <w:lang w:eastAsia="en-US"/>
        </w:rPr>
      </w:pPr>
      <w:r w:rsidRPr="00C2339D">
        <w:rPr>
          <w:rFonts w:ascii="Times New Roman" w:hAnsi="Times New Roman" w:cs="Times New Roman"/>
          <w:b/>
          <w:i/>
          <w:color w:val="auto"/>
          <w:sz w:val="18"/>
          <w:szCs w:val="20"/>
          <w:lang w:eastAsia="en-US"/>
        </w:rPr>
        <w:t>Fig (i)</w:t>
      </w:r>
      <w:r w:rsidRPr="00C2339D">
        <w:rPr>
          <w:rFonts w:ascii="Times New Roman" w:hAnsi="Times New Roman" w:cs="Times New Roman"/>
          <w:b/>
          <w:i/>
          <w:color w:val="1C1C1C"/>
          <w:sz w:val="18"/>
          <w:szCs w:val="20"/>
          <w:lang w:eastAsia="en-US"/>
        </w:rPr>
        <w:t>: User indicator for dry soil</w:t>
      </w:r>
      <w:r w:rsidRPr="00C2339D">
        <w:rPr>
          <w:rFonts w:ascii="Times New Roman" w:hAnsi="Times New Roman" w:cs="Times New Roman"/>
          <w:b/>
          <w:i/>
          <w:color w:val="auto"/>
          <w:sz w:val="18"/>
          <w:szCs w:val="20"/>
          <w:lang w:eastAsia="en-US"/>
        </w:rPr>
        <w:t>Fig (j):</w:t>
      </w:r>
      <w:r w:rsidRPr="00C2339D">
        <w:rPr>
          <w:rFonts w:ascii="Times New Roman" w:hAnsi="Times New Roman" w:cs="Times New Roman"/>
          <w:b/>
          <w:i/>
          <w:color w:val="1C1C1C"/>
          <w:sz w:val="18"/>
          <w:szCs w:val="20"/>
          <w:lang w:eastAsia="en-US"/>
        </w:rPr>
        <w:t xml:space="preserve"> User indicatorpartial wet soil</w:t>
      </w:r>
      <w:r w:rsidRPr="00C2339D">
        <w:rPr>
          <w:rFonts w:ascii="Times New Roman" w:hAnsi="Times New Roman" w:cs="Times New Roman"/>
          <w:b/>
          <w:i/>
          <w:color w:val="auto"/>
          <w:sz w:val="18"/>
          <w:szCs w:val="20"/>
          <w:lang w:eastAsia="en-US"/>
        </w:rPr>
        <w:t>Fig (k):</w:t>
      </w:r>
      <w:r w:rsidRPr="00C2339D">
        <w:rPr>
          <w:rFonts w:ascii="Times New Roman" w:hAnsi="Times New Roman" w:cs="Times New Roman"/>
          <w:b/>
          <w:i/>
          <w:color w:val="1C1C1C"/>
          <w:sz w:val="18"/>
          <w:szCs w:val="20"/>
          <w:lang w:eastAsia="en-US"/>
        </w:rPr>
        <w:t>User indicator for wet soil</w:t>
      </w:r>
    </w:p>
    <w:p w:rsidR="00C2339D" w:rsidRPr="00C2339D" w:rsidRDefault="00C2339D" w:rsidP="00C2339D">
      <w:pPr>
        <w:pStyle w:val="Default"/>
        <w:tabs>
          <w:tab w:val="left" w:pos="7835"/>
        </w:tabs>
        <w:spacing w:after="0" w:line="240" w:lineRule="auto"/>
        <w:rPr>
          <w:rFonts w:ascii="Times New Roman" w:hAnsi="Times New Roman" w:cs="Times New Roman"/>
          <w:b/>
          <w:i/>
          <w:color w:val="1C1C1C"/>
          <w:sz w:val="20"/>
          <w:szCs w:val="20"/>
          <w:lang w:eastAsia="en-US"/>
        </w:rPr>
      </w:pPr>
    </w:p>
    <w:p w:rsidR="00C2339D" w:rsidRDefault="00C2339D" w:rsidP="00C2339D">
      <w:pPr>
        <w:pStyle w:val="Default"/>
        <w:tabs>
          <w:tab w:val="left" w:pos="7835"/>
        </w:tabs>
        <w:spacing w:after="0" w:line="240" w:lineRule="auto"/>
        <w:jc w:val="both"/>
        <w:rPr>
          <w:rFonts w:ascii="Times New Roman" w:eastAsia="Times New Roman" w:hAnsi="Times New Roman" w:cs="Times New Roman"/>
          <w:sz w:val="20"/>
          <w:szCs w:val="20"/>
        </w:rPr>
      </w:pPr>
      <w:r w:rsidRPr="00C2339D">
        <w:rPr>
          <w:rFonts w:ascii="Times New Roman" w:eastAsia="Times New Roman" w:hAnsi="Times New Roman" w:cs="Times New Roman"/>
          <w:color w:val="auto"/>
          <w:sz w:val="20"/>
          <w:szCs w:val="20"/>
        </w:rPr>
        <w:t>Figure (l)</w:t>
      </w:r>
      <w:r w:rsidRPr="00C2339D">
        <w:rPr>
          <w:rFonts w:ascii="Times New Roman" w:eastAsia="Times New Roman" w:hAnsi="Times New Roman" w:cs="Times New Roman"/>
          <w:sz w:val="20"/>
          <w:szCs w:val="20"/>
        </w:rPr>
        <w:t>illustrates the readings to monitorthe  humidity  and  temperature  level.  Digital  thermometer  is  used  for  testing  only  but  for  the actual   project uses  temperature  sensor  that  vary  precise  in  term  of  their  values.  The  method issame  as  the  soil  moisture  sensor  by s inks  it  into  the  plants  and  monitor  it through  LCD  display.  The  test  is  to  know  the  relationship  between  the humidity  level  and  temperature  level.</w:t>
      </w:r>
    </w:p>
    <w:p w:rsidR="00C2339D" w:rsidRPr="00C2339D" w:rsidRDefault="00C2339D" w:rsidP="00C2339D">
      <w:pPr>
        <w:pStyle w:val="Default"/>
        <w:tabs>
          <w:tab w:val="left" w:pos="7835"/>
        </w:tabs>
        <w:spacing w:after="0" w:line="240" w:lineRule="auto"/>
        <w:jc w:val="both"/>
        <w:rPr>
          <w:rFonts w:ascii="Times New Roman" w:hAnsi="Times New Roman" w:cs="Times New Roman"/>
          <w:b/>
          <w:i/>
          <w:color w:val="1C1C1C"/>
          <w:sz w:val="20"/>
          <w:szCs w:val="20"/>
          <w:lang w:eastAsia="en-US"/>
        </w:rPr>
      </w:pPr>
    </w:p>
    <w:p w:rsidR="00C2339D" w:rsidRPr="00C2339D" w:rsidRDefault="00C2339D" w:rsidP="00C2339D">
      <w:pPr>
        <w:tabs>
          <w:tab w:val="left" w:pos="7835"/>
        </w:tabs>
        <w:spacing w:after="0" w:line="240" w:lineRule="auto"/>
        <w:rPr>
          <w:rFonts w:ascii="Times New Roman" w:eastAsia="Times New Roman" w:hAnsi="Times New Roman"/>
          <w:color w:val="000000"/>
          <w:sz w:val="20"/>
          <w:szCs w:val="20"/>
        </w:rPr>
      </w:pPr>
      <w:r w:rsidRPr="00C2339D">
        <w:rPr>
          <w:rFonts w:ascii="Times New Roman" w:eastAsia="Times New Roman" w:hAnsi="Times New Roman"/>
          <w:color w:val="000000"/>
          <w:sz w:val="20"/>
          <w:szCs w:val="20"/>
        </w:rPr>
        <w:t>Three conditions  were  investigated  for  the  humidity level  and  temperature  level.  These  are  dry  mode,  partial  wet  mode  and  fully wet  mode  as  shown  in fig(l). Dry  mode  is  mode  where  the soil  is  fully  dried  and  plant  can’t  stand  more  if  this condition  continued.  Partial  wet  mode  is  mode  where  soil  was  watered  with some  amount  of  water.  So  that,  the  plant  becomes  partial  wet.  Besides  that, wet  mode  is  mode  where  soil  was  watered  with  huge  amount  ofwater.  So that,  the  plant  became  very  wet.  Wet  mode  was  observed  which  is  responsible for  wastage  of  water  hence  we  can  save  water  before  wasting  it,  by  controlling  watering  automatically.  The  experimental  phase  was  conducted  about few  days  to  see  the  relationship  between  the  temperature  level  and  humidity level  during  the  dry  mode,  partial  wet  mode  and  wet  mode.</w:t>
      </w:r>
    </w:p>
    <w:p w:rsidR="00C2339D" w:rsidRPr="00C2339D" w:rsidRDefault="00C2339D" w:rsidP="00C2339D">
      <w:pPr>
        <w:tabs>
          <w:tab w:val="left" w:pos="7835"/>
        </w:tabs>
        <w:spacing w:after="0" w:line="240" w:lineRule="auto"/>
        <w:rPr>
          <w:rFonts w:ascii="Times New Roman" w:eastAsia="Times New Roman" w:hAnsi="Times New Roman"/>
          <w:color w:val="000000"/>
          <w:sz w:val="20"/>
          <w:szCs w:val="20"/>
        </w:rPr>
      </w:pPr>
    </w:p>
    <w:p w:rsidR="00C2339D" w:rsidRPr="00C2339D" w:rsidRDefault="00C2339D" w:rsidP="00C2339D">
      <w:pPr>
        <w:autoSpaceDE w:val="0"/>
        <w:autoSpaceDN w:val="0"/>
        <w:adjustRightInd w:val="0"/>
        <w:spacing w:after="0" w:line="240" w:lineRule="auto"/>
        <w:jc w:val="center"/>
        <w:rPr>
          <w:rFonts w:ascii="Times New Roman" w:eastAsia="Times New Roman" w:hAnsi="Times New Roman"/>
          <w:color w:val="000000"/>
          <w:sz w:val="18"/>
          <w:szCs w:val="20"/>
        </w:rPr>
      </w:pPr>
      <w:r w:rsidRPr="00C2339D">
        <w:rPr>
          <w:rFonts w:ascii="Times New Roman" w:eastAsia="Times New Roman" w:hAnsi="Times New Roman"/>
          <w:noProof/>
          <w:color w:val="000000"/>
          <w:sz w:val="18"/>
          <w:szCs w:val="20"/>
        </w:rPr>
        <w:drawing>
          <wp:inline distT="0" distB="0" distL="0" distR="0">
            <wp:extent cx="4795674" cy="2505075"/>
            <wp:effectExtent l="0" t="0" r="508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95674" cy="2505075"/>
                    </a:xfrm>
                    <a:prstGeom prst="rect">
                      <a:avLst/>
                    </a:prstGeom>
                    <a:noFill/>
                    <a:ln>
                      <a:noFill/>
                    </a:ln>
                  </pic:spPr>
                </pic:pic>
              </a:graphicData>
            </a:graphic>
          </wp:inline>
        </w:drawing>
      </w:r>
    </w:p>
    <w:p w:rsidR="00C2339D" w:rsidRPr="00C2339D" w:rsidRDefault="00C2339D" w:rsidP="00C2339D">
      <w:pPr>
        <w:autoSpaceDE w:val="0"/>
        <w:autoSpaceDN w:val="0"/>
        <w:adjustRightInd w:val="0"/>
        <w:spacing w:after="0" w:line="240" w:lineRule="auto"/>
        <w:jc w:val="center"/>
        <w:rPr>
          <w:rFonts w:ascii="Times New Roman" w:eastAsia="Times New Roman" w:hAnsi="Times New Roman"/>
          <w:sz w:val="18"/>
          <w:szCs w:val="20"/>
        </w:rPr>
      </w:pPr>
      <w:r w:rsidRPr="00C2339D">
        <w:rPr>
          <w:rFonts w:ascii="Times New Roman" w:hAnsi="Times New Roman"/>
          <w:b/>
          <w:i/>
          <w:color w:val="1C1C1C"/>
          <w:sz w:val="18"/>
          <w:szCs w:val="20"/>
        </w:rPr>
        <w:t>Fig (l</w:t>
      </w:r>
      <w:r w:rsidRPr="00C2339D">
        <w:rPr>
          <w:rFonts w:ascii="Times New Roman" w:hAnsi="Times New Roman"/>
          <w:b/>
          <w:i/>
          <w:sz w:val="18"/>
          <w:szCs w:val="20"/>
        </w:rPr>
        <w:t>).Dry,partial wet  and fully wet soil readings</w:t>
      </w:r>
    </w:p>
    <w:p w:rsidR="00C2339D" w:rsidRPr="00C2339D" w:rsidRDefault="00C2339D" w:rsidP="00C2339D">
      <w:pPr>
        <w:autoSpaceDE w:val="0"/>
        <w:autoSpaceDN w:val="0"/>
        <w:adjustRightInd w:val="0"/>
        <w:spacing w:after="0" w:line="240" w:lineRule="auto"/>
        <w:rPr>
          <w:rFonts w:ascii="Times New Roman" w:eastAsia="Times New Roman" w:hAnsi="Times New Roman"/>
          <w:color w:val="000000"/>
          <w:sz w:val="20"/>
          <w:szCs w:val="20"/>
        </w:rPr>
      </w:pPr>
    </w:p>
    <w:p w:rsidR="00C2339D" w:rsidRPr="00C2339D" w:rsidRDefault="00C2339D" w:rsidP="00C2339D">
      <w:pPr>
        <w:tabs>
          <w:tab w:val="left" w:pos="425"/>
        </w:tabs>
        <w:spacing w:after="0" w:line="240" w:lineRule="auto"/>
        <w:rPr>
          <w:rFonts w:ascii="Times New Roman" w:hAnsi="Times New Roman"/>
          <w:b/>
          <w:color w:val="800000"/>
          <w:sz w:val="20"/>
          <w:szCs w:val="20"/>
        </w:rPr>
        <w:sectPr w:rsidR="00C2339D" w:rsidRPr="00C2339D" w:rsidSect="00EF0172">
          <w:headerReference w:type="default" r:id="rId46"/>
          <w:footerReference w:type="default" r:id="rId47"/>
          <w:type w:val="continuous"/>
          <w:pgSz w:w="12240" w:h="15840"/>
          <w:pgMar w:top="1095" w:right="1440" w:bottom="1440" w:left="1440" w:header="720" w:footer="375" w:gutter="0"/>
          <w:pgNumType w:start="97"/>
          <w:cols w:space="720"/>
          <w:docGrid w:linePitch="360"/>
        </w:sectPr>
      </w:pPr>
    </w:p>
    <w:p w:rsidR="00C2339D" w:rsidRPr="00C2339D" w:rsidRDefault="00C2339D" w:rsidP="00C2339D">
      <w:pPr>
        <w:pStyle w:val="ListParagraph"/>
        <w:numPr>
          <w:ilvl w:val="0"/>
          <w:numId w:val="21"/>
        </w:numPr>
        <w:spacing w:after="0" w:line="240" w:lineRule="auto"/>
        <w:rPr>
          <w:rFonts w:ascii="Times New Roman" w:hAnsi="Times New Roman"/>
          <w:b/>
          <w:color w:val="800000"/>
          <w:szCs w:val="20"/>
        </w:rPr>
        <w:sectPr w:rsidR="00C2339D" w:rsidRPr="00C2339D" w:rsidSect="00B13A4B">
          <w:type w:val="continuous"/>
          <w:pgSz w:w="12240" w:h="15840"/>
          <w:pgMar w:top="1095" w:right="1440" w:bottom="1440" w:left="1440" w:header="720" w:footer="375" w:gutter="0"/>
          <w:pgNumType w:start="1"/>
          <w:cols w:space="720"/>
          <w:docGrid w:linePitch="360"/>
        </w:sectPr>
      </w:pPr>
      <w:r w:rsidRPr="00C2339D">
        <w:rPr>
          <w:rFonts w:ascii="Times New Roman" w:hAnsi="Times New Roman"/>
          <w:b/>
          <w:color w:val="800000"/>
          <w:szCs w:val="20"/>
        </w:rPr>
        <w:lastRenderedPageBreak/>
        <w:t xml:space="preserve">CONCLUSION </w:t>
      </w:r>
    </w:p>
    <w:p w:rsidR="00C2339D" w:rsidRDefault="00C2339D" w:rsidP="00C2339D">
      <w:pPr>
        <w:tabs>
          <w:tab w:val="left" w:pos="700"/>
          <w:tab w:val="left" w:pos="1280"/>
          <w:tab w:val="left" w:pos="2080"/>
          <w:tab w:val="left" w:pos="2900"/>
          <w:tab w:val="left" w:pos="3440"/>
          <w:tab w:val="left" w:pos="4140"/>
        </w:tabs>
        <w:spacing w:after="0" w:line="240" w:lineRule="auto"/>
        <w:rPr>
          <w:rFonts w:ascii="Times New Roman" w:hAnsi="Times New Roman"/>
          <w:color w:val="000000"/>
          <w:sz w:val="20"/>
          <w:szCs w:val="20"/>
        </w:rPr>
      </w:pPr>
    </w:p>
    <w:p w:rsidR="004023F9" w:rsidRPr="00C2339D" w:rsidRDefault="00C2339D" w:rsidP="00C2339D">
      <w:pPr>
        <w:tabs>
          <w:tab w:val="left" w:pos="700"/>
          <w:tab w:val="left" w:pos="1280"/>
          <w:tab w:val="left" w:pos="2080"/>
          <w:tab w:val="left" w:pos="2900"/>
          <w:tab w:val="left" w:pos="3440"/>
          <w:tab w:val="left" w:pos="4140"/>
        </w:tabs>
        <w:spacing w:after="0" w:line="240" w:lineRule="auto"/>
        <w:rPr>
          <w:rFonts w:ascii="Times New Roman" w:hAnsi="Times New Roman"/>
          <w:color w:val="000000"/>
          <w:sz w:val="20"/>
          <w:szCs w:val="20"/>
        </w:rPr>
      </w:pPr>
      <w:r w:rsidRPr="00C2339D">
        <w:rPr>
          <w:rFonts w:ascii="Times New Roman" w:hAnsi="Times New Roman"/>
          <w:color w:val="000000"/>
          <w:sz w:val="20"/>
          <w:szCs w:val="20"/>
        </w:rPr>
        <w:t xml:space="preserve">Nowadays  people have  an  interest  for  doing  planting  in  residential  area  but  because many  people  lives  at  storeyed building or apartment they sometimes  neglects  to water  their  plants  which  causes  harm  to  the  plants.  Also due to the long working hours  in  the  office and busy schedule  with their works, they  tend  to  forget  to water their  own  plant. Thus, this system  plays a vital  role  for  the  user  to monitor  their  plant’s  condition  and  </w:t>
      </w:r>
      <w:r w:rsidRPr="00C2339D">
        <w:rPr>
          <w:rFonts w:ascii="Times New Roman" w:hAnsi="Times New Roman"/>
          <w:color w:val="000000"/>
          <w:sz w:val="20"/>
          <w:szCs w:val="20"/>
        </w:rPr>
        <w:lastRenderedPageBreak/>
        <w:t>for watering  purpose. Also it is the fact that manyplants  can  withstand  for some  days  under direct sunlight  but  it  cannot sustain under lack of water</w:t>
      </w:r>
      <w:r w:rsidRPr="00C2339D">
        <w:rPr>
          <w:rFonts w:ascii="Times New Roman" w:eastAsia="Times New Roman" w:hAnsi="Times New Roman"/>
          <w:color w:val="000000"/>
          <w:sz w:val="20"/>
          <w:szCs w:val="20"/>
        </w:rPr>
        <w:t xml:space="preserve">. </w:t>
      </w:r>
      <w:r w:rsidRPr="00C2339D">
        <w:rPr>
          <w:rFonts w:ascii="Times New Roman" w:hAnsi="Times New Roman"/>
          <w:color w:val="000000"/>
          <w:sz w:val="20"/>
          <w:szCs w:val="20"/>
        </w:rPr>
        <w:t>The  characteristics  of  plant only  growth  at wet environment means  that  plant  really  consume  a  lot  of  water but not  after  fully  wet  condition. The  system  can  performed  automatic   watering the  plants  based  on  the  humidity  level  and  temperature  level detection.</w:t>
      </w:r>
      <w:r w:rsidR="0083427C">
        <w:rPr>
          <w:rFonts w:ascii="Times New Roman" w:hAnsi="Times New Roman"/>
          <w:color w:val="000000"/>
          <w:sz w:val="20"/>
          <w:szCs w:val="20"/>
        </w:rPr>
        <w:t xml:space="preserve"> </w:t>
      </w:r>
      <w:r w:rsidRPr="00C2339D">
        <w:rPr>
          <w:rFonts w:ascii="Times New Roman" w:hAnsi="Times New Roman"/>
          <w:color w:val="000000"/>
          <w:sz w:val="20"/>
          <w:szCs w:val="20"/>
        </w:rPr>
        <w:t>This technique  also  reduces  the  water  wastage  by giving only the needed  amount  of water  hence  water  conservation  is  achieve.</w:t>
      </w:r>
    </w:p>
    <w:p w:rsidR="00C2339D" w:rsidRPr="005452D6" w:rsidRDefault="00C2339D" w:rsidP="00C2339D">
      <w:pPr>
        <w:tabs>
          <w:tab w:val="left" w:pos="700"/>
          <w:tab w:val="left" w:pos="1280"/>
          <w:tab w:val="left" w:pos="2080"/>
          <w:tab w:val="left" w:pos="2900"/>
          <w:tab w:val="left" w:pos="3440"/>
          <w:tab w:val="left" w:pos="4140"/>
        </w:tabs>
        <w:spacing w:after="0" w:line="240" w:lineRule="auto"/>
        <w:rPr>
          <w:rFonts w:ascii="Times New Roman" w:eastAsia="Times New Roman" w:hAnsi="Times New Roman"/>
          <w:sz w:val="20"/>
          <w:szCs w:val="20"/>
        </w:rPr>
      </w:pPr>
    </w:p>
    <w:p w:rsidR="004A487E" w:rsidRPr="005452D6" w:rsidRDefault="00024B90" w:rsidP="00C2339D">
      <w:pPr>
        <w:tabs>
          <w:tab w:val="left" w:pos="700"/>
          <w:tab w:val="left" w:pos="1280"/>
          <w:tab w:val="left" w:pos="2080"/>
          <w:tab w:val="left" w:pos="2900"/>
          <w:tab w:val="left" w:pos="3440"/>
          <w:tab w:val="left" w:pos="4140"/>
        </w:tabs>
        <w:spacing w:after="0" w:line="240" w:lineRule="auto"/>
        <w:jc w:val="center"/>
        <w:rPr>
          <w:rFonts w:ascii="Times New Roman" w:hAnsi="Times New Roman"/>
          <w:b/>
          <w:color w:val="632423"/>
        </w:rPr>
      </w:pPr>
      <w:r w:rsidRPr="005452D6">
        <w:rPr>
          <w:rFonts w:ascii="Times New Roman" w:hAnsi="Times New Roman"/>
          <w:b/>
          <w:color w:val="632423"/>
        </w:rPr>
        <w:t>REFERENCES</w:t>
      </w:r>
    </w:p>
    <w:p w:rsidR="00C2339D" w:rsidRPr="00C2339D" w:rsidRDefault="00C2339D" w:rsidP="00C2339D">
      <w:pPr>
        <w:numPr>
          <w:ilvl w:val="0"/>
          <w:numId w:val="6"/>
        </w:numPr>
        <w:spacing w:after="0" w:line="240" w:lineRule="auto"/>
        <w:rPr>
          <w:rFonts w:ascii="Times New Roman" w:hAnsi="Times New Roman"/>
          <w:i/>
          <w:iCs/>
          <w:sz w:val="20"/>
          <w:szCs w:val="20"/>
        </w:rPr>
      </w:pPr>
      <w:r>
        <w:rPr>
          <w:rFonts w:ascii="Times New Roman" w:hAnsi="Times New Roman"/>
          <w:i/>
          <w:iCs/>
          <w:sz w:val="20"/>
          <w:szCs w:val="20"/>
        </w:rPr>
        <w:t>HemantKuruva, Balumuri</w:t>
      </w:r>
      <w:r w:rsidRPr="00DF13F5">
        <w:rPr>
          <w:rFonts w:ascii="Times New Roman" w:hAnsi="Times New Roman"/>
          <w:i/>
          <w:iCs/>
          <w:sz w:val="20"/>
          <w:szCs w:val="20"/>
        </w:rPr>
        <w:t>Sravani,“Remote Plant Watering and Monitoring System Based on IoT ”, International Journal For Technological Research In Engineering  Volume 4, Issue 4, December-2016,PP.668-671</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Srinidhi Siddagangaiah, “A Novel Approach to IoT Based Plant Health Monitoring System”, International Research Journal of Engineering and Technology (IRJET), Volume: 03 Issue: 11 |Nov -2016,PP.880-886.</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K. Lakshmisudha, Swathi Hegde, Neha Kale , Shruti Iyer  “Smart Precision based Agriculture using   Sensors” International Journal of Computer Applications (0975 – 8887) Volume 146 – No.11, July 2016,PP.36-38</w:t>
      </w:r>
    </w:p>
    <w:p w:rsidR="00C2339D" w:rsidRPr="00DF13F5"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Bhagyashree K.Chate , Prof.J.G.Rana, “Smart Irrigation System Using Raspberry Pi”, International Research Journal of Engineering and Technology (IRJET) , Volume: 03 Issue: 05  May-2016,PP.247-249.</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Er. Vineet Biswal, Er. Hari M. Singh, Dr. W. Jeberson, Er. Anchit S. Dhar, “A Smart Houseplant Watering and Monitoring System”, International Journal of Science, Engineering and Technology Research (IJSETR), Volume 4, Issue 7, July 2015,PP.2499-2507</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Er. Anshoo Sarswat, Hitendra Pratap Singh, Shaynak Saxena, Yash Chaug,  Sanu Mandal, “Remote Irrigation and Monitoring System Using GSM Technology”, International Journal of Electrical and Electronics Research, ISSN 2348-6988 (online), Vol. 3, Issue 2, pp: (277-280), Month: April - June 2015, Available at: www.researchpublish.com Page 277</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Prof. Pranit P. Kathale,</w:t>
      </w:r>
      <w:r>
        <w:rPr>
          <w:rFonts w:ascii="Times New Roman" w:hAnsi="Times New Roman"/>
          <w:i/>
          <w:iCs/>
          <w:sz w:val="20"/>
          <w:szCs w:val="20"/>
        </w:rPr>
        <w:t>JyotiMankari, Payal Shire, “</w:t>
      </w:r>
      <w:r w:rsidRPr="00DF13F5">
        <w:rPr>
          <w:rFonts w:ascii="Times New Roman" w:hAnsi="Times New Roman"/>
          <w:i/>
          <w:iCs/>
          <w:sz w:val="20"/>
          <w:szCs w:val="20"/>
        </w:rPr>
        <w:t>A Review on Monitoring and Controlling System for the Operation of Greenhouse Environment”, International Journal of Advanced Research in Computer Science and Software Engineering Research Volume 5, Issue 4, 2015 ISSN: 2277 12</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ChangboJi ,Hongyue</w:t>
      </w:r>
      <w:r>
        <w:rPr>
          <w:rFonts w:ascii="Times New Roman" w:hAnsi="Times New Roman"/>
          <w:i/>
          <w:iCs/>
          <w:sz w:val="20"/>
          <w:szCs w:val="20"/>
        </w:rPr>
        <w:t xml:space="preserve">Lu, ChangqingJi,Jingguo Yan, “An </w:t>
      </w:r>
      <w:r w:rsidRPr="00DF13F5">
        <w:rPr>
          <w:rFonts w:ascii="Times New Roman" w:hAnsi="Times New Roman"/>
          <w:i/>
          <w:iCs/>
          <w:sz w:val="20"/>
          <w:szCs w:val="20"/>
        </w:rPr>
        <w:t>IoT and Mobile Cloud based Architecture for Smart Planting”, 3rd International Conference on Machinery, Materials and Information Technology Applications (ICMMITA 2015),PP.1001-1005.</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Nile</w:t>
      </w:r>
      <w:r>
        <w:rPr>
          <w:rFonts w:ascii="Times New Roman" w:hAnsi="Times New Roman"/>
          <w:i/>
          <w:iCs/>
          <w:sz w:val="20"/>
          <w:szCs w:val="20"/>
        </w:rPr>
        <w:t>shkuchekar and Prof. Pagare R.</w:t>
      </w:r>
      <w:r w:rsidRPr="00DF13F5">
        <w:rPr>
          <w:rFonts w:ascii="Times New Roman" w:hAnsi="Times New Roman"/>
          <w:i/>
          <w:iCs/>
          <w:sz w:val="20"/>
          <w:szCs w:val="20"/>
        </w:rPr>
        <w:t>A. “ Microcontroller Based Advanced Water Deployment System for Irrigation using a WSN &amp; GSM module”, International Journal of Emerging Trends in Engineering and Development Issue 5, Vol. 4 (June.-July. 2015) ISSN 2249-6149 ,Page 513.</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Pavithra D. S , M. S .Srinath, “GSM based Automatic Irrigation Control System for Efficient Use of Resources and Crop Planning by Using an Android Mobile”, IOSR Journal of Mechanical and Civil Engineering (IOSR-JMCE) Volume 11, Issue 4 Ver. I (Jul- Aug. 2014), PP 49-55.</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Akash Jain , Suraj Kudre , Mahesh Giri “A Rewiev on Smart Sensors Based Monitoring System for Agriculture”, International Journal of Engineering &amp; Science Research, ISSN 2277-2685, p-ISSN 2320-976 IJESR/May 2014/ Vol-4/Issue-5/352</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Jia Uddin, S.M. Taslim Reza, Qader Newaz, Jamal Uddin, Touhidul Islam, and Jong-Myon Kim,“Automated Irrigation System Using Solar Power”,  7th International conference on Electrical and computer engineering, 20-22 Dec 2012 ,IEEE</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Abhishek Barve Pragnesh shah “Android based Remote Monitoring System”, International Conference in Recent Trends in Information Technology and Computer Science (ICRTITCS - 2012)</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Pooja Kharat,, Ameya Salvi, Omkar Sawant, Nilesh Rathod, “ Research per on Vegetation Health Monitoring Using Agricultural IOT” International Journal on Recent and Innovation Trends in Computing and Communication  Volume: 4 Issue: 11,PP.200-202.</w:t>
      </w:r>
    </w:p>
    <w:p w:rsidR="00C2339D" w:rsidRP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Dursun M, Ozden S. “A Wireless Application of Drip Irrigation Automation Supported by Soil Moisture Sensors”, Scientific Research and Essays, April 2011,1573–1582.</w:t>
      </w:r>
    </w:p>
    <w:p w:rsidR="00C2339D" w:rsidRDefault="00C2339D" w:rsidP="00C2339D">
      <w:pPr>
        <w:numPr>
          <w:ilvl w:val="0"/>
          <w:numId w:val="6"/>
        </w:numPr>
        <w:spacing w:after="0" w:line="240" w:lineRule="auto"/>
        <w:rPr>
          <w:rFonts w:ascii="Times New Roman" w:hAnsi="Times New Roman"/>
          <w:i/>
          <w:iCs/>
          <w:sz w:val="20"/>
          <w:szCs w:val="20"/>
        </w:rPr>
      </w:pPr>
      <w:r w:rsidRPr="00DF13F5">
        <w:rPr>
          <w:rFonts w:ascii="Times New Roman" w:hAnsi="Times New Roman"/>
          <w:i/>
          <w:iCs/>
          <w:sz w:val="20"/>
          <w:szCs w:val="20"/>
        </w:rPr>
        <w:t>Shruti A Jaishetty, Rekha Patil, “ IOT Sensor Network based Approach for Agricultural Field Monitoring and Control”, IJRET: International Journal of Research in Engineering and Technology,PP.45-48.</w:t>
      </w:r>
    </w:p>
    <w:p w:rsidR="004023F9" w:rsidRPr="00C2339D" w:rsidRDefault="00C2339D" w:rsidP="00C2339D">
      <w:pPr>
        <w:numPr>
          <w:ilvl w:val="0"/>
          <w:numId w:val="6"/>
        </w:numPr>
        <w:spacing w:after="0" w:line="240" w:lineRule="auto"/>
        <w:rPr>
          <w:rFonts w:ascii="Times New Roman" w:hAnsi="Times New Roman"/>
          <w:i/>
          <w:iCs/>
          <w:sz w:val="20"/>
          <w:szCs w:val="20"/>
        </w:rPr>
      </w:pPr>
      <w:r w:rsidRPr="00C2339D">
        <w:rPr>
          <w:rFonts w:ascii="Times New Roman" w:hAnsi="Times New Roman"/>
          <w:i/>
          <w:iCs/>
          <w:sz w:val="20"/>
          <w:szCs w:val="20"/>
        </w:rPr>
        <w:lastRenderedPageBreak/>
        <w:t>V. Kacholia, S. Pandit, S. Chakrabarti, S. Sudarshan, R. Desai, and H. Karambelkar, “Bidirectional Expansion For Keyword Search on Graph Databases,” in Proceedings of the 31st International Conference on Very Large Data Bases, ser. VLDB ’05, August 2005, pp. 505</w:t>
      </w:r>
      <w:r w:rsidR="004023F9" w:rsidRPr="00C2339D">
        <w:rPr>
          <w:rFonts w:ascii="Times New Roman" w:eastAsia="Times New Roman" w:hAnsi="Times New Roman"/>
          <w:i/>
          <w:sz w:val="20"/>
        </w:rPr>
        <w:t>.</w:t>
      </w:r>
    </w:p>
    <w:sectPr w:rsidR="004023F9" w:rsidRPr="00C2339D" w:rsidSect="004823FB">
      <w:headerReference w:type="default" r:id="rId48"/>
      <w:footerReference w:type="default" r:id="rId49"/>
      <w:type w:val="continuous"/>
      <w:pgSz w:w="12240" w:h="15840"/>
      <w:pgMar w:top="1440" w:right="1440" w:bottom="1440" w:left="1440" w:header="720" w:footer="720" w:gutter="0"/>
      <w:pgNumType w:start="97"/>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064C" w:rsidRDefault="00B0064C" w:rsidP="004A487E">
      <w:pPr>
        <w:spacing w:after="0" w:line="240" w:lineRule="auto"/>
      </w:pPr>
      <w:r>
        <w:separator/>
      </w:r>
    </w:p>
  </w:endnote>
  <w:endnote w:type="continuationSeparator" w:id="1">
    <w:p w:rsidR="00B0064C" w:rsidRDefault="00B0064C" w:rsidP="004A487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Book Antiqua">
    <w:altName w:val="Segoe Print"/>
    <w:panose1 w:val="02040602050305030304"/>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General GG 340">
    <w:altName w:val="Segoe Print"/>
    <w:charset w:val="00"/>
    <w:family w:val="auto"/>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TimesNewRomanPS-BoldMT">
    <w:altName w:val="Segoe Print"/>
    <w:charset w:val="00"/>
    <w:family w:val="auto"/>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Liberation Serif">
    <w:charset w:val="80"/>
    <w:family w:val="auto"/>
    <w:pitch w:val="default"/>
    <w:sig w:usb0="E0000AFF" w:usb1="500078FF" w:usb2="00000021" w:usb3="00000000" w:csb0="600001BF" w:csb1="DFF70000"/>
  </w:font>
  <w:font w:name="WenQuanYi Micro Hei">
    <w:altName w:val="MS Mincho"/>
    <w:charset w:val="80"/>
    <w:family w:val="auto"/>
    <w:pitch w:val="default"/>
    <w:sig w:usb0="00000000" w:usb1="00000000" w:usb2="00000000" w:usb3="00000000" w:csb0="00040001" w:csb1="00000000"/>
  </w:font>
  <w:font w:name="Lohit Hindi">
    <w:altName w:val="MS Mincho"/>
    <w:charset w:val="80"/>
    <w:family w:val="auto"/>
    <w:pitch w:val="default"/>
    <w:sig w:usb0="00000000" w:usb1="00000000" w:usb2="00000000" w:usb3="00000000" w:csb0="00040001" w:csb1="00000000"/>
  </w:font>
  <w:font w:name="Times">
    <w:altName w:val="Times New Roman"/>
    <w:panose1 w:val="02020603050405020304"/>
    <w:charset w:val="00"/>
    <w:family w:val="roman"/>
    <w:pitch w:val="variable"/>
    <w:sig w:usb0="E0002AFF" w:usb1="C0007841"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ZHSLI+TTE2DA3F88t00">
    <w:altName w:val="Segoe Print"/>
    <w:charset w:val="00"/>
    <w:family w:val="auto"/>
    <w:pitch w:val="default"/>
    <w:sig w:usb0="00000003" w:usb1="00000000" w:usb2="00000000" w:usb3="00000000" w:csb0="00000001" w:csb1="00000000"/>
  </w:font>
  <w:font w:name="Palatino">
    <w:altName w:val="Palatino Linotype"/>
    <w:charset w:val="00"/>
    <w:family w:val="auto"/>
    <w:pitch w:val="default"/>
    <w:sig w:usb0="00000003" w:usb1="00000000" w:usb2="00000000" w:usb3="00000000" w:csb0="00000001" w:csb1="00000000"/>
  </w:font>
  <w:font w:name="MS Sans Serif">
    <w:altName w:val="Segoe Print"/>
    <w:charset w:val="CC"/>
    <w:family w:val="auto"/>
    <w:pitch w:val="default"/>
    <w:sig w:usb0="00000201" w:usb1="00000000" w:usb2="00000000" w:usb3="00000000" w:csb0="00000004" w:csb1="00000000"/>
  </w:font>
  <w:font w:name="Antiqua">
    <w:altName w:val="Times New Roman"/>
    <w:charset w:val="00"/>
    <w:family w:val="auto"/>
    <w:pitch w:val="default"/>
    <w:sig w:usb0="00000207" w:usb1="00000000" w:usb2="00000000" w:usb3="00000000" w:csb0="00000017" w:csb1="00000000"/>
  </w:font>
  <w:font w:name="HFFMP K+ Times New Roman PSMT">
    <w:altName w:val="Times New Roman"/>
    <w:charset w:val="00"/>
    <w:family w:val="auto"/>
    <w:pitch w:val="default"/>
    <w:sig w:usb0="00000003" w:usb1="00000000" w:usb2="00000000" w:usb3="00000000" w:csb0="00000001" w:csb1="00000000"/>
  </w:font>
  <w:font w:name="Corisande">
    <w:altName w:val="Segoe Print"/>
    <w:charset w:val="00"/>
    <w:family w:val="auto"/>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 w:name="Malgun Gothic">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Mangal">
    <w:panose1 w:val="02040503050203030202"/>
    <w:charset w:val="00"/>
    <w:family w:val="roman"/>
    <w:pitch w:val="variable"/>
    <w:sig w:usb0="00008003" w:usb1="00000000" w:usb2="00000000" w:usb3="00000000" w:csb0="00000001" w:csb1="00000000"/>
  </w:font>
  <w:font w:name="Sabon">
    <w:altName w:val="Segoe Print"/>
    <w:charset w:val="00"/>
    <w:family w:val="auto"/>
    <w:pitch w:val="default"/>
    <w:sig w:usb0="00000003" w:usb1="00000000" w:usb2="00000000" w:usb3="00000000" w:csb0="00000001" w:csb1="00000000"/>
  </w:font>
  <w:font w:name="OpenSymbol">
    <w:charset w:val="00"/>
    <w:family w:val="auto"/>
    <w:pitch w:val="default"/>
    <w:sig w:usb0="800000AF" w:usb1="1001ECEA"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39D" w:rsidRDefault="00C2339D">
    <w:pPr>
      <w:spacing w:after="0"/>
      <w:rPr>
        <w:rFonts w:ascii="Times New Roman" w:hAnsi="Times New Roman"/>
        <w:b/>
        <w:i/>
        <w:color w:val="C00000"/>
        <w:sz w:val="20"/>
        <w:szCs w:val="20"/>
      </w:rPr>
    </w:pPr>
    <w:r w:rsidRPr="00275CEC">
      <w:rPr>
        <w:noProof/>
        <w:sz w:val="20"/>
      </w:rPr>
      <w:pict>
        <v:shapetype id="_x0000_t202" coordsize="21600,21600" o:spt="202" path="m,l,21600r21600,l21600,xe">
          <v:stroke joinstyle="miter"/>
          <v:path gradientshapeok="t" o:connecttype="rect"/>
        </v:shapetype>
        <v:shape id="_x0000_s2052" type="#_x0000_t202" style="position:absolute;left:0;text-align:left;margin-left:0;margin-top:0;width:5.6pt;height:25.45pt;z-index:251660288;visibility:visible;mso-wrap-style:non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" filled="f" stroked="f">
          <v:textbox style="mso-fit-shape-to-text:t" inset="0,0,0,0">
            <w:txbxContent>
              <w:p w:rsidR="00C2339D" w:rsidRDefault="00C2339D">
                <w:pPr>
                  <w:snapToGrid w:val="0"/>
                  <w:rPr>
                    <w:sz w:val="18"/>
                  </w:rPr>
                </w:pPr>
                <w:r>
                  <w:rPr>
                    <w:sz w:val="18"/>
                  </w:rPr>
                  <w:fldChar w:fldCharType="begin"/>
                </w:r>
                <w:r>
                  <w:rPr>
                    <w:sz w:val="18"/>
                  </w:rPr>
                  <w:instrText xml:space="preserve"> PAGE  \* MERGEFORMAT </w:instrText>
                </w:r>
                <w:r>
                  <w:rPr>
                    <w:sz w:val="18"/>
                  </w:rPr>
                  <w:fldChar w:fldCharType="separate"/>
                </w:r>
                <w:r w:rsidR="00EF0172" w:rsidRPr="00EF0172">
                  <w:rPr>
                    <w:noProof/>
                  </w:rPr>
                  <w:t>98</w:t>
                </w:r>
                <w:r>
                  <w:rPr>
                    <w:sz w:val="18"/>
                  </w:rPr>
                  <w:fldChar w:fldCharType="end"/>
                </w:r>
              </w:p>
            </w:txbxContent>
          </v:textbox>
          <w10:wrap anchorx="margin"/>
        </v:shape>
      </w:pict>
    </w:r>
    <w:r>
      <w:rPr>
        <w:rFonts w:ascii="Times New Roman" w:hAnsi="Times New Roman"/>
        <w:bCs/>
        <w:iCs/>
        <w:noProof/>
        <w:color w:val="1F497D"/>
        <w:sz w:val="20"/>
        <w:szCs w:val="20"/>
      </w:rPr>
      <w:drawing>
        <wp:inline distT="0" distB="0" distL="0" distR="0">
          <wp:extent cx="952500" cy="342900"/>
          <wp:effectExtent l="0" t="0" r="0" b="0"/>
          <wp:docPr id="1" name="Picture Fram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5"/>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500" cy="342900"/>
                  </a:xfrm>
                  <a:prstGeom prst="rect">
                    <a:avLst/>
                  </a:prstGeom>
                  <a:noFill/>
                  <a:ln>
                    <a:noFill/>
                  </a:ln>
                </pic:spPr>
              </pic:pic>
            </a:graphicData>
          </a:graphic>
        </wp:inline>
      </w:drawing>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
        <w:bCs/>
        <w:color w:val="C00000"/>
        <w:sz w:val="20"/>
        <w:szCs w:val="20"/>
      </w:rPr>
      <w:t>(C)</w:t>
    </w:r>
    <w:r>
      <w:rPr>
        <w:rFonts w:ascii="Times New Roman" w:hAnsi="Times New Roman"/>
        <w:b/>
        <w:i/>
        <w:color w:val="C00000"/>
        <w:sz w:val="20"/>
        <w:szCs w:val="20"/>
      </w:rPr>
      <w:t>Global Journal Of Engineering Science And Researches</w:t>
    </w:r>
  </w:p>
  <w:p w:rsidR="00C2339D" w:rsidRDefault="00C2339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87E" w:rsidRDefault="005B25C5">
    <w:pPr>
      <w:spacing w:after="0"/>
      <w:rPr>
        <w:rFonts w:ascii="Times New Roman" w:hAnsi="Times New Roman"/>
        <w:b/>
        <w:i/>
        <w:color w:val="C00000"/>
        <w:sz w:val="20"/>
        <w:szCs w:val="20"/>
      </w:rPr>
    </w:pPr>
    <w:r w:rsidRPr="005B25C5">
      <w:rPr>
        <w:sz w:val="20"/>
      </w:rPr>
      <w:pict>
        <v:rect id="Text Box9" o:spid="_x0000_s2050" style="position:absolute;left:0;text-align:left;margin-left:0;margin-top:0;width:11.2pt;height:25.45pt;z-index:251658240;mso-wrap-style:none;mso-position-horizontal:center;mso-position-horizontal-relative:margin" o:preferrelative="t" filled="f" stroked="f">
          <v:textbox style="mso-next-textbox:#Text Box9;mso-fit-shape-to-text:t" inset="0,0,0,0">
            <w:txbxContent>
              <w:p w:rsidR="004A487E" w:rsidRDefault="005B25C5">
                <w:pPr>
                  <w:snapToGrid w:val="0"/>
                  <w:rPr>
                    <w:sz w:val="18"/>
                  </w:rPr>
                </w:pPr>
                <w:r>
                  <w:rPr>
                    <w:sz w:val="18"/>
                  </w:rPr>
                  <w:fldChar w:fldCharType="begin"/>
                </w:r>
                <w:r w:rsidR="00297D96">
                  <w:rPr>
                    <w:sz w:val="18"/>
                  </w:rPr>
                  <w:instrText xml:space="preserve"> PAGE  \* MERGEFORMAT </w:instrText>
                </w:r>
                <w:r>
                  <w:rPr>
                    <w:sz w:val="18"/>
                  </w:rPr>
                  <w:fldChar w:fldCharType="separate"/>
                </w:r>
                <w:r w:rsidR="00EF0172" w:rsidRPr="00EF0172">
                  <w:rPr>
                    <w:noProof/>
                  </w:rPr>
                  <w:t>98</w:t>
                </w:r>
                <w:r>
                  <w:rPr>
                    <w:sz w:val="18"/>
                  </w:rPr>
                  <w:fldChar w:fldCharType="end"/>
                </w:r>
              </w:p>
            </w:txbxContent>
          </v:textbox>
          <w10:wrap anchorx="margin"/>
        </v:rect>
      </w:pict>
    </w:r>
    <w:r w:rsidR="005F6B39">
      <w:rPr>
        <w:rFonts w:ascii="Times New Roman" w:hAnsi="Times New Roman"/>
        <w:bCs/>
        <w:iCs/>
        <w:noProof/>
        <w:color w:val="1F497D"/>
        <w:sz w:val="20"/>
        <w:szCs w:val="20"/>
      </w:rPr>
      <w:drawing>
        <wp:inline distT="0" distB="0" distL="0" distR="0">
          <wp:extent cx="952500" cy="342900"/>
          <wp:effectExtent l="19050" t="0" r="0" b="0"/>
          <wp:docPr id="4" name="Picture Fram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7"/>
                  <pic:cNvPicPr>
                    <a:picLocks noChangeAspect="1" noChangeArrowheads="1"/>
                  </pic:cNvPicPr>
                </pic:nvPicPr>
                <pic:blipFill>
                  <a:blip r:embed="rId1"/>
                  <a:srcRect/>
                  <a:stretch>
                    <a:fillRect/>
                  </a:stretch>
                </pic:blipFill>
                <pic:spPr bwMode="auto">
                  <a:xfrm>
                    <a:off x="0" y="0"/>
                    <a:ext cx="952500" cy="342900"/>
                  </a:xfrm>
                  <a:prstGeom prst="rect">
                    <a:avLst/>
                  </a:prstGeom>
                  <a:noFill/>
                  <a:ln w="9525">
                    <a:noFill/>
                    <a:miter lim="800000"/>
                    <a:headEnd/>
                    <a:tailEnd/>
                  </a:ln>
                </pic:spPr>
              </pic:pic>
            </a:graphicData>
          </a:graphic>
        </wp:inline>
      </w:drawing>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
        <w:bCs/>
        <w:color w:val="C00000"/>
        <w:sz w:val="20"/>
        <w:szCs w:val="20"/>
      </w:rPr>
      <w:t>(C)</w:t>
    </w:r>
    <w:r w:rsidR="00297D96">
      <w:rPr>
        <w:rFonts w:ascii="Times New Roman" w:hAnsi="Times New Roman"/>
        <w:b/>
        <w:i/>
        <w:color w:val="C00000"/>
        <w:sz w:val="20"/>
        <w:szCs w:val="20"/>
      </w:rPr>
      <w:t>Global Journal Of Engineering Science And Researches</w:t>
    </w:r>
  </w:p>
  <w:p w:rsidR="004A487E" w:rsidRDefault="004A487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064C" w:rsidRDefault="00B0064C" w:rsidP="004A487E">
      <w:pPr>
        <w:spacing w:after="0" w:line="240" w:lineRule="auto"/>
      </w:pPr>
      <w:r>
        <w:separator/>
      </w:r>
    </w:p>
  </w:footnote>
  <w:footnote w:type="continuationSeparator" w:id="1">
    <w:p w:rsidR="00B0064C" w:rsidRDefault="00B0064C" w:rsidP="004A487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39D" w:rsidRDefault="00C2339D">
    <w:pPr>
      <w:pStyle w:val="Header"/>
      <w:rPr>
        <w:rFonts w:ascii="Cambria" w:hAnsi="Cambria" w:cs="Arial"/>
        <w:b/>
        <w:i/>
        <w:color w:val="C00000"/>
        <w:sz w:val="20"/>
        <w:szCs w:val="20"/>
      </w:rPr>
    </w:pPr>
    <w:r>
      <w:rPr>
        <w:noProof/>
      </w:rPr>
      <w:drawing>
        <wp:inline distT="0" distB="0" distL="0" distR="0">
          <wp:extent cx="1657350" cy="552450"/>
          <wp:effectExtent l="0" t="0" r="0" b="0"/>
          <wp:docPr id="3" name="Picture 9" descr="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nal"/>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57350" cy="552450"/>
                  </a:xfrm>
                  <a:prstGeom prst="rect">
                    <a:avLst/>
                  </a:prstGeom>
                  <a:noFill/>
                  <a:ln>
                    <a:noFill/>
                  </a:ln>
                </pic:spPr>
              </pic:pic>
            </a:graphicData>
          </a:graphic>
        </wp:inline>
      </w:drawing>
    </w:r>
  </w:p>
  <w:p w:rsidR="00C2339D" w:rsidRDefault="00C2339D">
    <w:pPr>
      <w:pStyle w:val="Header"/>
      <w:rPr>
        <w:rFonts w:ascii="Cambria" w:hAnsi="Cambria" w:cs="Arial"/>
        <w:b/>
        <w:color w:val="C00000"/>
        <w:sz w:val="20"/>
        <w:szCs w:val="20"/>
      </w:rPr>
    </w:pPr>
    <w:r>
      <w:rPr>
        <w:rFonts w:ascii="Cambria" w:hAnsi="Cambria" w:cs="Arial"/>
        <w:b/>
        <w:i/>
        <w:color w:val="C00000"/>
        <w:sz w:val="20"/>
        <w:szCs w:val="20"/>
      </w:rPr>
      <w:t>[Surname ,</w:t>
    </w:r>
    <w:r>
      <w:rPr>
        <w:rFonts w:ascii="Cambria" w:hAnsi="Cambria" w:cs="Arial"/>
        <w:b/>
        <w:color w:val="C00000"/>
        <w:sz w:val="20"/>
        <w:szCs w:val="20"/>
      </w:rPr>
      <w:t xml:space="preserve"> Volume(Issue): Month Year]</w:t>
    </w:r>
    <w:r>
      <w:rPr>
        <w:rFonts w:ascii="Cambria" w:hAnsi="Cambria" w:cs="Arial"/>
        <w:b/>
        <w:color w:val="C00000"/>
        <w:sz w:val="20"/>
        <w:szCs w:val="20"/>
      </w:rPr>
      <w:tab/>
    </w:r>
    <w:r>
      <w:rPr>
        <w:rFonts w:ascii="Cambria" w:hAnsi="Cambria" w:cs="Arial"/>
        <w:b/>
        <w:color w:val="C00000"/>
        <w:sz w:val="20"/>
        <w:szCs w:val="20"/>
      </w:rPr>
      <w:tab/>
      <w:t>ISSN 2348 – 8034</w:t>
    </w:r>
  </w:p>
  <w:p w:rsidR="00C2339D" w:rsidRDefault="00C2339D">
    <w:pPr>
      <w:pStyle w:val="Header"/>
      <w:rPr>
        <w:rFonts w:ascii="Cambria" w:hAnsi="Cambria" w:cs="Arial"/>
        <w:b/>
        <w:color w:val="C00000"/>
        <w:sz w:val="20"/>
        <w:szCs w:val="20"/>
      </w:rPr>
    </w:pPr>
    <w:r>
      <w:rPr>
        <w:rFonts w:ascii="Cambria" w:hAnsi="Cambria" w:cs="Arial"/>
        <w:b/>
        <w:color w:val="C00000"/>
        <w:sz w:val="20"/>
        <w:szCs w:val="20"/>
      </w:rPr>
      <w:t xml:space="preserve">                                                                                                                                                                         Impact Factor- 5.070</w:t>
    </w:r>
  </w:p>
  <w:p w:rsidR="00C2339D" w:rsidRDefault="00C2339D" w:rsidP="00BD79D9">
    <w:pPr>
      <w:pStyle w:val="Header"/>
      <w:tabs>
        <w:tab w:val="clear" w:pos="4680"/>
        <w:tab w:val="clear" w:pos="9360"/>
        <w:tab w:val="left" w:pos="7560"/>
      </w:tabs>
    </w:pPr>
    <w: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87E" w:rsidRDefault="005F6B39">
    <w:pPr>
      <w:pStyle w:val="Header"/>
      <w:rPr>
        <w:rFonts w:ascii="Cambria" w:hAnsi="Cambria" w:cs="Arial"/>
        <w:b/>
        <w:i/>
        <w:color w:val="C00000"/>
        <w:sz w:val="20"/>
        <w:szCs w:val="20"/>
      </w:rPr>
    </w:pPr>
    <w:r>
      <w:rPr>
        <w:noProof/>
      </w:rPr>
      <w:drawing>
        <wp:inline distT="0" distB="0" distL="0" distR="0">
          <wp:extent cx="1657350" cy="552450"/>
          <wp:effectExtent l="19050" t="0" r="0" b="0"/>
          <wp:docPr id="5" name="Picture Fram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5"/>
                  <pic:cNvPicPr>
                    <a:picLocks noChangeAspect="1" noChangeArrowheads="1"/>
                  </pic:cNvPicPr>
                </pic:nvPicPr>
                <pic:blipFill>
                  <a:blip r:embed="rId1"/>
                  <a:srcRect/>
                  <a:stretch>
                    <a:fillRect/>
                  </a:stretch>
                </pic:blipFill>
                <pic:spPr bwMode="auto">
                  <a:xfrm>
                    <a:off x="0" y="0"/>
                    <a:ext cx="1657350" cy="552450"/>
                  </a:xfrm>
                  <a:prstGeom prst="rect">
                    <a:avLst/>
                  </a:prstGeom>
                  <a:noFill/>
                  <a:ln w="9525">
                    <a:noFill/>
                    <a:miter lim="800000"/>
                    <a:headEnd/>
                    <a:tailEnd/>
                  </a:ln>
                </pic:spPr>
              </pic:pic>
            </a:graphicData>
          </a:graphic>
        </wp:inline>
      </w:drawing>
    </w:r>
  </w:p>
  <w:p w:rsidR="004A487E" w:rsidRDefault="00297D96">
    <w:pPr>
      <w:pStyle w:val="Header"/>
      <w:rPr>
        <w:rFonts w:ascii="Cambria" w:hAnsi="Cambria" w:cs="Arial"/>
        <w:b/>
        <w:color w:val="C00000"/>
        <w:sz w:val="20"/>
        <w:szCs w:val="20"/>
      </w:rPr>
    </w:pPr>
    <w:r>
      <w:rPr>
        <w:rFonts w:ascii="Cambria" w:hAnsi="Cambria" w:cs="Arial"/>
        <w:b/>
        <w:iCs/>
        <w:color w:val="C00000"/>
        <w:sz w:val="20"/>
        <w:szCs w:val="20"/>
      </w:rPr>
      <w:t>[</w:t>
    </w:r>
    <w:r w:rsidR="00AE17BF" w:rsidRPr="00AE17BF">
      <w:rPr>
        <w:rFonts w:ascii="Cambria" w:hAnsi="Cambria" w:cs="Arial"/>
        <w:b/>
        <w:iCs/>
        <w:color w:val="C00000"/>
        <w:sz w:val="20"/>
        <w:szCs w:val="20"/>
      </w:rPr>
      <w:t>NC-Rase 18</w:t>
    </w:r>
    <w:r>
      <w:rPr>
        <w:rFonts w:ascii="Cambria" w:hAnsi="Cambria" w:cs="Arial"/>
        <w:b/>
        <w:color w:val="C00000"/>
        <w:sz w:val="20"/>
        <w:szCs w:val="20"/>
      </w:rPr>
      <w:t>]</w:t>
    </w:r>
    <w:r>
      <w:rPr>
        <w:rFonts w:ascii="Cambria" w:hAnsi="Cambria" w:cs="Arial"/>
        <w:b/>
        <w:color w:val="C00000"/>
        <w:sz w:val="20"/>
        <w:szCs w:val="20"/>
      </w:rPr>
      <w:tab/>
    </w:r>
    <w:r>
      <w:rPr>
        <w:rFonts w:ascii="Cambria" w:hAnsi="Cambria" w:cs="Arial"/>
        <w:b/>
        <w:color w:val="C00000"/>
        <w:sz w:val="20"/>
        <w:szCs w:val="20"/>
      </w:rPr>
      <w:tab/>
      <w:t>ISSN 2348 – 8034</w:t>
    </w:r>
  </w:p>
  <w:p w:rsidR="004A487E" w:rsidRDefault="00D42C21">
    <w:pPr>
      <w:pStyle w:val="Header"/>
      <w:rPr>
        <w:rFonts w:ascii="Cambria" w:hAnsi="Cambria" w:cs="Arial"/>
        <w:b/>
        <w:color w:val="C00000"/>
        <w:sz w:val="20"/>
        <w:szCs w:val="20"/>
      </w:rPr>
    </w:pPr>
    <w:r>
      <w:rPr>
        <w:rFonts w:ascii="Cambria" w:hAnsi="Cambria" w:cs="Arial"/>
        <w:b/>
        <w:color w:val="C00000"/>
        <w:sz w:val="20"/>
        <w:szCs w:val="20"/>
      </w:rPr>
      <w:t xml:space="preserve">DOI: </w:t>
    </w:r>
    <w:r w:rsidRPr="00D42C21">
      <w:rPr>
        <w:rFonts w:ascii="Cambria" w:hAnsi="Cambria" w:cs="Arial"/>
        <w:b/>
        <w:color w:val="C00000"/>
        <w:sz w:val="20"/>
        <w:szCs w:val="20"/>
      </w:rPr>
      <w:t>10.5281/zenodo.1483947</w:t>
    </w:r>
    <w:r>
      <w:rPr>
        <w:rFonts w:ascii="Cambria" w:hAnsi="Cambria" w:cs="Arial"/>
        <w:b/>
        <w:color w:val="C00000"/>
        <w:sz w:val="20"/>
        <w:szCs w:val="20"/>
      </w:rPr>
      <w:t xml:space="preserve"> </w:t>
    </w:r>
    <w:r w:rsidR="0037232A">
      <w:rPr>
        <w:rFonts w:ascii="Cambria" w:hAnsi="Cambria" w:cs="Arial"/>
        <w:b/>
        <w:color w:val="C00000"/>
        <w:sz w:val="20"/>
        <w:szCs w:val="20"/>
      </w:rPr>
      <w:t xml:space="preserve">                                </w:t>
    </w:r>
    <w:r>
      <w:rPr>
        <w:rFonts w:ascii="Cambria" w:hAnsi="Cambria" w:cs="Arial"/>
        <w:b/>
        <w:color w:val="C00000"/>
        <w:sz w:val="20"/>
        <w:szCs w:val="20"/>
      </w:rPr>
      <w:t xml:space="preserve">                                                                  </w:t>
    </w:r>
    <w:r w:rsidR="0037232A">
      <w:rPr>
        <w:rFonts w:ascii="Cambria" w:hAnsi="Cambria" w:cs="Arial"/>
        <w:b/>
        <w:color w:val="C00000"/>
        <w:sz w:val="20"/>
        <w:szCs w:val="20"/>
      </w:rPr>
      <w:t xml:space="preserve">     </w:t>
    </w:r>
    <w:r w:rsidR="00647CEE">
      <w:rPr>
        <w:rFonts w:ascii="Cambria" w:hAnsi="Cambria" w:cs="Arial"/>
        <w:b/>
        <w:color w:val="C00000"/>
        <w:sz w:val="20"/>
        <w:szCs w:val="20"/>
      </w:rPr>
      <w:t>Impact Factor- 5.070</w:t>
    </w:r>
    <w:r w:rsidR="00442DF6">
      <w:rPr>
        <w:rFonts w:ascii="Cambria" w:hAnsi="Cambria" w:cs="Arial"/>
        <w:b/>
        <w:color w:val="C00000"/>
        <w:sz w:val="20"/>
        <w:szCs w:val="20"/>
      </w:rPr>
      <w:t xml:space="preserve">                                                                                                                   </w:t>
    </w:r>
    <w:r w:rsidR="00647CEE">
      <w:rPr>
        <w:rFonts w:ascii="Cambria" w:hAnsi="Cambria" w:cs="Arial"/>
        <w:b/>
        <w:color w:val="C00000"/>
        <w:sz w:val="20"/>
        <w:szCs w:val="20"/>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hybridMultilevel"/>
    <w:tmpl w:val="0066B3DE"/>
    <w:lvl w:ilvl="0" w:tplc="F9E8F534">
      <w:start w:val="2"/>
      <w:numFmt w:val="upperLetter"/>
      <w:lvlText w:val="%1."/>
      <w:lvlJc w:val="left"/>
      <w:rPr>
        <w:b/>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3"/>
    <w:multiLevelType w:val="hybridMultilevel"/>
    <w:tmpl w:val="625558EC"/>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4"/>
    <w:multiLevelType w:val="hybridMultilevel"/>
    <w:tmpl w:val="238E1F2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05"/>
    <w:multiLevelType w:val="hybridMultilevel"/>
    <w:tmpl w:val="46E87CCC"/>
    <w:lvl w:ilvl="0" w:tplc="FFFFFFFF">
      <w:start w:val="9"/>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06"/>
    <w:multiLevelType w:val="hybridMultilevel"/>
    <w:tmpl w:val="CA663BE6"/>
    <w:lvl w:ilvl="0" w:tplc="449C7796">
      <w:start w:val="1"/>
      <w:numFmt w:val="decimal"/>
      <w:lvlText w:val="%1."/>
      <w:lvlJc w:val="right"/>
      <w:rPr>
        <w:rFonts w:hint="default"/>
      </w:rPr>
    </w:lvl>
    <w:lvl w:ilvl="1" w:tplc="3842A816">
      <w:start w:val="1"/>
      <w:numFmt w:val="bullet"/>
      <w:lvlText w:val=""/>
      <w:lvlJc w:val="left"/>
    </w:lvl>
    <w:lvl w:ilvl="2" w:tplc="F9C6B0C6">
      <w:start w:val="1"/>
      <w:numFmt w:val="bullet"/>
      <w:lvlText w:val=""/>
      <w:lvlJc w:val="left"/>
    </w:lvl>
    <w:lvl w:ilvl="3" w:tplc="4468D8A8">
      <w:start w:val="1"/>
      <w:numFmt w:val="bullet"/>
      <w:lvlText w:val=""/>
      <w:lvlJc w:val="left"/>
    </w:lvl>
    <w:lvl w:ilvl="4" w:tplc="519C30DE">
      <w:start w:val="1"/>
      <w:numFmt w:val="bullet"/>
      <w:lvlText w:val=""/>
      <w:lvlJc w:val="left"/>
    </w:lvl>
    <w:lvl w:ilvl="5" w:tplc="416AFFE2">
      <w:start w:val="1"/>
      <w:numFmt w:val="bullet"/>
      <w:lvlText w:val=""/>
      <w:lvlJc w:val="left"/>
    </w:lvl>
    <w:lvl w:ilvl="6" w:tplc="453208DE">
      <w:start w:val="1"/>
      <w:numFmt w:val="bullet"/>
      <w:lvlText w:val=""/>
      <w:lvlJc w:val="left"/>
    </w:lvl>
    <w:lvl w:ilvl="7" w:tplc="7624D090">
      <w:start w:val="1"/>
      <w:numFmt w:val="bullet"/>
      <w:lvlText w:val=""/>
      <w:lvlJc w:val="left"/>
    </w:lvl>
    <w:lvl w:ilvl="8" w:tplc="C21C1D8A">
      <w:start w:val="1"/>
      <w:numFmt w:val="bullet"/>
      <w:lvlText w:val=""/>
      <w:lvlJc w:val="left"/>
    </w:lvl>
  </w:abstractNum>
  <w:abstractNum w:abstractNumId="5">
    <w:nsid w:val="026A46EB"/>
    <w:multiLevelType w:val="multilevel"/>
    <w:tmpl w:val="3F94A0B2"/>
    <w:lvl w:ilvl="0">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start w:val="1"/>
      <w:numFmt w:val="lowerLetter"/>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27A3BEE"/>
    <w:multiLevelType w:val="hybridMultilevel"/>
    <w:tmpl w:val="213AF8EA"/>
    <w:lvl w:ilvl="0" w:tplc="91D06C32">
      <w:numFmt w:val="bullet"/>
      <w:lvlText w:val="•"/>
      <w:lvlJc w:val="left"/>
      <w:pPr>
        <w:ind w:left="1080" w:hanging="72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4502DD"/>
    <w:multiLevelType w:val="hybridMultilevel"/>
    <w:tmpl w:val="341215BC"/>
    <w:lvl w:ilvl="0" w:tplc="91D06C32">
      <w:numFmt w:val="bullet"/>
      <w:lvlText w:val="•"/>
      <w:lvlJc w:val="left"/>
      <w:pPr>
        <w:ind w:left="1080" w:hanging="72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295F7C"/>
    <w:multiLevelType w:val="hybridMultilevel"/>
    <w:tmpl w:val="AF060396"/>
    <w:lvl w:ilvl="0" w:tplc="5384797C">
      <w:start w:val="1"/>
      <w:numFmt w:val="decimal"/>
      <w:lvlText w:val="%1."/>
      <w:lvlJc w:val="left"/>
      <w:pPr>
        <w:ind w:left="720" w:hanging="360"/>
      </w:pPr>
    </w:lvl>
    <w:lvl w:ilvl="1" w:tplc="150CD324" w:tentative="1">
      <w:start w:val="1"/>
      <w:numFmt w:val="lowerLetter"/>
      <w:lvlText w:val="%2."/>
      <w:lvlJc w:val="left"/>
      <w:pPr>
        <w:ind w:left="1440" w:hanging="360"/>
      </w:pPr>
    </w:lvl>
    <w:lvl w:ilvl="2" w:tplc="B71ACECA" w:tentative="1">
      <w:start w:val="1"/>
      <w:numFmt w:val="lowerRoman"/>
      <w:lvlText w:val="%3."/>
      <w:lvlJc w:val="right"/>
      <w:pPr>
        <w:ind w:left="2160" w:hanging="180"/>
      </w:pPr>
    </w:lvl>
    <w:lvl w:ilvl="3" w:tplc="AF96A7C0" w:tentative="1">
      <w:start w:val="1"/>
      <w:numFmt w:val="decimal"/>
      <w:lvlText w:val="%4."/>
      <w:lvlJc w:val="left"/>
      <w:pPr>
        <w:ind w:left="2880" w:hanging="360"/>
      </w:pPr>
    </w:lvl>
    <w:lvl w:ilvl="4" w:tplc="23387C08" w:tentative="1">
      <w:start w:val="1"/>
      <w:numFmt w:val="lowerLetter"/>
      <w:lvlText w:val="%5."/>
      <w:lvlJc w:val="left"/>
      <w:pPr>
        <w:ind w:left="3600" w:hanging="360"/>
      </w:pPr>
    </w:lvl>
    <w:lvl w:ilvl="5" w:tplc="CE063BEC" w:tentative="1">
      <w:start w:val="1"/>
      <w:numFmt w:val="lowerRoman"/>
      <w:lvlText w:val="%6."/>
      <w:lvlJc w:val="right"/>
      <w:pPr>
        <w:ind w:left="4320" w:hanging="180"/>
      </w:pPr>
    </w:lvl>
    <w:lvl w:ilvl="6" w:tplc="1CF8A2AE" w:tentative="1">
      <w:start w:val="1"/>
      <w:numFmt w:val="decimal"/>
      <w:lvlText w:val="%7."/>
      <w:lvlJc w:val="left"/>
      <w:pPr>
        <w:ind w:left="5040" w:hanging="360"/>
      </w:pPr>
    </w:lvl>
    <w:lvl w:ilvl="7" w:tplc="5EF8DB10" w:tentative="1">
      <w:start w:val="1"/>
      <w:numFmt w:val="lowerLetter"/>
      <w:lvlText w:val="%8."/>
      <w:lvlJc w:val="left"/>
      <w:pPr>
        <w:ind w:left="5760" w:hanging="360"/>
      </w:pPr>
    </w:lvl>
    <w:lvl w:ilvl="8" w:tplc="6E4E0B36" w:tentative="1">
      <w:start w:val="1"/>
      <w:numFmt w:val="lowerRoman"/>
      <w:lvlText w:val="%9."/>
      <w:lvlJc w:val="right"/>
      <w:pPr>
        <w:ind w:left="6480" w:hanging="180"/>
      </w:pPr>
    </w:lvl>
  </w:abstractNum>
  <w:abstractNum w:abstractNumId="9">
    <w:nsid w:val="236472BD"/>
    <w:multiLevelType w:val="hybridMultilevel"/>
    <w:tmpl w:val="2D2A2E58"/>
    <w:lvl w:ilvl="0" w:tplc="91D06C32">
      <w:numFmt w:val="bullet"/>
      <w:lvlText w:val="•"/>
      <w:lvlJc w:val="left"/>
      <w:pPr>
        <w:ind w:left="1080" w:hanging="72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CD6407D"/>
    <w:multiLevelType w:val="hybridMultilevel"/>
    <w:tmpl w:val="081EB02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E8A3293"/>
    <w:multiLevelType w:val="hybridMultilevel"/>
    <w:tmpl w:val="BFEA078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2FC75CE"/>
    <w:multiLevelType w:val="hybridMultilevel"/>
    <w:tmpl w:val="BE88E03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6D3411D"/>
    <w:multiLevelType w:val="hybridMultilevel"/>
    <w:tmpl w:val="6736154C"/>
    <w:lvl w:ilvl="0" w:tplc="FE3CD40A">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772147B"/>
    <w:multiLevelType w:val="hybridMultilevel"/>
    <w:tmpl w:val="59AED9F8"/>
    <w:lvl w:ilvl="0" w:tplc="FE3CD40A">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4C48612"/>
    <w:multiLevelType w:val="singleLevel"/>
    <w:tmpl w:val="54C48612"/>
    <w:lvl w:ilvl="0">
      <w:start w:val="1"/>
      <w:numFmt w:val="upperRoman"/>
      <w:lvlText w:val="%1."/>
      <w:lvlJc w:val="left"/>
      <w:pPr>
        <w:tabs>
          <w:tab w:val="left" w:pos="425"/>
        </w:tabs>
        <w:ind w:left="425" w:hanging="425"/>
      </w:pPr>
      <w:rPr>
        <w:rFonts w:hint="default"/>
      </w:rPr>
    </w:lvl>
  </w:abstractNum>
  <w:abstractNum w:abstractNumId="16">
    <w:nsid w:val="54C48905"/>
    <w:multiLevelType w:val="singleLevel"/>
    <w:tmpl w:val="48FA1B24"/>
    <w:lvl w:ilvl="0">
      <w:start w:val="1"/>
      <w:numFmt w:val="decimal"/>
      <w:lvlText w:val="%1."/>
      <w:lvlJc w:val="left"/>
      <w:pPr>
        <w:tabs>
          <w:tab w:val="left" w:pos="425"/>
        </w:tabs>
        <w:ind w:left="425" w:hanging="425"/>
      </w:pPr>
      <w:rPr>
        <w:rFonts w:hint="default"/>
        <w:b w:val="0"/>
      </w:rPr>
    </w:lvl>
  </w:abstractNum>
  <w:abstractNum w:abstractNumId="17">
    <w:nsid w:val="5CB25633"/>
    <w:multiLevelType w:val="hybridMultilevel"/>
    <w:tmpl w:val="BC1C079C"/>
    <w:lvl w:ilvl="0" w:tplc="6F5820D6">
      <w:start w:val="1"/>
      <w:numFmt w:val="upperRoman"/>
      <w:lvlText w:val="%1."/>
      <w:lvlJc w:val="right"/>
      <w:pPr>
        <w:ind w:left="720" w:hanging="360"/>
      </w:pPr>
    </w:lvl>
    <w:lvl w:ilvl="1" w:tplc="28CEC1E2" w:tentative="1">
      <w:start w:val="1"/>
      <w:numFmt w:val="lowerLetter"/>
      <w:lvlText w:val="%2."/>
      <w:lvlJc w:val="left"/>
      <w:pPr>
        <w:ind w:left="1440" w:hanging="360"/>
      </w:pPr>
    </w:lvl>
    <w:lvl w:ilvl="2" w:tplc="B7E2E3AE" w:tentative="1">
      <w:start w:val="1"/>
      <w:numFmt w:val="lowerRoman"/>
      <w:lvlText w:val="%3."/>
      <w:lvlJc w:val="right"/>
      <w:pPr>
        <w:ind w:left="2160" w:hanging="180"/>
      </w:pPr>
    </w:lvl>
    <w:lvl w:ilvl="3" w:tplc="3F3682DE" w:tentative="1">
      <w:start w:val="1"/>
      <w:numFmt w:val="decimal"/>
      <w:lvlText w:val="%4."/>
      <w:lvlJc w:val="left"/>
      <w:pPr>
        <w:ind w:left="2880" w:hanging="360"/>
      </w:pPr>
    </w:lvl>
    <w:lvl w:ilvl="4" w:tplc="DED2E070" w:tentative="1">
      <w:start w:val="1"/>
      <w:numFmt w:val="lowerLetter"/>
      <w:lvlText w:val="%5."/>
      <w:lvlJc w:val="left"/>
      <w:pPr>
        <w:ind w:left="3600" w:hanging="360"/>
      </w:pPr>
    </w:lvl>
    <w:lvl w:ilvl="5" w:tplc="D9BA567E" w:tentative="1">
      <w:start w:val="1"/>
      <w:numFmt w:val="lowerRoman"/>
      <w:lvlText w:val="%6."/>
      <w:lvlJc w:val="right"/>
      <w:pPr>
        <w:ind w:left="4320" w:hanging="180"/>
      </w:pPr>
    </w:lvl>
    <w:lvl w:ilvl="6" w:tplc="B00AE8BC" w:tentative="1">
      <w:start w:val="1"/>
      <w:numFmt w:val="decimal"/>
      <w:lvlText w:val="%7."/>
      <w:lvlJc w:val="left"/>
      <w:pPr>
        <w:ind w:left="5040" w:hanging="360"/>
      </w:pPr>
    </w:lvl>
    <w:lvl w:ilvl="7" w:tplc="287EC76A" w:tentative="1">
      <w:start w:val="1"/>
      <w:numFmt w:val="lowerLetter"/>
      <w:lvlText w:val="%8."/>
      <w:lvlJc w:val="left"/>
      <w:pPr>
        <w:ind w:left="5760" w:hanging="360"/>
      </w:pPr>
    </w:lvl>
    <w:lvl w:ilvl="8" w:tplc="BC8A7170" w:tentative="1">
      <w:start w:val="1"/>
      <w:numFmt w:val="lowerRoman"/>
      <w:lvlText w:val="%9."/>
      <w:lvlJc w:val="right"/>
      <w:pPr>
        <w:ind w:left="6480" w:hanging="180"/>
      </w:pPr>
    </w:lvl>
  </w:abstractNum>
  <w:abstractNum w:abstractNumId="18">
    <w:nsid w:val="5D6111B9"/>
    <w:multiLevelType w:val="hybridMultilevel"/>
    <w:tmpl w:val="4CC45896"/>
    <w:lvl w:ilvl="0" w:tplc="FE3CD40A">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0CD3BB4"/>
    <w:multiLevelType w:val="hybridMultilevel"/>
    <w:tmpl w:val="418CF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9D662B6"/>
    <w:multiLevelType w:val="hybridMultilevel"/>
    <w:tmpl w:val="66843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7"/>
  </w:num>
  <w:num w:numId="3">
    <w:abstractNumId w:val="8"/>
  </w:num>
  <w:num w:numId="4">
    <w:abstractNumId w:val="15"/>
  </w:num>
  <w:num w:numId="5">
    <w:abstractNumId w:val="5"/>
  </w:num>
  <w:num w:numId="6">
    <w:abstractNumId w:val="16"/>
  </w:num>
  <w:num w:numId="7">
    <w:abstractNumId w:val="14"/>
  </w:num>
  <w:num w:numId="8">
    <w:abstractNumId w:val="10"/>
  </w:num>
  <w:num w:numId="9">
    <w:abstractNumId w:val="18"/>
  </w:num>
  <w:num w:numId="10">
    <w:abstractNumId w:val="11"/>
  </w:num>
  <w:num w:numId="11">
    <w:abstractNumId w:val="19"/>
  </w:num>
  <w:num w:numId="12">
    <w:abstractNumId w:val="6"/>
  </w:num>
  <w:num w:numId="13">
    <w:abstractNumId w:val="7"/>
  </w:num>
  <w:num w:numId="14">
    <w:abstractNumId w:val="9"/>
  </w:num>
  <w:num w:numId="15">
    <w:abstractNumId w:val="0"/>
  </w:num>
  <w:num w:numId="16">
    <w:abstractNumId w:val="1"/>
  </w:num>
  <w:num w:numId="17">
    <w:abstractNumId w:val="2"/>
  </w:num>
  <w:num w:numId="18">
    <w:abstractNumId w:val="3"/>
  </w:num>
  <w:num w:numId="19">
    <w:abstractNumId w:val="13"/>
  </w:num>
  <w:num w:numId="20">
    <w:abstractNumId w:val="20"/>
  </w:num>
  <w:num w:numId="21">
    <w:abstractNumId w:val="12"/>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efaultTabStop w:val="720"/>
  <w:drawingGridHorizontalSpacing w:val="110"/>
  <w:displayHorizontalDrawingGridEvery w:val="2"/>
  <w:displayVerticalDrawingGridEvery w:val="2"/>
  <w:characterSpacingControl w:val="doNotCompress"/>
  <w:hdrShapeDefaults>
    <o:shapedefaults v:ext="edit" spidmax="21506"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0"/>
    <w:footnote w:id="1"/>
  </w:footnotePr>
  <w:endnotePr>
    <w:endnote w:id="0"/>
    <w:endnote w:id="1"/>
  </w:endnotePr>
  <w:compat>
    <w:spaceForUL/>
    <w:doNotLeaveBackslashAlone/>
    <w:ulTrailSpace/>
    <w:doNotExpandShiftReturn/>
    <w:useFELayout/>
  </w:compat>
  <w:rsids>
    <w:rsidRoot w:val="004A487E"/>
    <w:rsid w:val="0001580E"/>
    <w:rsid w:val="00017C84"/>
    <w:rsid w:val="00024B90"/>
    <w:rsid w:val="00036150"/>
    <w:rsid w:val="000436A3"/>
    <w:rsid w:val="00080633"/>
    <w:rsid w:val="00091371"/>
    <w:rsid w:val="000933B0"/>
    <w:rsid w:val="000A23BB"/>
    <w:rsid w:val="000B3A81"/>
    <w:rsid w:val="000C547D"/>
    <w:rsid w:val="000C7713"/>
    <w:rsid w:val="001021B6"/>
    <w:rsid w:val="0012509E"/>
    <w:rsid w:val="00127D5B"/>
    <w:rsid w:val="00137370"/>
    <w:rsid w:val="001434E0"/>
    <w:rsid w:val="00171955"/>
    <w:rsid w:val="001724CA"/>
    <w:rsid w:val="00191570"/>
    <w:rsid w:val="001B3123"/>
    <w:rsid w:val="001E73E4"/>
    <w:rsid w:val="0020692B"/>
    <w:rsid w:val="00210617"/>
    <w:rsid w:val="0021283D"/>
    <w:rsid w:val="00237464"/>
    <w:rsid w:val="00261BBF"/>
    <w:rsid w:val="002913D0"/>
    <w:rsid w:val="00297D96"/>
    <w:rsid w:val="002D6BE4"/>
    <w:rsid w:val="00301FAE"/>
    <w:rsid w:val="00325F67"/>
    <w:rsid w:val="00342F1E"/>
    <w:rsid w:val="00344DEC"/>
    <w:rsid w:val="00346BFA"/>
    <w:rsid w:val="00366A50"/>
    <w:rsid w:val="0037232A"/>
    <w:rsid w:val="00372DC1"/>
    <w:rsid w:val="00377667"/>
    <w:rsid w:val="00385FCA"/>
    <w:rsid w:val="0039743D"/>
    <w:rsid w:val="003C0FF2"/>
    <w:rsid w:val="003C47A3"/>
    <w:rsid w:val="003F6763"/>
    <w:rsid w:val="004023F9"/>
    <w:rsid w:val="00416093"/>
    <w:rsid w:val="00442DF6"/>
    <w:rsid w:val="00480E8A"/>
    <w:rsid w:val="004823FB"/>
    <w:rsid w:val="004974FA"/>
    <w:rsid w:val="004A0BE3"/>
    <w:rsid w:val="004A2156"/>
    <w:rsid w:val="004A487E"/>
    <w:rsid w:val="004C7586"/>
    <w:rsid w:val="004E4AFC"/>
    <w:rsid w:val="0050204D"/>
    <w:rsid w:val="00504C7E"/>
    <w:rsid w:val="00522C69"/>
    <w:rsid w:val="00535B2E"/>
    <w:rsid w:val="005452D6"/>
    <w:rsid w:val="00545A47"/>
    <w:rsid w:val="00560F5B"/>
    <w:rsid w:val="00575CB3"/>
    <w:rsid w:val="00584A64"/>
    <w:rsid w:val="005A0314"/>
    <w:rsid w:val="005B25C5"/>
    <w:rsid w:val="005B4C79"/>
    <w:rsid w:val="005D2B65"/>
    <w:rsid w:val="005F4DAC"/>
    <w:rsid w:val="005F6B39"/>
    <w:rsid w:val="00600E61"/>
    <w:rsid w:val="006115DD"/>
    <w:rsid w:val="00615138"/>
    <w:rsid w:val="00647CEE"/>
    <w:rsid w:val="00697694"/>
    <w:rsid w:val="006D4E5B"/>
    <w:rsid w:val="006F7F27"/>
    <w:rsid w:val="00704FD3"/>
    <w:rsid w:val="007409E8"/>
    <w:rsid w:val="007B1E70"/>
    <w:rsid w:val="007D144E"/>
    <w:rsid w:val="007D2545"/>
    <w:rsid w:val="007F24D8"/>
    <w:rsid w:val="00800569"/>
    <w:rsid w:val="008172E8"/>
    <w:rsid w:val="0083427C"/>
    <w:rsid w:val="008572E3"/>
    <w:rsid w:val="00867599"/>
    <w:rsid w:val="00873BC8"/>
    <w:rsid w:val="00882B26"/>
    <w:rsid w:val="008853D1"/>
    <w:rsid w:val="008C3D98"/>
    <w:rsid w:val="008F2D45"/>
    <w:rsid w:val="008F576A"/>
    <w:rsid w:val="00906D7A"/>
    <w:rsid w:val="00913F01"/>
    <w:rsid w:val="0092449E"/>
    <w:rsid w:val="00925CAC"/>
    <w:rsid w:val="009361D8"/>
    <w:rsid w:val="00945C2F"/>
    <w:rsid w:val="00947AF6"/>
    <w:rsid w:val="00960A55"/>
    <w:rsid w:val="00994C0A"/>
    <w:rsid w:val="009B1B17"/>
    <w:rsid w:val="009C3D73"/>
    <w:rsid w:val="009C5810"/>
    <w:rsid w:val="009E4646"/>
    <w:rsid w:val="009E75B6"/>
    <w:rsid w:val="00A03D81"/>
    <w:rsid w:val="00A07735"/>
    <w:rsid w:val="00A306A4"/>
    <w:rsid w:val="00A32A38"/>
    <w:rsid w:val="00AA4C32"/>
    <w:rsid w:val="00AB3684"/>
    <w:rsid w:val="00AC2FE9"/>
    <w:rsid w:val="00AD3341"/>
    <w:rsid w:val="00AD541E"/>
    <w:rsid w:val="00AD7134"/>
    <w:rsid w:val="00AE0E72"/>
    <w:rsid w:val="00AE17BF"/>
    <w:rsid w:val="00AE2B13"/>
    <w:rsid w:val="00AE4F58"/>
    <w:rsid w:val="00AE7AAF"/>
    <w:rsid w:val="00B0064C"/>
    <w:rsid w:val="00B1547D"/>
    <w:rsid w:val="00B414C4"/>
    <w:rsid w:val="00B56071"/>
    <w:rsid w:val="00B771B4"/>
    <w:rsid w:val="00B822DC"/>
    <w:rsid w:val="00BA56C6"/>
    <w:rsid w:val="00C2339D"/>
    <w:rsid w:val="00C576E2"/>
    <w:rsid w:val="00C65B2F"/>
    <w:rsid w:val="00C66888"/>
    <w:rsid w:val="00C71F50"/>
    <w:rsid w:val="00CE40D7"/>
    <w:rsid w:val="00CF3162"/>
    <w:rsid w:val="00D11A54"/>
    <w:rsid w:val="00D4143A"/>
    <w:rsid w:val="00D42C21"/>
    <w:rsid w:val="00D579B5"/>
    <w:rsid w:val="00D82D71"/>
    <w:rsid w:val="00DA2B69"/>
    <w:rsid w:val="00DA47EB"/>
    <w:rsid w:val="00DB7ADB"/>
    <w:rsid w:val="00E3695D"/>
    <w:rsid w:val="00E42552"/>
    <w:rsid w:val="00E63395"/>
    <w:rsid w:val="00E67CF7"/>
    <w:rsid w:val="00E85657"/>
    <w:rsid w:val="00E85F02"/>
    <w:rsid w:val="00E863B4"/>
    <w:rsid w:val="00E96E3F"/>
    <w:rsid w:val="00EB65E0"/>
    <w:rsid w:val="00EF0172"/>
    <w:rsid w:val="00EF1051"/>
    <w:rsid w:val="00F457FA"/>
    <w:rsid w:val="00F90844"/>
    <w:rsid w:val="00FA1D86"/>
    <w:rsid w:val="00FC6485"/>
    <w:rsid w:val="00FE21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6"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Calibri"/>
        <w:lang w:val="en-US" w:eastAsia="zh-CN" w:bidi="ar-SA"/>
      </w:rPr>
    </w:rPrDefault>
    <w:pPrDefault>
      <w:pPr>
        <w:spacing w:after="200" w:line="276" w:lineRule="auto"/>
      </w:pPr>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uiPriority="9" w:qFormat="1"/>
    <w:lsdException w:name="heading 6" w:uiPriority="0" w:qFormat="1"/>
    <w:lsdException w:name="heading 7" w:uiPriority="0" w:qFormat="1"/>
    <w:lsdException w:name="heading 8" w:uiPriority="0" w:qFormat="1"/>
    <w:lsdException w:name="heading 9" w:uiPriority="9" w:qFormat="1"/>
    <w:lsdException w:name="index 1" w:locked="1" w:semiHidden="1" w:uiPriority="0"/>
    <w:lsdException w:name="index 2" w:locked="1" w:semiHidden="1" w:uiPriority="0" w:unhideWhenUsed="1"/>
    <w:lsdException w:name="index 3" w:locked="1" w:semiHidden="1" w:uiPriority="0" w:unhideWhenUsed="1"/>
    <w:lsdException w:name="index 4" w:locked="1" w:semiHidden="1" w:uiPriority="0" w:unhideWhenUsed="1"/>
    <w:lsdException w:name="index 5" w:locked="1" w:semiHidden="1" w:uiPriority="0" w:unhideWhenUsed="1"/>
    <w:lsdException w:name="index 6" w:locked="1" w:semiHidden="1" w:uiPriority="0" w:unhideWhenUsed="1"/>
    <w:lsdException w:name="index 7" w:locked="1" w:semiHidden="1" w:uiPriority="0" w:unhideWhenUsed="1"/>
    <w:lsdException w:name="index 8" w:locked="1" w:semiHidden="1" w:uiPriority="0" w:unhideWhenUsed="1"/>
    <w:lsdException w:name="index 9" w:locked="1" w:semiHidden="1" w:uiPriority="0" w:unhideWhenUsed="1"/>
    <w:lsdException w:name="toc 1" w:locked="1" w:uiPriority="39"/>
    <w:lsdException w:name="toc 2" w:locked="1" w:uiPriority="39"/>
    <w:lsdException w:name="toc 3" w:locked="1" w:uiPriority="39"/>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locked="1" w:uiPriority="0"/>
    <w:lsdException w:name="annotation text" w:locked="1" w:semiHidden="1" w:unhideWhenUsed="1"/>
    <w:lsdException w:name="index heading" w:locked="1" w:semiHidden="1" w:uiPriority="0" w:unhideWhenUsed="1"/>
    <w:lsdException w:name="caption" w:locked="1" w:uiPriority="35" w:qFormat="1"/>
    <w:lsdException w:name="table of figures" w:locked="1" w:semiHidden="1" w:uiPriority="0" w:unhideWhenUsed="1"/>
    <w:lsdException w:name="envelope address" w:locked="1" w:semiHidden="1" w:uiPriority="0" w:unhideWhenUsed="1"/>
    <w:lsdException w:name="envelope return" w:locked="1" w:semiHidden="1" w:uiPriority="0" w:unhideWhenUsed="1"/>
    <w:lsdException w:name="annotation reference" w:locked="1" w:semiHidden="1" w:unhideWhenUsed="1"/>
    <w:lsdException w:name="line number" w:locked="1" w:semiHidden="1" w:uiPriority="0" w:unhideWhenUsed="1"/>
    <w:lsdException w:name="page number" w:uiPriority="0"/>
    <w:lsdException w:name="endnote reference" w:locked="1" w:semiHidden="1" w:uiPriority="0" w:unhideWhenUsed="1"/>
    <w:lsdException w:name="endnote text" w:locked="1" w:unhideWhenUsed="1"/>
    <w:lsdException w:name="table of authorities" w:locked="1" w:semiHidden="1" w:uiPriority="0" w:unhideWhenUsed="1"/>
    <w:lsdException w:name="macro" w:locked="1" w:semiHidden="1" w:uiPriority="0" w:unhideWhenUsed="1"/>
    <w:lsdException w:name="toa heading" w:locked="1" w:semiHidden="1" w:uiPriority="0"/>
    <w:lsdException w:name="List" w:locked="1" w:uiPriority="0"/>
    <w:lsdException w:name="List Bullet" w:locked="1" w:uiPriority="0"/>
    <w:lsdException w:name="List Number" w:locked="1" w:semiHidden="1" w:uiPriority="0" w:unhideWhenUsed="1"/>
    <w:lsdException w:name="List 2" w:uiPriority="0"/>
    <w:lsdException w:name="List 3" w:locked="1" w:semiHidden="1" w:unhideWhenUsed="1"/>
    <w:lsdException w:name="List 4" w:locked="1" w:semiHidden="1" w:uiPriority="0" w:unhideWhenUsed="1"/>
    <w:lsdException w:name="List 5" w:locked="1" w:semiHidden="1" w:uiPriority="0" w:unhideWhenUsed="1"/>
    <w:lsdException w:name="List Bullet 2" w:locked="1" w:uiPriority="0"/>
    <w:lsdException w:name="List Bullet 3" w:locked="1" w:semiHidden="1" w:uiPriority="0" w:unhideWhenUsed="1"/>
    <w:lsdException w:name="List Bullet 4" w:locked="1" w:semiHidden="1" w:uiPriority="0" w:unhideWhenUsed="1"/>
    <w:lsdException w:name="List Bullet 5" w:locked="1" w:semiHidden="1" w:uiPriority="0" w:unhideWhenUsed="1"/>
    <w:lsdException w:name="List Number 2" w:locked="1" w:uiPriority="0"/>
    <w:lsdException w:name="List Number 3" w:locked="1" w:semiHidden="1" w:uiPriority="0" w:unhideWhenUsed="1"/>
    <w:lsdException w:name="List Number 4" w:locked="1" w:semiHidden="1" w:uiPriority="0" w:unhideWhenUsed="1"/>
    <w:lsdException w:name="List Number 5" w:locked="1" w:semiHidden="1" w:uiPriority="0" w:unhideWhenUsed="1"/>
    <w:lsdException w:name="Title" w:uiPriority="10" w:qFormat="1"/>
    <w:lsdException w:name="Closing" w:locked="1" w:semiHidden="1" w:uiPriority="0" w:unhideWhenUsed="1"/>
    <w:lsdException w:name="Signature" w:locked="1" w:semiHidden="1" w:uiPriority="0" w:unhideWhenUsed="1"/>
    <w:lsdException w:name="Default Paragraph Font" w:semiHidden="1" w:uiPriority="1" w:unhideWhenUsed="1"/>
    <w:lsdException w:name="Body Text" w:uiPriority="0" w:qFormat="1"/>
    <w:lsdException w:name="Body Text Indent" w:uiPriority="0"/>
    <w:lsdException w:name="List Continue" w:locked="1" w:semiHidden="1" w:unhideWhenUsed="1"/>
    <w:lsdException w:name="List Continue 2" w:locked="1" w:semiHidden="1" w:uiPriority="0" w:unhideWhenUsed="1"/>
    <w:lsdException w:name="List Continue 3" w:locked="1" w:semiHidden="1" w:uiPriority="0" w:unhideWhenUsed="1"/>
    <w:lsdException w:name="List Continue 4" w:locked="1" w:semiHidden="1" w:uiPriority="0" w:unhideWhenUsed="1"/>
    <w:lsdException w:name="List Continue 5" w:locked="1" w:semiHidden="1" w:uiPriority="0" w:unhideWhenUsed="1"/>
    <w:lsdException w:name="Message Header" w:locked="1" w:semiHidden="1" w:uiPriority="0" w:unhideWhenUsed="1"/>
    <w:lsdException w:name="Subtitle" w:locked="1" w:uiPriority="11" w:qFormat="1"/>
    <w:lsdException w:name="Salutation" w:locked="1" w:semiHidden="1" w:uiPriority="0" w:unhideWhenUsed="1"/>
    <w:lsdException w:name="Date" w:locked="1" w:semiHidden="1" w:uiPriority="0" w:unhideWhenUsed="1"/>
    <w:lsdException w:name="Body Text First Indent" w:locked="1" w:semiHidden="1" w:uiPriority="0" w:unhideWhenUsed="1"/>
    <w:lsdException w:name="Body Text First Indent 2" w:locked="1" w:uiPriority="0"/>
    <w:lsdException w:name="Note Heading" w:locked="1" w:semiHidden="1" w:uiPriority="0" w:unhideWhenUsed="1"/>
    <w:lsdException w:name="Body Text 2" w:uiPriority="0"/>
    <w:lsdException w:name="Body Text 3" w:uiPriority="0"/>
    <w:lsdException w:name="Body Text Indent 2" w:locked="1" w:uiPriority="0" w:unhideWhenUsed="1"/>
    <w:lsdException w:name="Body Text Indent 3" w:uiPriority="0"/>
    <w:lsdException w:name="Block Text" w:locked="1"/>
    <w:lsdException w:name="FollowedHyperlink" w:locked="1" w:uiPriority="0" w:unhideWhenUsed="1"/>
    <w:lsdException w:name="Strong" w:uiPriority="0" w:qFormat="1"/>
    <w:lsdException w:name="Emphasis" w:uiPriority="0" w:qFormat="1"/>
    <w:lsdException w:name="Document Map" w:locked="1" w:semiHidden="1" w:uiPriority="0"/>
    <w:lsdException w:name="Plain Text" w:locked="1" w:uiPriority="0"/>
    <w:lsdException w:name="E-mail Signature" w:locked="1" w:semiHidden="1" w:uiPriority="0" w:unhideWhenUsed="1"/>
    <w:lsdException w:name="HTML Top of Form" w:semiHidden="1" w:unhideWhenUsed="1"/>
    <w:lsdException w:name="HTML Bottom of Form" w:semiHidden="1" w:unhideWhenUsed="1"/>
    <w:lsdException w:name="HTML Acronym" w:locked="1" w:uiPriority="0"/>
    <w:lsdException w:name="HTML Address" w:locked="1" w:semiHidden="1" w:uiPriority="0" w:unhideWhenUsed="1"/>
    <w:lsdException w:name="HTML Cite" w:locked="1" w:unhideWhenUsed="1"/>
    <w:lsdException w:name="HTML Definition" w:locked="1" w:unhideWhenUsed="1"/>
    <w:lsdException w:name="HTML Keyboard" w:locked="1" w:semiHidden="1" w:uiPriority="0" w:unhideWhenUsed="1"/>
    <w:lsdException w:name="HTML Preformatted" w:uiPriority="0"/>
    <w:lsdException w:name="HTML Sample" w:locked="1" w:semiHidden="1" w:uiPriority="0" w:unhideWhenUsed="1"/>
    <w:lsdException w:name="HTML Typewriter" w:uiPriority="0"/>
    <w:lsdException w:name="HTML Variable" w:locked="1" w:semiHidden="1" w:uiPriority="0" w:unhideWhenUsed="1"/>
    <w:lsdException w:name="Normal Table" w:semiHidden="1" w:unhideWhenUsed="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87E"/>
    <w:pPr>
      <w:jc w:val="both"/>
    </w:pPr>
    <w:rPr>
      <w:rFonts w:eastAsia="Calibri" w:cs="Times New Roman"/>
      <w:sz w:val="22"/>
      <w:szCs w:val="22"/>
      <w:lang w:eastAsia="en-US"/>
    </w:rPr>
  </w:style>
  <w:style w:type="paragraph" w:styleId="Heading1">
    <w:name w:val="heading 1"/>
    <w:basedOn w:val="Normal"/>
    <w:next w:val="Normal"/>
    <w:link w:val="Heading1Char"/>
    <w:uiPriority w:val="99"/>
    <w:qFormat/>
    <w:rsid w:val="004A487E"/>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4A487E"/>
    <w:pPr>
      <w:keepNext/>
      <w:suppressAutoHyphens/>
      <w:spacing w:before="240" w:after="60" w:line="240" w:lineRule="auto"/>
      <w:outlineLvl w:val="1"/>
    </w:pPr>
    <w:rPr>
      <w:rFonts w:ascii="Arial" w:eastAsia="Times New Roman" w:hAnsi="Arial" w:cs="Arial"/>
      <w:b/>
      <w:bCs/>
      <w:i/>
      <w:iCs/>
      <w:sz w:val="28"/>
      <w:szCs w:val="28"/>
      <w:lang w:eastAsia="ar-SA"/>
    </w:rPr>
  </w:style>
  <w:style w:type="paragraph" w:styleId="Heading3">
    <w:name w:val="heading 3"/>
    <w:basedOn w:val="Normal"/>
    <w:next w:val="Normal"/>
    <w:link w:val="Heading3Char"/>
    <w:uiPriority w:val="99"/>
    <w:qFormat/>
    <w:rsid w:val="004A487E"/>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4A487E"/>
    <w:pPr>
      <w:keepNext/>
      <w:autoSpaceDE w:val="0"/>
      <w:autoSpaceDN w:val="0"/>
      <w:spacing w:before="240" w:after="60" w:line="240" w:lineRule="auto"/>
      <w:ind w:left="1152" w:hanging="720"/>
      <w:outlineLvl w:val="3"/>
    </w:pPr>
    <w:rPr>
      <w:rFonts w:ascii="Times New Roman" w:eastAsia="PMingLiU" w:hAnsi="Times New Roman"/>
      <w:i/>
      <w:iCs/>
      <w:sz w:val="18"/>
      <w:szCs w:val="18"/>
    </w:rPr>
  </w:style>
  <w:style w:type="paragraph" w:styleId="Heading5">
    <w:name w:val="heading 5"/>
    <w:basedOn w:val="Normal"/>
    <w:next w:val="Normal"/>
    <w:link w:val="Heading5Char"/>
    <w:uiPriority w:val="9"/>
    <w:qFormat/>
    <w:rsid w:val="004A487E"/>
    <w:pPr>
      <w:autoSpaceDE w:val="0"/>
      <w:autoSpaceDN w:val="0"/>
      <w:spacing w:before="240" w:after="60" w:line="240" w:lineRule="auto"/>
      <w:ind w:left="1872" w:hanging="720"/>
      <w:outlineLvl w:val="4"/>
    </w:pPr>
    <w:rPr>
      <w:rFonts w:ascii="Times New Roman" w:eastAsia="PMingLiU" w:hAnsi="Times New Roman"/>
      <w:sz w:val="18"/>
      <w:szCs w:val="18"/>
    </w:rPr>
  </w:style>
  <w:style w:type="paragraph" w:styleId="Heading6">
    <w:name w:val="heading 6"/>
    <w:basedOn w:val="Normal"/>
    <w:next w:val="Normal"/>
    <w:link w:val="Heading6Char"/>
    <w:qFormat/>
    <w:rsid w:val="004A487E"/>
    <w:pPr>
      <w:autoSpaceDE w:val="0"/>
      <w:autoSpaceDN w:val="0"/>
      <w:spacing w:before="240" w:after="60" w:line="240" w:lineRule="auto"/>
      <w:ind w:left="2592" w:hanging="720"/>
      <w:outlineLvl w:val="5"/>
    </w:pPr>
    <w:rPr>
      <w:rFonts w:ascii="Times New Roman" w:eastAsia="PMingLiU" w:hAnsi="Times New Roman"/>
      <w:i/>
      <w:iCs/>
      <w:sz w:val="16"/>
      <w:szCs w:val="16"/>
    </w:rPr>
  </w:style>
  <w:style w:type="paragraph" w:styleId="Heading7">
    <w:name w:val="heading 7"/>
    <w:basedOn w:val="Normal"/>
    <w:next w:val="Normal"/>
    <w:link w:val="Heading7Char"/>
    <w:qFormat/>
    <w:rsid w:val="004A487E"/>
    <w:pPr>
      <w:autoSpaceDE w:val="0"/>
      <w:autoSpaceDN w:val="0"/>
      <w:spacing w:before="240" w:after="60" w:line="240" w:lineRule="auto"/>
      <w:ind w:left="3312" w:hanging="720"/>
      <w:outlineLvl w:val="6"/>
    </w:pPr>
    <w:rPr>
      <w:rFonts w:ascii="Times New Roman" w:eastAsia="PMingLiU" w:hAnsi="Times New Roman"/>
      <w:sz w:val="16"/>
      <w:szCs w:val="16"/>
    </w:rPr>
  </w:style>
  <w:style w:type="paragraph" w:styleId="Heading8">
    <w:name w:val="heading 8"/>
    <w:basedOn w:val="Normal"/>
    <w:next w:val="Normal"/>
    <w:link w:val="Heading8Char"/>
    <w:qFormat/>
    <w:rsid w:val="004A487E"/>
    <w:pPr>
      <w:autoSpaceDE w:val="0"/>
      <w:autoSpaceDN w:val="0"/>
      <w:spacing w:before="240" w:after="60" w:line="240" w:lineRule="auto"/>
      <w:ind w:left="4032" w:hanging="720"/>
      <w:outlineLvl w:val="7"/>
    </w:pPr>
    <w:rPr>
      <w:rFonts w:ascii="Times New Roman" w:eastAsia="PMingLiU" w:hAnsi="Times New Roman"/>
      <w:i/>
      <w:iCs/>
      <w:sz w:val="16"/>
      <w:szCs w:val="16"/>
    </w:rPr>
  </w:style>
  <w:style w:type="paragraph" w:styleId="Heading9">
    <w:name w:val="heading 9"/>
    <w:basedOn w:val="Normal"/>
    <w:next w:val="Normal"/>
    <w:link w:val="Heading9Char"/>
    <w:uiPriority w:val="9"/>
    <w:qFormat/>
    <w:rsid w:val="004A487E"/>
    <w:pPr>
      <w:autoSpaceDE w:val="0"/>
      <w:autoSpaceDN w:val="0"/>
      <w:spacing w:before="240" w:after="60" w:line="240" w:lineRule="auto"/>
      <w:ind w:left="4752" w:hanging="720"/>
      <w:outlineLvl w:val="8"/>
    </w:pPr>
    <w:rPr>
      <w:rFonts w:ascii="Times New Roman" w:eastAsia="PMingLiU" w:hAnsi="Times New Roman"/>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rsid w:val="004A487E"/>
    <w:pPr>
      <w:spacing w:after="0" w:line="240" w:lineRule="auto"/>
    </w:pPr>
    <w:rPr>
      <w:rFonts w:ascii="Tahoma" w:hAnsi="Tahoma" w:cs="Tahoma"/>
      <w:sz w:val="16"/>
      <w:szCs w:val="16"/>
    </w:rPr>
  </w:style>
  <w:style w:type="paragraph" w:styleId="BlockText">
    <w:name w:val="Block Text"/>
    <w:basedOn w:val="Normal"/>
    <w:uiPriority w:val="99"/>
    <w:locked/>
    <w:rsid w:val="004A487E"/>
    <w:pPr>
      <w:tabs>
        <w:tab w:val="left" w:pos="432"/>
      </w:tabs>
      <w:spacing w:after="120" w:line="240" w:lineRule="auto"/>
      <w:ind w:left="1440" w:right="1440"/>
    </w:pPr>
    <w:rPr>
      <w:rFonts w:ascii="Times New Roman" w:eastAsia="Times New Roman" w:hAnsi="Times New Roman"/>
      <w:sz w:val="24"/>
      <w:szCs w:val="24"/>
    </w:rPr>
  </w:style>
  <w:style w:type="paragraph" w:styleId="BodyText">
    <w:name w:val="Body Text"/>
    <w:basedOn w:val="Normal"/>
    <w:link w:val="BodyTextChar"/>
    <w:qFormat/>
    <w:rsid w:val="004A487E"/>
    <w:pPr>
      <w:spacing w:after="0" w:line="360" w:lineRule="auto"/>
    </w:pPr>
    <w:rPr>
      <w:rFonts w:ascii="Book Antiqua" w:eastAsia="Times New Roman" w:hAnsi="Book Antiqua"/>
      <w:sz w:val="24"/>
      <w:szCs w:val="24"/>
    </w:rPr>
  </w:style>
  <w:style w:type="paragraph" w:styleId="BodyText2">
    <w:name w:val="Body Text 2"/>
    <w:basedOn w:val="Normal"/>
    <w:link w:val="BodyText2Char"/>
    <w:rsid w:val="004A487E"/>
    <w:pPr>
      <w:spacing w:after="120" w:line="480" w:lineRule="auto"/>
    </w:pPr>
  </w:style>
  <w:style w:type="paragraph" w:styleId="BodyText3">
    <w:name w:val="Body Text 3"/>
    <w:basedOn w:val="Normal"/>
    <w:link w:val="BodyText3Char"/>
    <w:rsid w:val="004A487E"/>
    <w:pPr>
      <w:spacing w:after="120" w:line="240" w:lineRule="auto"/>
    </w:pPr>
    <w:rPr>
      <w:rFonts w:ascii="Times New Roman" w:eastAsia="Times New Roman" w:hAnsi="Times New Roman"/>
      <w:sz w:val="16"/>
      <w:szCs w:val="16"/>
    </w:rPr>
  </w:style>
  <w:style w:type="paragraph" w:styleId="BodyTextIndent">
    <w:name w:val="Body Text Indent"/>
    <w:basedOn w:val="Normal"/>
    <w:link w:val="BodyTextIndentChar"/>
    <w:rsid w:val="004A487E"/>
    <w:pPr>
      <w:spacing w:after="120"/>
      <w:ind w:left="360"/>
    </w:pPr>
  </w:style>
  <w:style w:type="paragraph" w:styleId="BodyTextFirstIndent2">
    <w:name w:val="Body Text First Indent 2"/>
    <w:basedOn w:val="BodyTextIndent"/>
    <w:link w:val="BodyTextFirstIndent2Char"/>
    <w:locked/>
    <w:rsid w:val="004A487E"/>
    <w:pPr>
      <w:autoSpaceDE w:val="0"/>
      <w:autoSpaceDN w:val="0"/>
      <w:spacing w:after="0" w:line="240" w:lineRule="auto"/>
      <w:ind w:firstLine="360"/>
    </w:pPr>
    <w:rPr>
      <w:rFonts w:ascii="Times New Roman" w:eastAsia="Times New Roman" w:hAnsi="Times New Roman"/>
      <w:sz w:val="20"/>
      <w:szCs w:val="20"/>
    </w:rPr>
  </w:style>
  <w:style w:type="paragraph" w:styleId="BodyTextIndent2">
    <w:name w:val="Body Text Indent 2"/>
    <w:basedOn w:val="Normal"/>
    <w:link w:val="BodyTextIndent2Char"/>
    <w:unhideWhenUsed/>
    <w:locked/>
    <w:rsid w:val="004A487E"/>
    <w:pPr>
      <w:spacing w:after="120" w:line="480" w:lineRule="auto"/>
      <w:ind w:left="360"/>
    </w:pPr>
  </w:style>
  <w:style w:type="paragraph" w:styleId="BodyTextIndent3">
    <w:name w:val="Body Text Indent 3"/>
    <w:basedOn w:val="Normal"/>
    <w:link w:val="BodyTextIndent3Char"/>
    <w:rsid w:val="004A487E"/>
    <w:pPr>
      <w:spacing w:after="120" w:line="240" w:lineRule="auto"/>
      <w:ind w:left="360"/>
    </w:pPr>
    <w:rPr>
      <w:rFonts w:ascii="Times New Roman" w:eastAsia="Times New Roman" w:hAnsi="Times New Roman"/>
      <w:sz w:val="16"/>
      <w:szCs w:val="16"/>
    </w:rPr>
  </w:style>
  <w:style w:type="paragraph" w:styleId="Caption">
    <w:name w:val="caption"/>
    <w:basedOn w:val="Normal"/>
    <w:next w:val="Normal"/>
    <w:link w:val="CaptionChar"/>
    <w:uiPriority w:val="35"/>
    <w:qFormat/>
    <w:locked/>
    <w:rsid w:val="004A487E"/>
    <w:pPr>
      <w:suppressAutoHyphens/>
      <w:spacing w:before="120" w:after="120" w:line="240" w:lineRule="auto"/>
    </w:pPr>
    <w:rPr>
      <w:rFonts w:ascii="Times New Roman" w:eastAsia="SimSun" w:hAnsi="Times New Roman"/>
      <w:b/>
      <w:bCs/>
      <w:sz w:val="20"/>
      <w:szCs w:val="20"/>
      <w:lang w:eastAsia="ar-SA"/>
    </w:rPr>
  </w:style>
  <w:style w:type="paragraph" w:styleId="CommentText">
    <w:name w:val="annotation text"/>
    <w:basedOn w:val="Normal"/>
    <w:link w:val="CommentTextChar"/>
    <w:uiPriority w:val="99"/>
    <w:semiHidden/>
    <w:unhideWhenUsed/>
    <w:locked/>
    <w:rsid w:val="004A487E"/>
    <w:pPr>
      <w:spacing w:after="160" w:line="240" w:lineRule="auto"/>
    </w:pPr>
    <w:rPr>
      <w:sz w:val="20"/>
      <w:szCs w:val="20"/>
    </w:rPr>
  </w:style>
  <w:style w:type="paragraph" w:styleId="CommentSubject">
    <w:name w:val="annotation subject"/>
    <w:basedOn w:val="CommentText"/>
    <w:next w:val="CommentText"/>
    <w:link w:val="CommentSubjectChar"/>
    <w:uiPriority w:val="99"/>
    <w:semiHidden/>
    <w:unhideWhenUsed/>
    <w:locked/>
    <w:rsid w:val="004A487E"/>
    <w:rPr>
      <w:b/>
      <w:bCs/>
    </w:rPr>
  </w:style>
  <w:style w:type="paragraph" w:styleId="DocumentMap">
    <w:name w:val="Document Map"/>
    <w:basedOn w:val="Normal"/>
    <w:link w:val="DocumentMapChar"/>
    <w:semiHidden/>
    <w:locked/>
    <w:rsid w:val="004A487E"/>
    <w:pPr>
      <w:shd w:val="clear" w:color="auto" w:fill="000080"/>
      <w:overflowPunct w:val="0"/>
      <w:autoSpaceDE w:val="0"/>
      <w:autoSpaceDN w:val="0"/>
      <w:adjustRightInd w:val="0"/>
      <w:spacing w:after="0" w:line="240" w:lineRule="auto"/>
      <w:textAlignment w:val="baseline"/>
    </w:pPr>
    <w:rPr>
      <w:rFonts w:ascii="Tahoma" w:eastAsia="Times New Roman" w:hAnsi="Tahoma" w:cs="Tahoma"/>
      <w:sz w:val="20"/>
      <w:szCs w:val="20"/>
    </w:rPr>
  </w:style>
  <w:style w:type="paragraph" w:styleId="EndnoteText">
    <w:name w:val="endnote text"/>
    <w:basedOn w:val="Normal"/>
    <w:link w:val="EndnoteTextChar"/>
    <w:uiPriority w:val="99"/>
    <w:unhideWhenUsed/>
    <w:locked/>
    <w:rsid w:val="004A487E"/>
    <w:pPr>
      <w:widowControl w:val="0"/>
      <w:autoSpaceDE w:val="0"/>
      <w:autoSpaceDN w:val="0"/>
      <w:adjustRightInd w:val="0"/>
      <w:spacing w:after="0" w:line="240" w:lineRule="auto"/>
    </w:pPr>
    <w:rPr>
      <w:rFonts w:ascii="Times New Roman" w:eastAsia="Times New Roman" w:hAnsi="Times New Roman"/>
      <w:sz w:val="20"/>
      <w:szCs w:val="20"/>
    </w:rPr>
  </w:style>
  <w:style w:type="paragraph" w:styleId="Footer">
    <w:name w:val="footer"/>
    <w:basedOn w:val="Normal"/>
    <w:link w:val="FooterChar"/>
    <w:uiPriority w:val="99"/>
    <w:rsid w:val="004A487E"/>
    <w:pPr>
      <w:tabs>
        <w:tab w:val="center" w:pos="4680"/>
        <w:tab w:val="right" w:pos="9360"/>
      </w:tabs>
      <w:spacing w:after="0" w:line="240" w:lineRule="auto"/>
    </w:pPr>
  </w:style>
  <w:style w:type="paragraph" w:styleId="FootnoteText">
    <w:name w:val="footnote text"/>
    <w:basedOn w:val="Normal"/>
    <w:link w:val="FootnoteTextChar"/>
    <w:uiPriority w:val="99"/>
    <w:rsid w:val="004A487E"/>
    <w:pPr>
      <w:spacing w:after="0" w:line="240" w:lineRule="auto"/>
    </w:pPr>
    <w:rPr>
      <w:rFonts w:ascii="Times New Roman" w:eastAsia="Times New Roman" w:hAnsi="Times New Roman"/>
      <w:sz w:val="20"/>
      <w:szCs w:val="20"/>
    </w:rPr>
  </w:style>
  <w:style w:type="paragraph" w:styleId="Header">
    <w:name w:val="header"/>
    <w:basedOn w:val="Normal"/>
    <w:link w:val="HeaderChar"/>
    <w:uiPriority w:val="99"/>
    <w:rsid w:val="004A487E"/>
    <w:pPr>
      <w:tabs>
        <w:tab w:val="center" w:pos="4680"/>
        <w:tab w:val="right" w:pos="9360"/>
      </w:tabs>
      <w:spacing w:after="0" w:line="240" w:lineRule="auto"/>
    </w:pPr>
  </w:style>
  <w:style w:type="paragraph" w:styleId="HTMLPreformatted">
    <w:name w:val="HTML Preformatted"/>
    <w:basedOn w:val="Normal"/>
    <w:link w:val="HTMLPreformattedChar"/>
    <w:rsid w:val="004A48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paragraph" w:styleId="Index1">
    <w:name w:val="index 1"/>
    <w:basedOn w:val="Normal"/>
    <w:next w:val="Normal"/>
    <w:semiHidden/>
    <w:locked/>
    <w:rsid w:val="004A487E"/>
    <w:pPr>
      <w:spacing w:after="0" w:line="240" w:lineRule="auto"/>
      <w:ind w:left="240" w:hanging="240"/>
    </w:pPr>
    <w:rPr>
      <w:rFonts w:ascii="Times New Roman" w:eastAsia="Times New Roman" w:hAnsi="Times New Roman"/>
      <w:sz w:val="24"/>
      <w:szCs w:val="24"/>
    </w:rPr>
  </w:style>
  <w:style w:type="paragraph" w:styleId="List">
    <w:name w:val="List"/>
    <w:basedOn w:val="Normal"/>
    <w:locked/>
    <w:rsid w:val="004A487E"/>
    <w:pPr>
      <w:spacing w:after="0" w:line="240" w:lineRule="auto"/>
      <w:ind w:left="283" w:hanging="283"/>
    </w:pPr>
    <w:rPr>
      <w:rFonts w:ascii="Times New Roman" w:eastAsia="Times New Roman" w:hAnsi="Times New Roman"/>
      <w:sz w:val="24"/>
      <w:szCs w:val="24"/>
    </w:rPr>
  </w:style>
  <w:style w:type="paragraph" w:styleId="List2">
    <w:name w:val="List 2"/>
    <w:basedOn w:val="Normal"/>
    <w:rsid w:val="004A487E"/>
    <w:pPr>
      <w:spacing w:after="0" w:line="240" w:lineRule="auto"/>
      <w:ind w:left="720" w:hanging="360"/>
    </w:pPr>
    <w:rPr>
      <w:rFonts w:ascii="Times New Roman" w:eastAsia="Times New Roman" w:hAnsi="Times New Roman"/>
      <w:sz w:val="24"/>
      <w:szCs w:val="24"/>
    </w:rPr>
  </w:style>
  <w:style w:type="paragraph" w:styleId="List3">
    <w:name w:val="List 3"/>
    <w:basedOn w:val="Normal"/>
    <w:uiPriority w:val="99"/>
    <w:semiHidden/>
    <w:unhideWhenUsed/>
    <w:locked/>
    <w:rsid w:val="004A487E"/>
    <w:pPr>
      <w:ind w:left="1080" w:hanging="360"/>
      <w:contextualSpacing/>
    </w:pPr>
  </w:style>
  <w:style w:type="paragraph" w:styleId="ListBullet">
    <w:name w:val="List Bullet"/>
    <w:basedOn w:val="Normal"/>
    <w:locked/>
    <w:rsid w:val="004A487E"/>
    <w:pPr>
      <w:suppressAutoHyphens/>
      <w:spacing w:after="0" w:line="240" w:lineRule="auto"/>
    </w:pPr>
    <w:rPr>
      <w:rFonts w:ascii="Webdings" w:eastAsia="Batang" w:hAnsi="Webdings"/>
      <w:sz w:val="24"/>
      <w:szCs w:val="24"/>
      <w:lang w:eastAsia="ar-SA"/>
    </w:rPr>
  </w:style>
  <w:style w:type="paragraph" w:styleId="ListBullet2">
    <w:name w:val="List Bullet 2"/>
    <w:basedOn w:val="Normal"/>
    <w:locked/>
    <w:rsid w:val="004A487E"/>
    <w:pPr>
      <w:tabs>
        <w:tab w:val="left" w:pos="643"/>
      </w:tabs>
      <w:autoSpaceDE w:val="0"/>
      <w:autoSpaceDN w:val="0"/>
      <w:spacing w:after="0" w:line="240" w:lineRule="auto"/>
      <w:ind w:left="643" w:hanging="360"/>
      <w:contextualSpacing/>
    </w:pPr>
    <w:rPr>
      <w:rFonts w:ascii="Times New Roman" w:eastAsia="Times New Roman" w:hAnsi="Times New Roman"/>
      <w:sz w:val="20"/>
      <w:szCs w:val="20"/>
    </w:rPr>
  </w:style>
  <w:style w:type="paragraph" w:styleId="ListContinue">
    <w:name w:val="List Continue"/>
    <w:basedOn w:val="Normal"/>
    <w:uiPriority w:val="99"/>
    <w:semiHidden/>
    <w:unhideWhenUsed/>
    <w:locked/>
    <w:rsid w:val="004A487E"/>
    <w:pPr>
      <w:spacing w:after="120"/>
      <w:ind w:left="360"/>
      <w:contextualSpacing/>
    </w:pPr>
  </w:style>
  <w:style w:type="paragraph" w:styleId="ListNumber2">
    <w:name w:val="List Number 2"/>
    <w:basedOn w:val="Normal"/>
    <w:locked/>
    <w:rsid w:val="004A487E"/>
    <w:pPr>
      <w:tabs>
        <w:tab w:val="left" w:pos="720"/>
      </w:tabs>
      <w:autoSpaceDE w:val="0"/>
      <w:autoSpaceDN w:val="0"/>
      <w:adjustRightInd w:val="0"/>
      <w:spacing w:line="360" w:lineRule="auto"/>
      <w:ind w:left="720" w:hanging="360"/>
    </w:pPr>
    <w:rPr>
      <w:rFonts w:ascii="Times New Roman" w:hAnsi="Times New Roman"/>
      <w:bCs/>
      <w:sz w:val="24"/>
      <w:szCs w:val="24"/>
    </w:rPr>
  </w:style>
  <w:style w:type="paragraph" w:styleId="NormalWeb">
    <w:name w:val="Normal (Web)"/>
    <w:basedOn w:val="Normal"/>
    <w:link w:val="NormalWebChar"/>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styleId="NormalIndent">
    <w:name w:val="Normal Indent"/>
    <w:basedOn w:val="Normal"/>
    <w:link w:val="NormalIndentChar"/>
    <w:locked/>
    <w:rsid w:val="004A487E"/>
    <w:pPr>
      <w:autoSpaceDE w:val="0"/>
      <w:autoSpaceDN w:val="0"/>
      <w:adjustRightInd w:val="0"/>
      <w:spacing w:after="0" w:line="240" w:lineRule="auto"/>
      <w:ind w:left="720" w:firstLine="720"/>
    </w:pPr>
    <w:rPr>
      <w:rFonts w:ascii="Times New Roman" w:eastAsia="Times New Roman" w:hAnsi="Times New Roman"/>
      <w:bCs/>
      <w:sz w:val="24"/>
      <w:szCs w:val="24"/>
    </w:rPr>
  </w:style>
  <w:style w:type="paragraph" w:styleId="PlainText">
    <w:name w:val="Plain Text"/>
    <w:basedOn w:val="Normal"/>
    <w:link w:val="PlainTextChar"/>
    <w:locked/>
    <w:rsid w:val="004A487E"/>
    <w:pPr>
      <w:spacing w:after="0" w:line="240" w:lineRule="auto"/>
    </w:pPr>
    <w:rPr>
      <w:rFonts w:ascii="Courier New" w:eastAsia="Times New Roman" w:hAnsi="Courier New" w:cs="Courier New"/>
      <w:sz w:val="20"/>
      <w:szCs w:val="20"/>
    </w:rPr>
  </w:style>
  <w:style w:type="paragraph" w:styleId="Subtitle">
    <w:name w:val="Subtitle"/>
    <w:basedOn w:val="Normal"/>
    <w:link w:val="SubtitleChar"/>
    <w:uiPriority w:val="11"/>
    <w:qFormat/>
    <w:locked/>
    <w:rsid w:val="004A487E"/>
    <w:pPr>
      <w:spacing w:after="0" w:line="240" w:lineRule="auto"/>
    </w:pPr>
    <w:rPr>
      <w:rFonts w:ascii="Times New Roman" w:eastAsia="Times New Roman" w:hAnsi="Times New Roman"/>
      <w:sz w:val="28"/>
      <w:szCs w:val="24"/>
    </w:rPr>
  </w:style>
  <w:style w:type="paragraph" w:styleId="Title">
    <w:name w:val="Title"/>
    <w:basedOn w:val="Normal"/>
    <w:link w:val="TitleChar"/>
    <w:uiPriority w:val="10"/>
    <w:qFormat/>
    <w:rsid w:val="004A487E"/>
    <w:pPr>
      <w:autoSpaceDE w:val="0"/>
      <w:autoSpaceDN w:val="0"/>
      <w:adjustRightInd w:val="0"/>
      <w:spacing w:after="0" w:line="240" w:lineRule="auto"/>
      <w:jc w:val="center"/>
    </w:pPr>
    <w:rPr>
      <w:rFonts w:ascii="Times New Roman" w:eastAsia="Times New Roman" w:hAnsi="Times New Roman"/>
      <w:sz w:val="38"/>
      <w:szCs w:val="38"/>
    </w:rPr>
  </w:style>
  <w:style w:type="paragraph" w:styleId="TOAHeading">
    <w:name w:val="toa heading"/>
    <w:basedOn w:val="Normal"/>
    <w:next w:val="Normal"/>
    <w:semiHidden/>
    <w:locked/>
    <w:rsid w:val="004A487E"/>
    <w:pPr>
      <w:spacing w:before="120" w:after="0" w:line="240" w:lineRule="auto"/>
    </w:pPr>
    <w:rPr>
      <w:rFonts w:ascii="Arial" w:eastAsia="Times New Roman" w:hAnsi="Arial" w:cs="Arial"/>
      <w:b/>
      <w:bCs/>
      <w:sz w:val="24"/>
      <w:szCs w:val="24"/>
    </w:rPr>
  </w:style>
  <w:style w:type="paragraph" w:styleId="TOC1">
    <w:name w:val="toc 1"/>
    <w:basedOn w:val="Normal"/>
    <w:next w:val="Normal"/>
    <w:uiPriority w:val="39"/>
    <w:locked/>
    <w:rsid w:val="004A487E"/>
    <w:pPr>
      <w:tabs>
        <w:tab w:val="left" w:pos="540"/>
        <w:tab w:val="right" w:leader="dot" w:pos="9809"/>
      </w:tabs>
      <w:spacing w:after="0" w:line="360" w:lineRule="auto"/>
      <w:ind w:left="540" w:right="1000" w:hanging="540"/>
    </w:pPr>
    <w:rPr>
      <w:rFonts w:ascii="Arial" w:eastAsia="Times New Roman" w:hAnsi="Arial"/>
      <w:szCs w:val="20"/>
    </w:rPr>
  </w:style>
  <w:style w:type="paragraph" w:styleId="TOC2">
    <w:name w:val="toc 2"/>
    <w:basedOn w:val="Normal"/>
    <w:next w:val="Normal"/>
    <w:uiPriority w:val="39"/>
    <w:locked/>
    <w:rsid w:val="004A487E"/>
    <w:pPr>
      <w:tabs>
        <w:tab w:val="left" w:pos="900"/>
        <w:tab w:val="right" w:leader="dot" w:pos="9720"/>
      </w:tabs>
      <w:spacing w:after="0" w:line="240" w:lineRule="auto"/>
      <w:ind w:left="900" w:right="280" w:hanging="660"/>
    </w:pPr>
    <w:rPr>
      <w:rFonts w:ascii="Times New Roman" w:eastAsia="Times New Roman" w:hAnsi="Times New Roman"/>
      <w:sz w:val="28"/>
      <w:szCs w:val="28"/>
    </w:rPr>
  </w:style>
  <w:style w:type="paragraph" w:styleId="TOC3">
    <w:name w:val="toc 3"/>
    <w:basedOn w:val="Normal"/>
    <w:next w:val="Normal"/>
    <w:uiPriority w:val="39"/>
    <w:locked/>
    <w:rsid w:val="004A487E"/>
    <w:pPr>
      <w:tabs>
        <w:tab w:val="left" w:pos="1620"/>
        <w:tab w:val="right" w:leader="dot" w:pos="9720"/>
      </w:tabs>
      <w:spacing w:after="0" w:line="240" w:lineRule="auto"/>
      <w:ind w:left="1620" w:right="280" w:hanging="720"/>
    </w:pPr>
    <w:rPr>
      <w:rFonts w:ascii="Times New Roman" w:eastAsia="Times New Roman" w:hAnsi="Times New Roman"/>
      <w:sz w:val="24"/>
      <w:szCs w:val="24"/>
    </w:rPr>
  </w:style>
  <w:style w:type="paragraph" w:styleId="TOC4">
    <w:name w:val="toc 4"/>
    <w:basedOn w:val="Normal"/>
    <w:next w:val="Normal"/>
    <w:uiPriority w:val="39"/>
    <w:unhideWhenUsed/>
    <w:locked/>
    <w:rsid w:val="004A487E"/>
    <w:pPr>
      <w:spacing w:after="100"/>
      <w:ind w:left="660"/>
    </w:pPr>
  </w:style>
  <w:style w:type="paragraph" w:styleId="TOC5">
    <w:name w:val="toc 5"/>
    <w:basedOn w:val="Normal"/>
    <w:next w:val="Normal"/>
    <w:uiPriority w:val="39"/>
    <w:unhideWhenUsed/>
    <w:locked/>
    <w:rsid w:val="004A487E"/>
    <w:pPr>
      <w:spacing w:after="100"/>
      <w:ind w:left="880"/>
    </w:pPr>
  </w:style>
  <w:style w:type="paragraph" w:styleId="TOC6">
    <w:name w:val="toc 6"/>
    <w:basedOn w:val="Normal"/>
    <w:next w:val="Normal"/>
    <w:uiPriority w:val="39"/>
    <w:unhideWhenUsed/>
    <w:locked/>
    <w:rsid w:val="004A487E"/>
    <w:pPr>
      <w:spacing w:after="100"/>
      <w:ind w:left="1100"/>
    </w:pPr>
  </w:style>
  <w:style w:type="paragraph" w:styleId="TOC7">
    <w:name w:val="toc 7"/>
    <w:basedOn w:val="Normal"/>
    <w:next w:val="Normal"/>
    <w:uiPriority w:val="39"/>
    <w:unhideWhenUsed/>
    <w:locked/>
    <w:rsid w:val="004A487E"/>
    <w:pPr>
      <w:spacing w:after="100"/>
      <w:ind w:left="1320"/>
    </w:pPr>
  </w:style>
  <w:style w:type="paragraph" w:styleId="TOC8">
    <w:name w:val="toc 8"/>
    <w:basedOn w:val="Normal"/>
    <w:next w:val="Normal"/>
    <w:uiPriority w:val="39"/>
    <w:unhideWhenUsed/>
    <w:locked/>
    <w:rsid w:val="004A487E"/>
    <w:pPr>
      <w:spacing w:after="100"/>
      <w:ind w:left="1540"/>
    </w:pPr>
  </w:style>
  <w:style w:type="paragraph" w:styleId="TOC9">
    <w:name w:val="toc 9"/>
    <w:basedOn w:val="Normal"/>
    <w:next w:val="Normal"/>
    <w:uiPriority w:val="39"/>
    <w:unhideWhenUsed/>
    <w:locked/>
    <w:rsid w:val="004A487E"/>
    <w:pPr>
      <w:spacing w:after="100"/>
      <w:ind w:left="1760"/>
    </w:pPr>
  </w:style>
  <w:style w:type="character" w:styleId="CommentReference">
    <w:name w:val="annotation reference"/>
    <w:uiPriority w:val="99"/>
    <w:semiHidden/>
    <w:unhideWhenUsed/>
    <w:locked/>
    <w:rsid w:val="004A487E"/>
    <w:rPr>
      <w:sz w:val="16"/>
      <w:szCs w:val="16"/>
    </w:rPr>
  </w:style>
  <w:style w:type="character" w:styleId="Emphasis">
    <w:name w:val="Emphasis"/>
    <w:qFormat/>
    <w:rsid w:val="004A487E"/>
    <w:rPr>
      <w:rFonts w:cs="Times New Roman"/>
      <w:i/>
      <w:iCs/>
    </w:rPr>
  </w:style>
  <w:style w:type="character" w:styleId="EndnoteReference">
    <w:name w:val="endnote reference"/>
    <w:semiHidden/>
    <w:unhideWhenUsed/>
    <w:locked/>
    <w:rsid w:val="004A487E"/>
    <w:rPr>
      <w:vertAlign w:val="superscript"/>
    </w:rPr>
  </w:style>
  <w:style w:type="character" w:styleId="FollowedHyperlink">
    <w:name w:val="FollowedHyperlink"/>
    <w:unhideWhenUsed/>
    <w:locked/>
    <w:rsid w:val="004A487E"/>
    <w:rPr>
      <w:color w:val="800080"/>
      <w:u w:val="single"/>
    </w:rPr>
  </w:style>
  <w:style w:type="character" w:styleId="FootnoteReference">
    <w:name w:val="footnote reference"/>
    <w:uiPriority w:val="99"/>
    <w:rsid w:val="004A487E"/>
    <w:rPr>
      <w:rFonts w:cs="Times New Roman"/>
      <w:vertAlign w:val="superscript"/>
    </w:rPr>
  </w:style>
  <w:style w:type="character" w:styleId="HTMLAcronym">
    <w:name w:val="HTML Acronym"/>
    <w:basedOn w:val="DefaultParagraphFont"/>
    <w:locked/>
    <w:rsid w:val="004A487E"/>
  </w:style>
  <w:style w:type="character" w:styleId="HTMLCite">
    <w:name w:val="HTML Cite"/>
    <w:uiPriority w:val="99"/>
    <w:unhideWhenUsed/>
    <w:locked/>
    <w:rsid w:val="004A487E"/>
    <w:rPr>
      <w:i/>
      <w:iCs/>
    </w:rPr>
  </w:style>
  <w:style w:type="character" w:styleId="HTMLCode">
    <w:name w:val="HTML Code"/>
    <w:uiPriority w:val="99"/>
    <w:rsid w:val="004A487E"/>
    <w:rPr>
      <w:rFonts w:ascii="Courier New" w:hAnsi="Courier New" w:cs="Courier New"/>
      <w:sz w:val="20"/>
      <w:szCs w:val="20"/>
    </w:rPr>
  </w:style>
  <w:style w:type="character" w:styleId="HTMLDefinition">
    <w:name w:val="HTML Definition"/>
    <w:uiPriority w:val="99"/>
    <w:unhideWhenUsed/>
    <w:locked/>
    <w:rsid w:val="004A487E"/>
    <w:rPr>
      <w:i/>
      <w:iCs/>
    </w:rPr>
  </w:style>
  <w:style w:type="character" w:styleId="HTMLTypewriter">
    <w:name w:val="HTML Typewriter"/>
    <w:rsid w:val="004A487E"/>
    <w:rPr>
      <w:rFonts w:ascii="Courier New" w:hAnsi="Courier New" w:cs="Courier New"/>
      <w:sz w:val="20"/>
      <w:szCs w:val="20"/>
    </w:rPr>
  </w:style>
  <w:style w:type="character" w:styleId="Hyperlink">
    <w:name w:val="Hyperlink"/>
    <w:uiPriority w:val="99"/>
    <w:rsid w:val="004A487E"/>
    <w:rPr>
      <w:rFonts w:cs="Times New Roman"/>
      <w:color w:val="0000FF"/>
      <w:u w:val="single"/>
    </w:rPr>
  </w:style>
  <w:style w:type="character" w:styleId="PageNumber">
    <w:name w:val="page number"/>
    <w:rsid w:val="004A487E"/>
    <w:rPr>
      <w:rFonts w:cs="Times New Roman"/>
    </w:rPr>
  </w:style>
  <w:style w:type="character" w:styleId="Strong">
    <w:name w:val="Strong"/>
    <w:qFormat/>
    <w:rsid w:val="004A487E"/>
    <w:rPr>
      <w:rFonts w:cs="Times New Roman"/>
      <w:b/>
      <w:bCs/>
    </w:rPr>
  </w:style>
  <w:style w:type="paragraph" w:customStyle="1" w:styleId="ListParagraph1">
    <w:name w:val="List Paragraph1"/>
    <w:basedOn w:val="Normal"/>
    <w:link w:val="ListParagraphChar"/>
    <w:uiPriority w:val="34"/>
    <w:qFormat/>
    <w:rsid w:val="004A487E"/>
    <w:pPr>
      <w:ind w:left="720"/>
      <w:contextualSpacing/>
    </w:pPr>
    <w:rPr>
      <w:rFonts w:eastAsia="Times New Roman"/>
    </w:rPr>
  </w:style>
  <w:style w:type="paragraph" w:customStyle="1" w:styleId="NoSpacing1">
    <w:name w:val="No Spacing1"/>
    <w:link w:val="NoSpacingChar"/>
    <w:uiPriority w:val="1"/>
    <w:qFormat/>
    <w:rsid w:val="004A487E"/>
    <w:rPr>
      <w:rFonts w:eastAsia="Times New Roman" w:cs="Times New Roman"/>
      <w:sz w:val="22"/>
      <w:szCs w:val="22"/>
    </w:rPr>
  </w:style>
  <w:style w:type="paragraph" w:customStyle="1" w:styleId="Affiliation">
    <w:name w:val="Affiliation"/>
    <w:link w:val="AffiliationChar"/>
    <w:qFormat/>
    <w:rsid w:val="004A487E"/>
    <w:pPr>
      <w:jc w:val="center"/>
    </w:pPr>
    <w:rPr>
      <w:rFonts w:ascii="Times New Roman" w:hAnsi="Times New Roman"/>
    </w:rPr>
  </w:style>
  <w:style w:type="paragraph" w:customStyle="1" w:styleId="IEEEHeading2">
    <w:name w:val="IEEE Heading 2"/>
    <w:basedOn w:val="Normal"/>
    <w:next w:val="IEEEParagraph"/>
    <w:rsid w:val="004A487E"/>
    <w:pPr>
      <w:tabs>
        <w:tab w:val="left" w:pos="288"/>
      </w:tabs>
      <w:adjustRightInd w:val="0"/>
      <w:snapToGrid w:val="0"/>
      <w:spacing w:before="150" w:after="60" w:line="240" w:lineRule="auto"/>
      <w:ind w:left="289" w:hanging="289"/>
    </w:pPr>
    <w:rPr>
      <w:rFonts w:ascii="Times New Roman" w:eastAsia="SimSun" w:hAnsi="Times New Roman"/>
      <w:i/>
      <w:sz w:val="20"/>
      <w:szCs w:val="24"/>
      <w:lang w:eastAsia="zh-CN"/>
    </w:rPr>
  </w:style>
  <w:style w:type="paragraph" w:customStyle="1" w:styleId="IEEEParagraph">
    <w:name w:val="IEEE Paragraph"/>
    <w:basedOn w:val="Normal"/>
    <w:link w:val="IEEEParagraphChar"/>
    <w:rsid w:val="004A487E"/>
    <w:pPr>
      <w:adjustRightInd w:val="0"/>
      <w:snapToGrid w:val="0"/>
      <w:spacing w:after="0" w:line="240" w:lineRule="auto"/>
      <w:ind w:firstLine="216"/>
    </w:pPr>
    <w:rPr>
      <w:rFonts w:ascii="Times New Roman" w:eastAsia="SimSun" w:hAnsi="Times New Roman"/>
      <w:sz w:val="20"/>
      <w:szCs w:val="24"/>
      <w:lang w:eastAsia="zh-CN"/>
    </w:rPr>
  </w:style>
  <w:style w:type="paragraph" w:customStyle="1" w:styleId="References">
    <w:name w:val="References"/>
    <w:basedOn w:val="Normal"/>
    <w:link w:val="ReferencesCar"/>
    <w:rsid w:val="004A487E"/>
    <w:pPr>
      <w:tabs>
        <w:tab w:val="left" w:pos="360"/>
      </w:tabs>
      <w:spacing w:after="80" w:line="240" w:lineRule="auto"/>
      <w:ind w:left="360" w:hanging="360"/>
    </w:pPr>
    <w:rPr>
      <w:rFonts w:ascii="Times New Roman" w:eastAsia="Times New Roman" w:hAnsi="Times New Roman"/>
      <w:sz w:val="18"/>
      <w:szCs w:val="20"/>
    </w:rPr>
  </w:style>
  <w:style w:type="paragraph" w:customStyle="1" w:styleId="Default">
    <w:name w:val="Default"/>
    <w:rsid w:val="004A487E"/>
    <w:pPr>
      <w:autoSpaceDE w:val="0"/>
      <w:autoSpaceDN w:val="0"/>
      <w:adjustRightInd w:val="0"/>
    </w:pPr>
    <w:rPr>
      <w:color w:val="000000"/>
      <w:sz w:val="24"/>
      <w:szCs w:val="24"/>
    </w:rPr>
  </w:style>
  <w:style w:type="paragraph" w:customStyle="1" w:styleId="IEEEHeading1">
    <w:name w:val="IEEE Heading 1"/>
    <w:basedOn w:val="Normal"/>
    <w:next w:val="IEEEParagraph"/>
    <w:rsid w:val="004A487E"/>
    <w:pPr>
      <w:tabs>
        <w:tab w:val="left" w:pos="288"/>
      </w:tabs>
      <w:adjustRightInd w:val="0"/>
      <w:snapToGrid w:val="0"/>
      <w:spacing w:before="180" w:after="60" w:line="240" w:lineRule="auto"/>
      <w:ind w:left="289" w:hanging="289"/>
      <w:jc w:val="center"/>
    </w:pPr>
    <w:rPr>
      <w:rFonts w:ascii="Times New Roman" w:eastAsia="SimSun" w:hAnsi="Times New Roman"/>
      <w:smallCaps/>
      <w:sz w:val="20"/>
      <w:szCs w:val="24"/>
      <w:lang w:eastAsia="zh-CN"/>
    </w:rPr>
  </w:style>
  <w:style w:type="paragraph" w:customStyle="1" w:styleId="IEEEReferenceItem">
    <w:name w:val="IEEE Reference Item"/>
    <w:basedOn w:val="Normal"/>
    <w:rsid w:val="004A487E"/>
    <w:pPr>
      <w:tabs>
        <w:tab w:val="left" w:pos="720"/>
      </w:tabs>
      <w:adjustRightInd w:val="0"/>
      <w:snapToGrid w:val="0"/>
      <w:spacing w:after="0" w:line="240" w:lineRule="auto"/>
      <w:ind w:left="720" w:hanging="360"/>
    </w:pPr>
    <w:rPr>
      <w:rFonts w:ascii="Times New Roman" w:eastAsia="SimSun" w:hAnsi="Times New Roman"/>
      <w:sz w:val="16"/>
      <w:szCs w:val="24"/>
      <w:lang w:eastAsia="zh-CN"/>
    </w:rPr>
  </w:style>
  <w:style w:type="paragraph" w:customStyle="1" w:styleId="listparagraphcxspmiddle">
    <w:name w:val="listparagraphcxspmiddle"/>
    <w:basedOn w:val="Normal"/>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listparagraphcxspmiddlecxspmiddle">
    <w:name w:val="listparagraphcxspmiddlecxspmiddle"/>
    <w:basedOn w:val="Normal"/>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Text">
    <w:name w:val="Text"/>
    <w:basedOn w:val="Normal"/>
    <w:link w:val="TextChar"/>
    <w:qFormat/>
    <w:rsid w:val="004A487E"/>
    <w:pPr>
      <w:widowControl w:val="0"/>
      <w:autoSpaceDE w:val="0"/>
      <w:autoSpaceDN w:val="0"/>
      <w:spacing w:after="0" w:line="252" w:lineRule="auto"/>
      <w:ind w:firstLine="202"/>
    </w:pPr>
    <w:rPr>
      <w:rFonts w:ascii="Times New Roman" w:eastAsia="PMingLiU" w:hAnsi="Times New Roman"/>
      <w:sz w:val="20"/>
      <w:szCs w:val="20"/>
    </w:rPr>
  </w:style>
  <w:style w:type="paragraph" w:customStyle="1" w:styleId="FigureCaption">
    <w:name w:val="Figure Caption"/>
    <w:basedOn w:val="Normal"/>
    <w:rsid w:val="004A487E"/>
    <w:pPr>
      <w:autoSpaceDE w:val="0"/>
      <w:autoSpaceDN w:val="0"/>
      <w:spacing w:after="0" w:line="240" w:lineRule="auto"/>
    </w:pPr>
    <w:rPr>
      <w:rFonts w:ascii="Times New Roman" w:eastAsia="PMingLiU" w:hAnsi="Times New Roman"/>
      <w:sz w:val="16"/>
      <w:szCs w:val="16"/>
    </w:rPr>
  </w:style>
  <w:style w:type="paragraph" w:customStyle="1" w:styleId="keywords">
    <w:name w:val="key words"/>
    <w:rsid w:val="004A487E"/>
    <w:pPr>
      <w:suppressAutoHyphens/>
      <w:spacing w:after="120"/>
      <w:ind w:firstLine="288"/>
    </w:pPr>
    <w:rPr>
      <w:rFonts w:ascii="Times New Roman" w:hAnsi="Times New Roman"/>
      <w:b/>
      <w:bCs/>
      <w:iCs/>
      <w:sz w:val="18"/>
      <w:szCs w:val="18"/>
    </w:rPr>
  </w:style>
  <w:style w:type="paragraph" w:customStyle="1" w:styleId="bulletlist">
    <w:name w:val="bullet list"/>
    <w:basedOn w:val="BodyText"/>
    <w:rsid w:val="004A487E"/>
    <w:pPr>
      <w:tabs>
        <w:tab w:val="left" w:pos="648"/>
      </w:tabs>
      <w:suppressAutoHyphens/>
      <w:spacing w:after="6" w:line="240" w:lineRule="auto"/>
      <w:ind w:left="648" w:hanging="360"/>
    </w:pPr>
    <w:rPr>
      <w:rFonts w:ascii="Times New Roman" w:eastAsia="SimSun" w:hAnsi="Times New Roman"/>
      <w:spacing w:val="-1"/>
      <w:sz w:val="20"/>
      <w:szCs w:val="20"/>
      <w:lang w:eastAsia="zh-CN"/>
    </w:rPr>
  </w:style>
  <w:style w:type="paragraph" w:customStyle="1" w:styleId="Pa7">
    <w:name w:val="Pa7"/>
    <w:basedOn w:val="Default"/>
    <w:next w:val="Default"/>
    <w:uiPriority w:val="99"/>
    <w:rsid w:val="004A487E"/>
    <w:pPr>
      <w:spacing w:line="185" w:lineRule="atLeast"/>
    </w:pPr>
    <w:rPr>
      <w:rFonts w:ascii="General GG 340" w:hAnsi="General GG 340" w:cs="Times New Roman"/>
      <w:color w:val="auto"/>
    </w:rPr>
  </w:style>
  <w:style w:type="paragraph" w:customStyle="1" w:styleId="IEEETableCell">
    <w:name w:val="IEEE Table Cell"/>
    <w:basedOn w:val="IEEEParagraph"/>
    <w:rsid w:val="004A487E"/>
    <w:pPr>
      <w:ind w:firstLine="0"/>
      <w:jc w:val="left"/>
    </w:pPr>
    <w:rPr>
      <w:sz w:val="18"/>
    </w:rPr>
  </w:style>
  <w:style w:type="paragraph" w:customStyle="1" w:styleId="IEEETableCaption">
    <w:name w:val="IEEE Table Caption"/>
    <w:basedOn w:val="Normal"/>
    <w:next w:val="IEEEParagraph"/>
    <w:rsid w:val="004A487E"/>
    <w:pPr>
      <w:spacing w:before="120" w:after="120" w:line="240" w:lineRule="auto"/>
      <w:jc w:val="center"/>
    </w:pPr>
    <w:rPr>
      <w:rFonts w:ascii="Times New Roman" w:eastAsia="SimSun" w:hAnsi="Times New Roman"/>
      <w:smallCaps/>
      <w:sz w:val="16"/>
      <w:szCs w:val="24"/>
      <w:lang w:eastAsia="zh-CN"/>
    </w:rPr>
  </w:style>
  <w:style w:type="paragraph" w:customStyle="1" w:styleId="IEEEFigureCaptionMulti-Lines">
    <w:name w:val="IEEE Figure Caption Multi-Lines"/>
    <w:basedOn w:val="Normal"/>
    <w:next w:val="IEEEParagraph"/>
    <w:rsid w:val="004A487E"/>
    <w:pPr>
      <w:spacing w:before="120" w:after="120" w:line="240" w:lineRule="auto"/>
    </w:pPr>
    <w:rPr>
      <w:rFonts w:ascii="Times New Roman" w:eastAsia="SimSun" w:hAnsi="Times New Roman"/>
      <w:sz w:val="16"/>
      <w:szCs w:val="24"/>
      <w:lang w:eastAsia="zh-CN"/>
    </w:rPr>
  </w:style>
  <w:style w:type="paragraph" w:customStyle="1" w:styleId="IEEETableHeaderCentered">
    <w:name w:val="IEEE Table Header Centered"/>
    <w:basedOn w:val="IEEETableCell"/>
    <w:rsid w:val="004A487E"/>
    <w:pPr>
      <w:jc w:val="center"/>
    </w:pPr>
    <w:rPr>
      <w:b/>
      <w:bCs/>
    </w:rPr>
  </w:style>
  <w:style w:type="paragraph" w:customStyle="1" w:styleId="IEEETableHeaderLeft-Justified">
    <w:name w:val="IEEE Table Header Left-Justified"/>
    <w:basedOn w:val="IEEETableCell"/>
    <w:rsid w:val="004A487E"/>
    <w:rPr>
      <w:b/>
      <w:bCs/>
    </w:rPr>
  </w:style>
  <w:style w:type="paragraph" w:customStyle="1" w:styleId="IEEEHeading3">
    <w:name w:val="IEEE Heading 3"/>
    <w:basedOn w:val="Normal"/>
    <w:next w:val="IEEEParagraph"/>
    <w:link w:val="IEEEHeading3Char"/>
    <w:rsid w:val="004A487E"/>
    <w:pPr>
      <w:adjustRightInd w:val="0"/>
      <w:snapToGrid w:val="0"/>
      <w:spacing w:before="120" w:after="60" w:line="240" w:lineRule="auto"/>
      <w:ind w:firstLine="216"/>
    </w:pPr>
    <w:rPr>
      <w:rFonts w:ascii="Times New Roman" w:eastAsia="SimSun" w:hAnsi="Times New Roman"/>
      <w:i/>
      <w:sz w:val="20"/>
      <w:szCs w:val="24"/>
      <w:lang w:eastAsia="zh-CN"/>
    </w:rPr>
  </w:style>
  <w:style w:type="paragraph" w:customStyle="1" w:styleId="Heading31">
    <w:name w:val="Heading 31"/>
    <w:basedOn w:val="Normal"/>
    <w:uiPriority w:val="99"/>
    <w:rsid w:val="004A487E"/>
    <w:pPr>
      <w:spacing w:after="0" w:line="240" w:lineRule="auto"/>
      <w:outlineLvl w:val="3"/>
    </w:pPr>
    <w:rPr>
      <w:rFonts w:ascii="Times New Roman" w:eastAsia="Times New Roman" w:hAnsi="Times New Roman"/>
      <w:b/>
      <w:bCs/>
      <w:sz w:val="36"/>
      <w:szCs w:val="36"/>
    </w:rPr>
  </w:style>
  <w:style w:type="paragraph" w:customStyle="1" w:styleId="NormalWeb1">
    <w:name w:val="Normal (Web)1"/>
    <w:basedOn w:val="Normal"/>
    <w:rsid w:val="004A487E"/>
    <w:pPr>
      <w:spacing w:before="158" w:after="79" w:line="240" w:lineRule="auto"/>
    </w:pPr>
    <w:rPr>
      <w:rFonts w:ascii="Times New Roman" w:eastAsia="Times New Roman" w:hAnsi="Times New Roman"/>
      <w:sz w:val="24"/>
      <w:szCs w:val="24"/>
    </w:rPr>
  </w:style>
  <w:style w:type="paragraph" w:customStyle="1" w:styleId="Author">
    <w:name w:val="Author"/>
    <w:basedOn w:val="Normal"/>
    <w:link w:val="AuthorChar"/>
    <w:qFormat/>
    <w:rsid w:val="004A487E"/>
    <w:pPr>
      <w:spacing w:after="80" w:line="240" w:lineRule="auto"/>
      <w:jc w:val="center"/>
    </w:pPr>
    <w:rPr>
      <w:rFonts w:ascii="Helvetica" w:eastAsia="Times New Roman" w:hAnsi="Helvetica"/>
      <w:sz w:val="24"/>
      <w:szCs w:val="20"/>
    </w:rPr>
  </w:style>
  <w:style w:type="paragraph" w:customStyle="1" w:styleId="E-Mail">
    <w:name w:val="E-Mail"/>
    <w:basedOn w:val="Author"/>
    <w:uiPriority w:val="99"/>
    <w:rsid w:val="004A487E"/>
    <w:pPr>
      <w:spacing w:after="60"/>
    </w:pPr>
  </w:style>
  <w:style w:type="paragraph" w:customStyle="1" w:styleId="references0">
    <w:name w:val="references"/>
    <w:rsid w:val="004A487E"/>
    <w:pPr>
      <w:tabs>
        <w:tab w:val="left" w:pos="360"/>
      </w:tabs>
      <w:spacing w:after="50"/>
    </w:pPr>
    <w:rPr>
      <w:rFonts w:ascii="Times New Roman" w:eastAsia="Times New Roman" w:hAnsi="Times New Roman"/>
      <w:color w:val="000000"/>
    </w:rPr>
  </w:style>
  <w:style w:type="paragraph" w:customStyle="1" w:styleId="CM44">
    <w:name w:val="CM44"/>
    <w:basedOn w:val="Default"/>
    <w:next w:val="Default"/>
    <w:uiPriority w:val="99"/>
    <w:rsid w:val="004A487E"/>
    <w:pPr>
      <w:widowControl w:val="0"/>
      <w:spacing w:after="188"/>
    </w:pPr>
    <w:rPr>
      <w:rFonts w:ascii="Arial" w:eastAsia="Times New Roman" w:hAnsi="Arial" w:cs="Times New Roman"/>
      <w:color w:val="auto"/>
    </w:rPr>
  </w:style>
  <w:style w:type="paragraph" w:customStyle="1" w:styleId="NoSpacing11">
    <w:name w:val="No Spacing11"/>
    <w:uiPriority w:val="1"/>
    <w:qFormat/>
    <w:rsid w:val="004A487E"/>
    <w:rPr>
      <w:rFonts w:eastAsia="Times New Roman" w:cs="Times New Roman"/>
      <w:sz w:val="22"/>
      <w:szCs w:val="22"/>
      <w:lang w:eastAsia="en-US"/>
    </w:rPr>
  </w:style>
  <w:style w:type="paragraph" w:customStyle="1" w:styleId="Normaltimesnewroman">
    <w:name w:val="Normal+times new roman"/>
    <w:basedOn w:val="Normal"/>
    <w:uiPriority w:val="99"/>
    <w:rsid w:val="004A487E"/>
    <w:pPr>
      <w:spacing w:after="0" w:line="240" w:lineRule="auto"/>
      <w:ind w:right="26"/>
    </w:pPr>
    <w:rPr>
      <w:rFonts w:ascii="TimesNewRomanPS-BoldMT" w:hAnsi="TimesNewRomanPS-BoldMT" w:cs="TimesNewRomanPS-BoldMT"/>
      <w:b/>
      <w:bCs/>
      <w:sz w:val="16"/>
      <w:szCs w:val="16"/>
    </w:rPr>
  </w:style>
  <w:style w:type="paragraph" w:customStyle="1" w:styleId="Heading10">
    <w:name w:val="Heading + 1"/>
    <w:basedOn w:val="Normal"/>
    <w:uiPriority w:val="99"/>
    <w:rsid w:val="004A487E"/>
    <w:pPr>
      <w:spacing w:after="0" w:line="240" w:lineRule="auto"/>
    </w:pPr>
    <w:rPr>
      <w:rFonts w:ascii="Times New Roman" w:hAnsi="Times New Roman"/>
      <w:b/>
      <w:bCs/>
      <w:color w:val="3366FF"/>
    </w:rPr>
  </w:style>
  <w:style w:type="paragraph" w:customStyle="1" w:styleId="Heading1TimesNewRoman">
    <w:name w:val="Heading 1 + Times New Roman"/>
    <w:basedOn w:val="Heading10"/>
    <w:rsid w:val="004A487E"/>
  </w:style>
  <w:style w:type="paragraph" w:customStyle="1" w:styleId="figurecaption0">
    <w:name w:val="figure caption"/>
    <w:rsid w:val="004A487E"/>
    <w:pPr>
      <w:tabs>
        <w:tab w:val="left" w:pos="360"/>
      </w:tabs>
      <w:suppressAutoHyphens/>
      <w:spacing w:before="80"/>
      <w:ind w:left="360" w:hanging="360"/>
      <w:jc w:val="center"/>
    </w:pPr>
    <w:rPr>
      <w:rFonts w:ascii="Times New Roman" w:hAnsi="Times New Roman"/>
      <w:sz w:val="16"/>
      <w:szCs w:val="16"/>
    </w:rPr>
  </w:style>
  <w:style w:type="paragraph" w:customStyle="1" w:styleId="NormalNewNew">
    <w:name w:val="Normal New New"/>
    <w:uiPriority w:val="99"/>
    <w:rsid w:val="004A487E"/>
    <w:rPr>
      <w:rFonts w:ascii="Times New Roman" w:hAnsi="Times New Roman"/>
      <w:kern w:val="2"/>
      <w:sz w:val="21"/>
    </w:rPr>
  </w:style>
  <w:style w:type="paragraph" w:customStyle="1" w:styleId="p0">
    <w:name w:val="p0"/>
    <w:basedOn w:val="Normal"/>
    <w:uiPriority w:val="99"/>
    <w:rsid w:val="004A487E"/>
    <w:rPr>
      <w:rFonts w:eastAsia="SimSun"/>
      <w:sz w:val="21"/>
      <w:szCs w:val="21"/>
      <w:lang w:eastAsia="zh-CN"/>
    </w:rPr>
  </w:style>
  <w:style w:type="paragraph" w:customStyle="1" w:styleId="IEEEFigure">
    <w:name w:val="IEEE Figure"/>
    <w:basedOn w:val="Normal"/>
    <w:next w:val="Normal"/>
    <w:rsid w:val="004A487E"/>
    <w:pPr>
      <w:spacing w:after="0" w:line="240" w:lineRule="auto"/>
      <w:jc w:val="center"/>
    </w:pPr>
    <w:rPr>
      <w:rFonts w:ascii="Times New Roman" w:eastAsia="SimSun" w:hAnsi="Times New Roman"/>
      <w:sz w:val="24"/>
      <w:szCs w:val="24"/>
      <w:lang w:eastAsia="zh-CN"/>
    </w:rPr>
  </w:style>
  <w:style w:type="paragraph" w:customStyle="1" w:styleId="RegularText">
    <w:name w:val="Regular Text"/>
    <w:basedOn w:val="Normal"/>
    <w:rsid w:val="004A487E"/>
    <w:pPr>
      <w:spacing w:after="0" w:line="480" w:lineRule="auto"/>
      <w:ind w:firstLine="360"/>
    </w:pPr>
    <w:rPr>
      <w:rFonts w:ascii="Times New Roman" w:eastAsia="Times New Roman" w:hAnsi="Times New Roman"/>
      <w:sz w:val="24"/>
      <w:szCs w:val="20"/>
    </w:rPr>
  </w:style>
  <w:style w:type="paragraph" w:customStyle="1" w:styleId="MinorSection">
    <w:name w:val="Minor Section"/>
    <w:basedOn w:val="Heading4"/>
    <w:rsid w:val="004A487E"/>
    <w:pPr>
      <w:spacing w:before="200" w:after="80" w:line="480" w:lineRule="auto"/>
      <w:ind w:left="0" w:firstLine="0"/>
    </w:pPr>
    <w:rPr>
      <w:rFonts w:eastAsia="Times New Roman"/>
      <w:b/>
      <w:iCs w:val="0"/>
      <w:sz w:val="28"/>
      <w:szCs w:val="20"/>
    </w:rPr>
  </w:style>
  <w:style w:type="paragraph" w:customStyle="1" w:styleId="Normal1">
    <w:name w:val="Normal+1"/>
    <w:basedOn w:val="Default"/>
    <w:next w:val="Default"/>
    <w:uiPriority w:val="99"/>
    <w:rsid w:val="004A487E"/>
    <w:rPr>
      <w:rFonts w:ascii="Times New Roman" w:eastAsia="PMingLiU" w:hAnsi="Times New Roman" w:cs="Times New Roman"/>
      <w:color w:val="auto"/>
    </w:rPr>
  </w:style>
  <w:style w:type="paragraph" w:customStyle="1" w:styleId="JSubHeadBullet">
    <w:name w:val="J_Sub_Head_Bullet"/>
    <w:basedOn w:val="Normal"/>
    <w:qFormat/>
    <w:rsid w:val="004A487E"/>
    <w:pPr>
      <w:keepNext/>
      <w:widowControl w:val="0"/>
      <w:autoSpaceDE w:val="0"/>
      <w:autoSpaceDN w:val="0"/>
      <w:adjustRightInd w:val="0"/>
      <w:spacing w:before="360" w:after="0" w:line="240" w:lineRule="auto"/>
      <w:ind w:left="360" w:hanging="360"/>
    </w:pPr>
    <w:rPr>
      <w:rFonts w:ascii="Verdana" w:eastAsia="Times New Roman" w:hAnsi="Verdana"/>
      <w:b/>
      <w:bCs/>
      <w:sz w:val="20"/>
    </w:rPr>
  </w:style>
  <w:style w:type="paragraph" w:customStyle="1" w:styleId="JFig">
    <w:name w:val="J_Fig"/>
    <w:basedOn w:val="Normal"/>
    <w:rsid w:val="004A487E"/>
    <w:pPr>
      <w:widowControl w:val="0"/>
      <w:autoSpaceDE w:val="0"/>
      <w:autoSpaceDN w:val="0"/>
      <w:adjustRightInd w:val="0"/>
      <w:spacing w:before="200" w:after="0" w:line="240" w:lineRule="auto"/>
      <w:jc w:val="center"/>
    </w:pPr>
    <w:rPr>
      <w:rFonts w:ascii="Times New Roman" w:eastAsia="Times New Roman" w:hAnsi="Times New Roman"/>
      <w:b/>
      <w:sz w:val="20"/>
      <w:szCs w:val="20"/>
    </w:rPr>
  </w:style>
  <w:style w:type="paragraph" w:customStyle="1" w:styleId="JContent">
    <w:name w:val="J_Content"/>
    <w:basedOn w:val="Normal"/>
    <w:link w:val="JContentChar"/>
    <w:rsid w:val="004A487E"/>
    <w:pPr>
      <w:widowControl w:val="0"/>
      <w:autoSpaceDE w:val="0"/>
      <w:autoSpaceDN w:val="0"/>
      <w:adjustRightInd w:val="0"/>
      <w:spacing w:before="200" w:after="0" w:line="240" w:lineRule="auto"/>
    </w:pPr>
    <w:rPr>
      <w:rFonts w:ascii="Times New Roman" w:eastAsia="Times New Roman" w:hAnsi="Times New Roman"/>
      <w:sz w:val="20"/>
      <w:szCs w:val="20"/>
    </w:rPr>
  </w:style>
  <w:style w:type="paragraph" w:customStyle="1" w:styleId="JReference">
    <w:name w:val="J_Reference"/>
    <w:basedOn w:val="Normal"/>
    <w:rsid w:val="004A487E"/>
    <w:pPr>
      <w:widowControl w:val="0"/>
      <w:autoSpaceDE w:val="0"/>
      <w:autoSpaceDN w:val="0"/>
      <w:adjustRightInd w:val="0"/>
      <w:spacing w:after="0" w:line="240" w:lineRule="auto"/>
      <w:ind w:left="360" w:hanging="360"/>
    </w:pPr>
    <w:rPr>
      <w:rFonts w:ascii="Times New Roman" w:eastAsia="Times New Roman" w:hAnsi="Times New Roman"/>
      <w:sz w:val="18"/>
      <w:szCs w:val="20"/>
    </w:rPr>
  </w:style>
  <w:style w:type="paragraph" w:customStyle="1" w:styleId="TableContents">
    <w:name w:val="Table Contents"/>
    <w:basedOn w:val="Normal"/>
    <w:rsid w:val="004A487E"/>
    <w:pPr>
      <w:widowControl w:val="0"/>
      <w:suppressLineNumbers/>
      <w:suppressAutoHyphens/>
      <w:spacing w:after="0" w:line="240" w:lineRule="auto"/>
    </w:pPr>
    <w:rPr>
      <w:rFonts w:ascii="Liberation Serif" w:eastAsia="WenQuanYi Micro Hei" w:hAnsi="Liberation Serif" w:cs="Lohit Hindi"/>
      <w:kern w:val="1"/>
      <w:sz w:val="24"/>
      <w:szCs w:val="24"/>
    </w:rPr>
  </w:style>
  <w:style w:type="paragraph" w:customStyle="1" w:styleId="TOCEntry">
    <w:name w:val="TOCEntry"/>
    <w:basedOn w:val="Normal"/>
    <w:rsid w:val="004A487E"/>
    <w:pPr>
      <w:keepNext/>
      <w:keepLines/>
      <w:spacing w:before="120" w:after="240" w:line="240" w:lineRule="atLeast"/>
    </w:pPr>
    <w:rPr>
      <w:rFonts w:ascii="Times" w:eastAsia="Times New Roman" w:hAnsi="Times"/>
      <w:b/>
      <w:sz w:val="36"/>
      <w:szCs w:val="20"/>
    </w:rPr>
  </w:style>
  <w:style w:type="paragraph" w:customStyle="1" w:styleId="sectionhead1">
    <w:name w:val="section head (1)"/>
    <w:basedOn w:val="Normal"/>
    <w:rsid w:val="004A487E"/>
    <w:pPr>
      <w:tabs>
        <w:tab w:val="left" w:pos="720"/>
      </w:tabs>
      <w:autoSpaceDE w:val="0"/>
      <w:autoSpaceDN w:val="0"/>
      <w:adjustRightInd w:val="0"/>
      <w:spacing w:before="120" w:after="120" w:line="216" w:lineRule="auto"/>
      <w:ind w:left="720" w:hanging="720"/>
      <w:jc w:val="center"/>
    </w:pPr>
    <w:rPr>
      <w:rFonts w:ascii="Times New Roman" w:eastAsia="Times New Roman" w:hAnsi="Times New Roman"/>
      <w:color w:val="000000"/>
      <w:sz w:val="20"/>
      <w:szCs w:val="20"/>
    </w:rPr>
  </w:style>
  <w:style w:type="paragraph" w:customStyle="1" w:styleId="sectionheadnonums">
    <w:name w:val="section head (no nums)"/>
    <w:basedOn w:val="Normal"/>
    <w:rsid w:val="004A487E"/>
    <w:pPr>
      <w:tabs>
        <w:tab w:val="left" w:pos="360"/>
      </w:tabs>
      <w:autoSpaceDE w:val="0"/>
      <w:autoSpaceDN w:val="0"/>
      <w:adjustRightInd w:val="0"/>
      <w:spacing w:before="120" w:after="120" w:line="220" w:lineRule="exact"/>
      <w:jc w:val="center"/>
    </w:pPr>
    <w:rPr>
      <w:rFonts w:ascii="Times New Roman" w:eastAsia="Times New Roman" w:hAnsi="Times New Roman"/>
      <w:smallCaps/>
      <w:color w:val="000000"/>
      <w:sz w:val="20"/>
      <w:szCs w:val="20"/>
    </w:rPr>
  </w:style>
  <w:style w:type="paragraph" w:customStyle="1" w:styleId="ReferenceHead">
    <w:name w:val="Reference Head"/>
    <w:basedOn w:val="Heading1"/>
    <w:link w:val="ReferenceHeadChar"/>
    <w:rsid w:val="004A487E"/>
    <w:pPr>
      <w:autoSpaceDE w:val="0"/>
      <w:autoSpaceDN w:val="0"/>
      <w:spacing w:before="240" w:after="80" w:line="240" w:lineRule="auto"/>
      <w:jc w:val="center"/>
    </w:pPr>
    <w:rPr>
      <w:rFonts w:ascii="Times New Roman" w:hAnsi="Times New Roman"/>
      <w:b w:val="0"/>
      <w:bCs w:val="0"/>
      <w:smallCaps/>
      <w:color w:val="auto"/>
      <w:kern w:val="28"/>
      <w:sz w:val="20"/>
      <w:szCs w:val="20"/>
    </w:rPr>
  </w:style>
  <w:style w:type="paragraph" w:customStyle="1" w:styleId="Pa6">
    <w:name w:val="Pa6"/>
    <w:basedOn w:val="Default"/>
    <w:next w:val="Default"/>
    <w:rsid w:val="004A487E"/>
    <w:pPr>
      <w:spacing w:line="231" w:lineRule="atLeast"/>
    </w:pPr>
    <w:rPr>
      <w:rFonts w:ascii="Times New Roman" w:eastAsia="Times New Roman" w:hAnsi="Times New Roman" w:cs="Times New Roman"/>
      <w:color w:val="auto"/>
    </w:rPr>
  </w:style>
  <w:style w:type="paragraph" w:customStyle="1" w:styleId="IEEEAuthorName">
    <w:name w:val="IEEE Author Name"/>
    <w:basedOn w:val="Normal"/>
    <w:next w:val="Normal"/>
    <w:rsid w:val="004A487E"/>
    <w:pPr>
      <w:adjustRightInd w:val="0"/>
      <w:snapToGrid w:val="0"/>
      <w:spacing w:before="120" w:after="120" w:line="240" w:lineRule="auto"/>
      <w:jc w:val="center"/>
    </w:pPr>
    <w:rPr>
      <w:rFonts w:ascii="Times New Roman" w:eastAsia="Times New Roman" w:hAnsi="Times New Roman"/>
      <w:szCs w:val="24"/>
    </w:rPr>
  </w:style>
  <w:style w:type="paragraph" w:customStyle="1" w:styleId="IEEEAuthorEmail">
    <w:name w:val="IEEE Author Email"/>
    <w:next w:val="Normal"/>
    <w:rsid w:val="004A487E"/>
    <w:pPr>
      <w:spacing w:after="60"/>
      <w:jc w:val="center"/>
    </w:pPr>
    <w:rPr>
      <w:rFonts w:ascii="Courier" w:eastAsia="Times New Roman" w:hAnsi="Courier"/>
      <w:sz w:val="18"/>
      <w:szCs w:val="24"/>
    </w:rPr>
  </w:style>
  <w:style w:type="paragraph" w:customStyle="1" w:styleId="IEEEAbstractHeading">
    <w:name w:val="IEEE Abstract Heading"/>
    <w:basedOn w:val="Normal"/>
    <w:next w:val="Normal"/>
    <w:link w:val="IEEEAbstractHeadingChar"/>
    <w:rsid w:val="004A487E"/>
    <w:pPr>
      <w:adjustRightInd w:val="0"/>
      <w:snapToGrid w:val="0"/>
      <w:spacing w:after="0" w:line="240" w:lineRule="auto"/>
    </w:pPr>
    <w:rPr>
      <w:rFonts w:ascii="Times New Roman" w:eastAsia="SimSun" w:hAnsi="Times New Roman"/>
      <w:b/>
      <w:i/>
      <w:sz w:val="18"/>
      <w:szCs w:val="24"/>
    </w:rPr>
  </w:style>
  <w:style w:type="paragraph" w:customStyle="1" w:styleId="StyleNormalWebJustified">
    <w:name w:val="Style Normal (Web) + Justified"/>
    <w:basedOn w:val="NormalWeb"/>
    <w:rsid w:val="004A487E"/>
    <w:rPr>
      <w:szCs w:val="20"/>
    </w:rPr>
  </w:style>
  <w:style w:type="paragraph" w:customStyle="1" w:styleId="CM13">
    <w:name w:val="CM13"/>
    <w:basedOn w:val="Default"/>
    <w:next w:val="Default"/>
    <w:uiPriority w:val="99"/>
    <w:rsid w:val="004A487E"/>
    <w:pPr>
      <w:spacing w:line="208" w:lineRule="atLeast"/>
    </w:pPr>
    <w:rPr>
      <w:rFonts w:ascii="Times New Roman" w:hAnsi="Times New Roman" w:cs="Times New Roman"/>
      <w:color w:val="auto"/>
    </w:rPr>
  </w:style>
  <w:style w:type="paragraph" w:customStyle="1" w:styleId="IEEEFigureCaptionSingle-Line">
    <w:name w:val="IEEE Figure Caption Single-Line"/>
    <w:basedOn w:val="IEEETableCaption"/>
    <w:next w:val="IEEEParagraph"/>
    <w:rsid w:val="004A487E"/>
    <w:rPr>
      <w:smallCaps w:val="0"/>
    </w:rPr>
  </w:style>
  <w:style w:type="paragraph" w:customStyle="1" w:styleId="Bibliography1">
    <w:name w:val="Bibliography1"/>
    <w:basedOn w:val="Normal"/>
    <w:next w:val="Normal"/>
    <w:rsid w:val="004A487E"/>
    <w:pPr>
      <w:suppressAutoHyphens/>
      <w:spacing w:after="0" w:line="240" w:lineRule="auto"/>
      <w:jc w:val="center"/>
    </w:pPr>
    <w:rPr>
      <w:rFonts w:ascii="Times New Roman" w:eastAsia="SimSun" w:hAnsi="Times New Roman"/>
      <w:sz w:val="20"/>
      <w:szCs w:val="20"/>
      <w:lang w:eastAsia="ar-SA"/>
    </w:rPr>
  </w:style>
  <w:style w:type="paragraph" w:customStyle="1" w:styleId="Abstract">
    <w:name w:val="Abstract"/>
    <w:link w:val="AbstractChar"/>
    <w:qFormat/>
    <w:rsid w:val="004A487E"/>
    <w:rPr>
      <w:rFonts w:ascii="Times New Roman" w:hAnsi="Times New Roman"/>
      <w:b/>
      <w:bCs/>
      <w:sz w:val="18"/>
      <w:szCs w:val="18"/>
    </w:rPr>
  </w:style>
  <w:style w:type="paragraph" w:customStyle="1" w:styleId="equation">
    <w:name w:val="equation"/>
    <w:basedOn w:val="Normal"/>
    <w:uiPriority w:val="99"/>
    <w:rsid w:val="004A487E"/>
    <w:pPr>
      <w:tabs>
        <w:tab w:val="center" w:pos="2520"/>
        <w:tab w:val="right" w:pos="5040"/>
      </w:tabs>
      <w:spacing w:before="240" w:after="240" w:line="216" w:lineRule="auto"/>
      <w:jc w:val="center"/>
    </w:pPr>
    <w:rPr>
      <w:rFonts w:ascii="Symbol" w:eastAsia="SimSun" w:hAnsi="Symbol" w:cs="Symbol"/>
      <w:sz w:val="20"/>
      <w:szCs w:val="20"/>
    </w:rPr>
  </w:style>
  <w:style w:type="paragraph" w:customStyle="1" w:styleId="footnote">
    <w:name w:val="footnote"/>
    <w:rsid w:val="004A487E"/>
    <w:pPr>
      <w:tabs>
        <w:tab w:val="left" w:pos="648"/>
      </w:tabs>
      <w:spacing w:after="40"/>
      <w:ind w:firstLine="288"/>
    </w:pPr>
    <w:rPr>
      <w:rFonts w:ascii="Times New Roman" w:hAnsi="Times New Roman"/>
      <w:sz w:val="16"/>
      <w:szCs w:val="16"/>
    </w:rPr>
  </w:style>
  <w:style w:type="paragraph" w:customStyle="1" w:styleId="papersubtitle">
    <w:name w:val="paper subtitle"/>
    <w:rsid w:val="004A487E"/>
    <w:pPr>
      <w:spacing w:after="120"/>
      <w:jc w:val="center"/>
    </w:pPr>
    <w:rPr>
      <w:rFonts w:ascii="Times New Roman" w:eastAsia="MS Mincho" w:hAnsi="Times New Roman"/>
      <w:sz w:val="28"/>
      <w:szCs w:val="28"/>
    </w:rPr>
  </w:style>
  <w:style w:type="paragraph" w:customStyle="1" w:styleId="papertitle">
    <w:name w:val="paper title"/>
    <w:rsid w:val="004A487E"/>
    <w:pPr>
      <w:spacing w:after="120"/>
      <w:jc w:val="center"/>
    </w:pPr>
    <w:rPr>
      <w:rFonts w:ascii="Times New Roman" w:eastAsia="MS Mincho" w:hAnsi="Times New Roman"/>
      <w:sz w:val="48"/>
      <w:szCs w:val="48"/>
    </w:rPr>
  </w:style>
  <w:style w:type="paragraph" w:customStyle="1" w:styleId="sponsors">
    <w:name w:val="sponsors"/>
    <w:rsid w:val="004A487E"/>
    <w:pPr>
      <w:pBdr>
        <w:top w:val="single" w:sz="4" w:space="2" w:color="auto"/>
      </w:pBdr>
      <w:ind w:firstLine="288"/>
    </w:pPr>
    <w:rPr>
      <w:rFonts w:ascii="Times New Roman" w:hAnsi="Times New Roman"/>
      <w:sz w:val="16"/>
      <w:szCs w:val="16"/>
    </w:rPr>
  </w:style>
  <w:style w:type="paragraph" w:customStyle="1" w:styleId="tablecolhead">
    <w:name w:val="table col head"/>
    <w:basedOn w:val="Normal"/>
    <w:rsid w:val="004A487E"/>
    <w:pPr>
      <w:spacing w:after="0" w:line="240" w:lineRule="auto"/>
      <w:jc w:val="center"/>
    </w:pPr>
    <w:rPr>
      <w:rFonts w:ascii="Times New Roman" w:eastAsia="SimSun" w:hAnsi="Times New Roman"/>
      <w:b/>
      <w:bCs/>
      <w:sz w:val="16"/>
      <w:szCs w:val="16"/>
    </w:rPr>
  </w:style>
  <w:style w:type="paragraph" w:customStyle="1" w:styleId="tablecolsubhead">
    <w:name w:val="table col subhead"/>
    <w:basedOn w:val="tablecolhead"/>
    <w:rsid w:val="004A487E"/>
    <w:rPr>
      <w:i/>
      <w:iCs/>
      <w:sz w:val="15"/>
      <w:szCs w:val="15"/>
    </w:rPr>
  </w:style>
  <w:style w:type="paragraph" w:customStyle="1" w:styleId="tablecopy">
    <w:name w:val="table copy"/>
    <w:rsid w:val="004A487E"/>
    <w:rPr>
      <w:rFonts w:ascii="Times New Roman" w:hAnsi="Times New Roman"/>
      <w:sz w:val="16"/>
      <w:szCs w:val="16"/>
    </w:rPr>
  </w:style>
  <w:style w:type="paragraph" w:customStyle="1" w:styleId="tablefootnote">
    <w:name w:val="table footnote"/>
    <w:rsid w:val="004A487E"/>
    <w:pPr>
      <w:spacing w:before="60" w:after="30"/>
      <w:jc w:val="right"/>
    </w:pPr>
    <w:rPr>
      <w:rFonts w:ascii="Times New Roman" w:hAnsi="Times New Roman"/>
      <w:sz w:val="12"/>
      <w:szCs w:val="12"/>
    </w:rPr>
  </w:style>
  <w:style w:type="paragraph" w:customStyle="1" w:styleId="tablehead">
    <w:name w:val="table head"/>
    <w:uiPriority w:val="99"/>
    <w:rsid w:val="004A487E"/>
    <w:pPr>
      <w:tabs>
        <w:tab w:val="left" w:pos="1080"/>
      </w:tabs>
      <w:spacing w:before="240" w:after="120" w:line="216" w:lineRule="auto"/>
      <w:jc w:val="center"/>
    </w:pPr>
    <w:rPr>
      <w:rFonts w:ascii="Times New Roman" w:hAnsi="Times New Roman"/>
      <w:smallCaps/>
      <w:sz w:val="16"/>
      <w:szCs w:val="16"/>
    </w:rPr>
  </w:style>
  <w:style w:type="paragraph" w:customStyle="1" w:styleId="StyleAbstractItalic">
    <w:name w:val="Style Abstract + Italic"/>
    <w:basedOn w:val="Abstract"/>
    <w:link w:val="StyleAbstractItalicChar"/>
    <w:rsid w:val="004A487E"/>
    <w:rPr>
      <w:rFonts w:eastAsia="MS Mincho"/>
      <w:i/>
      <w:iCs/>
    </w:rPr>
  </w:style>
  <w:style w:type="paragraph" w:customStyle="1" w:styleId="IEEEAbtract">
    <w:name w:val="IEEE Abtract"/>
    <w:basedOn w:val="Normal"/>
    <w:next w:val="Normal"/>
    <w:link w:val="IEEEAbtractChar"/>
    <w:rsid w:val="004A487E"/>
    <w:pPr>
      <w:adjustRightInd w:val="0"/>
      <w:snapToGrid w:val="0"/>
      <w:spacing w:after="0" w:line="240" w:lineRule="auto"/>
    </w:pPr>
    <w:rPr>
      <w:rFonts w:ascii="Times New Roman" w:eastAsia="SimSun" w:hAnsi="Times New Roman"/>
      <w:b/>
      <w:sz w:val="18"/>
      <w:szCs w:val="24"/>
    </w:rPr>
  </w:style>
  <w:style w:type="paragraph" w:customStyle="1" w:styleId="IEEEAuthorAffiliation">
    <w:name w:val="IEEE Author Affiliation"/>
    <w:basedOn w:val="Normal"/>
    <w:next w:val="Normal"/>
    <w:rsid w:val="004A487E"/>
    <w:pPr>
      <w:spacing w:after="60" w:line="240" w:lineRule="auto"/>
      <w:jc w:val="center"/>
    </w:pPr>
    <w:rPr>
      <w:rFonts w:ascii="Times New Roman" w:eastAsia="Times New Roman" w:hAnsi="Times New Roman"/>
      <w:i/>
      <w:sz w:val="20"/>
      <w:szCs w:val="24"/>
    </w:rPr>
  </w:style>
  <w:style w:type="paragraph" w:customStyle="1" w:styleId="IEEETitle">
    <w:name w:val="IEEE Title"/>
    <w:basedOn w:val="Normal"/>
    <w:next w:val="IEEEAuthorName"/>
    <w:rsid w:val="004A487E"/>
    <w:pPr>
      <w:adjustRightInd w:val="0"/>
      <w:snapToGrid w:val="0"/>
      <w:spacing w:after="0" w:line="240" w:lineRule="auto"/>
      <w:jc w:val="center"/>
    </w:pPr>
    <w:rPr>
      <w:rFonts w:ascii="Times New Roman" w:eastAsia="SimSun" w:hAnsi="Times New Roman"/>
      <w:sz w:val="48"/>
      <w:szCs w:val="24"/>
      <w:lang w:eastAsia="zh-CN"/>
    </w:rPr>
  </w:style>
  <w:style w:type="paragraph" w:customStyle="1" w:styleId="programlistingindent">
    <w:name w:val="programlistingindent"/>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TableParagraph">
    <w:name w:val="Table Paragraph"/>
    <w:basedOn w:val="Normal"/>
    <w:uiPriority w:val="1"/>
    <w:qFormat/>
    <w:rsid w:val="004A487E"/>
    <w:pPr>
      <w:widowControl w:val="0"/>
      <w:autoSpaceDE w:val="0"/>
      <w:autoSpaceDN w:val="0"/>
      <w:adjustRightInd w:val="0"/>
      <w:spacing w:after="0" w:line="240" w:lineRule="auto"/>
    </w:pPr>
    <w:rPr>
      <w:rFonts w:ascii="Times New Roman" w:eastAsia="Times New Roman" w:hAnsi="Times New Roman"/>
      <w:sz w:val="24"/>
      <w:szCs w:val="24"/>
    </w:rPr>
  </w:style>
  <w:style w:type="paragraph" w:customStyle="1" w:styleId="Quote1">
    <w:name w:val="Quote1"/>
    <w:basedOn w:val="Normal"/>
    <w:next w:val="Normal"/>
    <w:link w:val="QuoteChar1"/>
    <w:uiPriority w:val="29"/>
    <w:qFormat/>
    <w:rsid w:val="004A487E"/>
    <w:pPr>
      <w:bidi/>
      <w:spacing w:after="0" w:line="240" w:lineRule="auto"/>
    </w:pPr>
    <w:rPr>
      <w:rFonts w:ascii="Times New Roman" w:eastAsia="Times New Roman" w:hAnsi="Times New Roman"/>
      <w:i/>
      <w:iCs/>
      <w:color w:val="000000"/>
      <w:sz w:val="24"/>
      <w:szCs w:val="24"/>
    </w:rPr>
  </w:style>
  <w:style w:type="paragraph" w:customStyle="1" w:styleId="IntenseQuote1">
    <w:name w:val="Intense Quote1"/>
    <w:basedOn w:val="Normal"/>
    <w:next w:val="Normal"/>
    <w:link w:val="IntenseQuoteChar1"/>
    <w:uiPriority w:val="30"/>
    <w:qFormat/>
    <w:rsid w:val="004A487E"/>
    <w:pPr>
      <w:pBdr>
        <w:bottom w:val="single" w:sz="4" w:space="4" w:color="4F81BD"/>
      </w:pBdr>
      <w:bidi/>
      <w:spacing w:before="200" w:after="280" w:line="240" w:lineRule="auto"/>
      <w:ind w:left="936" w:right="936"/>
    </w:pPr>
    <w:rPr>
      <w:rFonts w:ascii="Times New Roman" w:eastAsia="Times New Roman" w:hAnsi="Times New Roman"/>
      <w:b/>
      <w:bCs/>
      <w:i/>
      <w:iCs/>
      <w:color w:val="4F81BD"/>
      <w:sz w:val="24"/>
      <w:szCs w:val="24"/>
    </w:rPr>
  </w:style>
  <w:style w:type="paragraph" w:customStyle="1" w:styleId="TOCHeading1">
    <w:name w:val="TOC Heading1"/>
    <w:basedOn w:val="Heading1"/>
    <w:next w:val="Normal"/>
    <w:unhideWhenUsed/>
    <w:qFormat/>
    <w:rsid w:val="004A487E"/>
    <w:pPr>
      <w:bidi/>
      <w:spacing w:before="240" w:after="60" w:line="240" w:lineRule="auto"/>
      <w:outlineLvl w:val="9"/>
    </w:pPr>
    <w:rPr>
      <w:color w:val="auto"/>
      <w:kern w:val="32"/>
      <w:sz w:val="32"/>
      <w:szCs w:val="32"/>
      <w:lang w:bidi="en-US"/>
    </w:rPr>
  </w:style>
  <w:style w:type="paragraph" w:customStyle="1" w:styleId="1">
    <w:name w:val="سرد الفقرات1"/>
    <w:basedOn w:val="Normal"/>
    <w:uiPriority w:val="34"/>
    <w:rsid w:val="004A487E"/>
    <w:pPr>
      <w:bidi/>
      <w:spacing w:after="0" w:line="240" w:lineRule="auto"/>
      <w:ind w:left="720"/>
      <w:contextualSpacing/>
    </w:pPr>
    <w:rPr>
      <w:rFonts w:ascii="Times New Roman" w:eastAsia="Times New Roman" w:hAnsi="Times New Roman"/>
      <w:sz w:val="24"/>
      <w:szCs w:val="24"/>
    </w:rPr>
  </w:style>
  <w:style w:type="paragraph" w:customStyle="1" w:styleId="ListParagraph11">
    <w:name w:val="List Paragraph11"/>
    <w:basedOn w:val="Normal"/>
    <w:qFormat/>
    <w:rsid w:val="004A487E"/>
    <w:pPr>
      <w:bidi/>
      <w:spacing w:after="0" w:line="240" w:lineRule="auto"/>
      <w:ind w:left="720"/>
      <w:contextualSpacing/>
    </w:pPr>
    <w:rPr>
      <w:rFonts w:ascii="Times New Roman" w:eastAsia="Times New Roman" w:hAnsi="Times New Roman"/>
      <w:sz w:val="24"/>
      <w:szCs w:val="24"/>
    </w:rPr>
  </w:style>
  <w:style w:type="paragraph" w:customStyle="1" w:styleId="Quote11">
    <w:name w:val="Quote11"/>
    <w:basedOn w:val="Normal"/>
    <w:next w:val="Normal"/>
    <w:link w:val="QuoteChar"/>
    <w:uiPriority w:val="29"/>
    <w:qFormat/>
    <w:rsid w:val="004A487E"/>
    <w:pPr>
      <w:bidi/>
      <w:spacing w:after="0" w:line="240" w:lineRule="auto"/>
    </w:pPr>
    <w:rPr>
      <w:i/>
      <w:iCs/>
      <w:color w:val="000000"/>
    </w:rPr>
  </w:style>
  <w:style w:type="paragraph" w:customStyle="1" w:styleId="IntenseQuote11">
    <w:name w:val="Intense Quote11"/>
    <w:basedOn w:val="Normal"/>
    <w:next w:val="Normal"/>
    <w:link w:val="IntenseQuoteChar"/>
    <w:uiPriority w:val="30"/>
    <w:qFormat/>
    <w:rsid w:val="004A487E"/>
    <w:pPr>
      <w:pBdr>
        <w:top w:val="single" w:sz="4" w:space="10" w:color="auto"/>
        <w:bottom w:val="single" w:sz="4" w:space="10" w:color="auto"/>
      </w:pBdr>
      <w:bidi/>
      <w:spacing w:before="240" w:after="240" w:line="300" w:lineRule="auto"/>
      <w:ind w:left="1152" w:right="1152"/>
    </w:pPr>
    <w:rPr>
      <w:b/>
      <w:bCs/>
      <w:i/>
      <w:iCs/>
      <w:color w:val="4F81BD"/>
    </w:rPr>
  </w:style>
  <w:style w:type="paragraph" w:customStyle="1" w:styleId="TOCHeading11">
    <w:name w:val="TOC Heading11"/>
    <w:basedOn w:val="Heading1"/>
    <w:next w:val="Normal"/>
    <w:uiPriority w:val="39"/>
    <w:qFormat/>
    <w:rsid w:val="004A487E"/>
    <w:pPr>
      <w:bidi/>
      <w:spacing w:line="240" w:lineRule="auto"/>
      <w:contextualSpacing/>
      <w:outlineLvl w:val="9"/>
    </w:pPr>
    <w:rPr>
      <w:rFonts w:ascii="Times New Roman" w:hAnsi="Times New Roman"/>
      <w:b w:val="0"/>
      <w:bCs w:val="0"/>
      <w:smallCaps/>
      <w:color w:val="auto"/>
      <w:spacing w:val="5"/>
      <w:sz w:val="36"/>
      <w:szCs w:val="36"/>
      <w:lang w:eastAsia="zh-CN"/>
    </w:rPr>
  </w:style>
  <w:style w:type="paragraph" w:customStyle="1" w:styleId="a">
    <w:name w:val="سرد الفقرات"/>
    <w:basedOn w:val="Normal"/>
    <w:uiPriority w:val="34"/>
    <w:qFormat/>
    <w:rsid w:val="004A487E"/>
    <w:pPr>
      <w:ind w:left="720"/>
      <w:contextualSpacing/>
    </w:pPr>
    <w:rPr>
      <w:rFonts w:ascii="Cambria" w:eastAsia="Times New Roman" w:hAnsi="Cambria"/>
      <w:lang w:bidi="en-US"/>
    </w:rPr>
  </w:style>
  <w:style w:type="paragraph" w:customStyle="1" w:styleId="Revision1">
    <w:name w:val="Revision1"/>
    <w:hidden/>
    <w:uiPriority w:val="99"/>
    <w:semiHidden/>
    <w:rsid w:val="004A487E"/>
    <w:rPr>
      <w:rFonts w:ascii="Cambria" w:eastAsia="Times New Roman" w:hAnsi="Cambria"/>
      <w:sz w:val="22"/>
      <w:szCs w:val="22"/>
      <w:lang w:bidi="en-US"/>
    </w:rPr>
  </w:style>
  <w:style w:type="paragraph" w:customStyle="1" w:styleId="CM11">
    <w:name w:val="CM11"/>
    <w:basedOn w:val="Normal"/>
    <w:next w:val="Normal"/>
    <w:uiPriority w:val="99"/>
    <w:rsid w:val="004A487E"/>
    <w:pPr>
      <w:widowControl w:val="0"/>
      <w:autoSpaceDE w:val="0"/>
      <w:autoSpaceDN w:val="0"/>
      <w:adjustRightInd w:val="0"/>
      <w:spacing w:after="0" w:line="271" w:lineRule="atLeast"/>
    </w:pPr>
    <w:rPr>
      <w:rFonts w:ascii="SZHSLI+TTE2DA3F88t00" w:eastAsia="Times New Roman" w:hAnsi="SZHSLI+TTE2DA3F88t00"/>
      <w:sz w:val="24"/>
      <w:szCs w:val="24"/>
    </w:rPr>
  </w:style>
  <w:style w:type="paragraph" w:customStyle="1" w:styleId="PARAGRAPH">
    <w:name w:val="PARAGRAPH"/>
    <w:basedOn w:val="Normal"/>
    <w:rsid w:val="004A487E"/>
    <w:pPr>
      <w:widowControl w:val="0"/>
      <w:spacing w:after="0" w:line="230" w:lineRule="exact"/>
      <w:ind w:firstLine="240"/>
    </w:pPr>
    <w:rPr>
      <w:rFonts w:ascii="Palatino" w:eastAsia="Times New Roman" w:hAnsi="Palatino"/>
      <w:kern w:val="16"/>
      <w:sz w:val="19"/>
      <w:szCs w:val="20"/>
    </w:rPr>
  </w:style>
  <w:style w:type="paragraph" w:customStyle="1" w:styleId="DefaultStyle">
    <w:name w:val="Default Style"/>
    <w:rsid w:val="004A487E"/>
    <w:pPr>
      <w:suppressAutoHyphens/>
      <w:spacing w:after="2" w:line="232" w:lineRule="auto"/>
      <w:ind w:left="5" w:hanging="9"/>
    </w:pPr>
    <w:rPr>
      <w:rFonts w:ascii="Times New Roman" w:eastAsia="Times New Roman" w:hAnsi="Times New Roman"/>
      <w:color w:val="000000"/>
      <w:szCs w:val="22"/>
    </w:rPr>
  </w:style>
  <w:style w:type="paragraph" w:customStyle="1" w:styleId="Standard">
    <w:name w:val="Standard"/>
    <w:basedOn w:val="Default"/>
    <w:rsid w:val="004A487E"/>
    <w:rPr>
      <w:rFonts w:ascii="Times New Roman" w:hAnsi="Times New Roman" w:cs="Times New Roman"/>
      <w:color w:val="auto"/>
    </w:rPr>
  </w:style>
  <w:style w:type="paragraph" w:customStyle="1" w:styleId="SAP12-Author">
    <w:name w:val="SAP12-Author"/>
    <w:qFormat/>
    <w:rsid w:val="004A487E"/>
    <w:pPr>
      <w:spacing w:before="340" w:after="340"/>
      <w:jc w:val="center"/>
    </w:pPr>
    <w:rPr>
      <w:rFonts w:ascii="Times New Roman" w:eastAsia="Times New Roman" w:hAnsi="Times New Roman"/>
      <w:b/>
      <w:sz w:val="22"/>
      <w:szCs w:val="22"/>
    </w:rPr>
  </w:style>
  <w:style w:type="paragraph" w:customStyle="1" w:styleId="SAP10-Paragraph">
    <w:name w:val="SAP10-Paragraph"/>
    <w:link w:val="SAP10-ParagraphChar"/>
    <w:rsid w:val="004A487E"/>
    <w:pPr>
      <w:adjustRightInd w:val="0"/>
      <w:snapToGrid w:val="0"/>
      <w:spacing w:line="240" w:lineRule="exact"/>
      <w:ind w:left="720" w:firstLineChars="100" w:firstLine="100"/>
    </w:pPr>
    <w:rPr>
      <w:rFonts w:ascii="Times New Roman" w:eastAsia="Times New Roman" w:hAnsi="Times New Roman"/>
      <w:sz w:val="22"/>
      <w:szCs w:val="24"/>
    </w:rPr>
  </w:style>
  <w:style w:type="paragraph" w:customStyle="1" w:styleId="SAP20-Level2HeadingMulti-line">
    <w:name w:val="SAP20-Level 2 Heading Multi-line"/>
    <w:next w:val="Normal"/>
    <w:qFormat/>
    <w:rsid w:val="004A487E"/>
    <w:pPr>
      <w:spacing w:before="187" w:after="93" w:line="240" w:lineRule="exact"/>
      <w:ind w:left="180" w:hangingChars="180" w:hanging="180"/>
    </w:pPr>
    <w:rPr>
      <w:rFonts w:ascii="Times New Roman" w:eastAsia="Times New Roman" w:hAnsi="Times New Roman"/>
      <w:b/>
      <w:kern w:val="2"/>
      <w:szCs w:val="22"/>
    </w:rPr>
  </w:style>
  <w:style w:type="paragraph" w:customStyle="1" w:styleId="SAP09-Formula-Paragraph">
    <w:name w:val="SAP09-Formula-Paragraph"/>
    <w:qFormat/>
    <w:rsid w:val="004A487E"/>
    <w:pPr>
      <w:adjustRightInd w:val="0"/>
      <w:snapToGrid w:val="0"/>
      <w:jc w:val="center"/>
    </w:pPr>
    <w:rPr>
      <w:rFonts w:ascii="Times New Roman" w:eastAsia="Times New Roman" w:hAnsi="Times New Roman"/>
      <w:szCs w:val="15"/>
    </w:rPr>
  </w:style>
  <w:style w:type="paragraph" w:customStyle="1" w:styleId="SAP19-Level1HeadingMulti-line">
    <w:name w:val="SAP19-Level 1 Heading Multi-line"/>
    <w:qFormat/>
    <w:rsid w:val="004A487E"/>
    <w:pPr>
      <w:spacing w:before="468" w:after="156" w:line="240" w:lineRule="exact"/>
      <w:ind w:left="100" w:hangingChars="100" w:hanging="100"/>
      <w:outlineLvl w:val="0"/>
    </w:pPr>
    <w:rPr>
      <w:rFonts w:ascii="Times New Roman" w:eastAsia="Times New Roman" w:hAnsi="Times New Roman"/>
      <w:b/>
      <w:sz w:val="28"/>
      <w:szCs w:val="24"/>
    </w:rPr>
  </w:style>
  <w:style w:type="paragraph" w:customStyle="1" w:styleId="IJOPCMBody">
    <w:name w:val="IJOPCM Body"/>
    <w:basedOn w:val="Normal"/>
    <w:rsid w:val="004A487E"/>
    <w:pPr>
      <w:spacing w:before="120" w:after="120" w:line="240" w:lineRule="auto"/>
    </w:pPr>
    <w:rPr>
      <w:rFonts w:ascii="Times New Roman" w:eastAsia="Batang" w:hAnsi="Times New Roman"/>
      <w:sz w:val="24"/>
      <w:szCs w:val="24"/>
      <w:lang w:eastAsia="ko-KR"/>
    </w:rPr>
  </w:style>
  <w:style w:type="paragraph" w:customStyle="1" w:styleId="a0">
    <w:name w:val="Знак"/>
    <w:basedOn w:val="Normal"/>
    <w:rsid w:val="004A487E"/>
    <w:pPr>
      <w:spacing w:after="160" w:line="240" w:lineRule="exact"/>
    </w:pPr>
    <w:rPr>
      <w:rFonts w:ascii="Tahoma" w:eastAsia="Times New Roman" w:hAnsi="Tahoma"/>
      <w:sz w:val="20"/>
      <w:szCs w:val="20"/>
    </w:rPr>
  </w:style>
  <w:style w:type="paragraph" w:customStyle="1" w:styleId="InsideAddressName">
    <w:name w:val="Inside Address Name"/>
    <w:basedOn w:val="Normal"/>
    <w:rsid w:val="004A487E"/>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InsideAddress">
    <w:name w:val="Inside Address"/>
    <w:basedOn w:val="Normal"/>
    <w:rsid w:val="004A487E"/>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Style1">
    <w:name w:val="Style1"/>
    <w:basedOn w:val="Normal"/>
    <w:rsid w:val="004A487E"/>
    <w:pPr>
      <w:tabs>
        <w:tab w:val="left" w:pos="1080"/>
      </w:tabs>
      <w:spacing w:after="0" w:line="240" w:lineRule="auto"/>
    </w:pPr>
    <w:rPr>
      <w:rFonts w:ascii="Times New Roman" w:eastAsia="Times New Roman" w:hAnsi="Times New Roman"/>
      <w:sz w:val="20"/>
      <w:szCs w:val="20"/>
    </w:rPr>
  </w:style>
  <w:style w:type="paragraph" w:customStyle="1" w:styleId="Address">
    <w:name w:val="Address"/>
    <w:basedOn w:val="Normal"/>
    <w:rsid w:val="004A487E"/>
    <w:pPr>
      <w:spacing w:before="120" w:after="0" w:line="240" w:lineRule="auto"/>
      <w:ind w:left="851" w:right="851"/>
      <w:jc w:val="center"/>
    </w:pPr>
    <w:rPr>
      <w:rFonts w:ascii="Times New Roman" w:eastAsia="Times New Roman" w:hAnsi="Times New Roman"/>
      <w:i/>
      <w:sz w:val="20"/>
      <w:szCs w:val="20"/>
      <w:lang w:eastAsia="zh-CN"/>
    </w:rPr>
  </w:style>
  <w:style w:type="paragraph" w:customStyle="1" w:styleId="Reference">
    <w:name w:val="Reference"/>
    <w:basedOn w:val="Normal"/>
    <w:rsid w:val="004A487E"/>
    <w:pPr>
      <w:tabs>
        <w:tab w:val="left" w:pos="504"/>
      </w:tabs>
      <w:spacing w:after="120" w:line="240" w:lineRule="auto"/>
      <w:ind w:left="504" w:hanging="216"/>
    </w:pPr>
    <w:rPr>
      <w:rFonts w:ascii="Times New Roman" w:eastAsia="MS Mincho" w:hAnsi="Times New Roman"/>
      <w:sz w:val="20"/>
      <w:szCs w:val="24"/>
    </w:rPr>
  </w:style>
  <w:style w:type="paragraph" w:customStyle="1" w:styleId="Figure">
    <w:name w:val="Figure"/>
    <w:basedOn w:val="Normal"/>
    <w:rsid w:val="004A487E"/>
    <w:pPr>
      <w:spacing w:after="120" w:line="240" w:lineRule="auto"/>
      <w:jc w:val="center"/>
    </w:pPr>
    <w:rPr>
      <w:rFonts w:ascii="Times New Roman" w:eastAsia="MS Mincho" w:hAnsi="Times New Roman"/>
      <w:sz w:val="24"/>
      <w:szCs w:val="24"/>
    </w:rPr>
  </w:style>
  <w:style w:type="paragraph" w:customStyle="1" w:styleId="12">
    <w:name w:val="пустая строка (12пт)"/>
    <w:basedOn w:val="Normal"/>
    <w:rsid w:val="004A487E"/>
    <w:pPr>
      <w:widowControl w:val="0"/>
      <w:tabs>
        <w:tab w:val="left" w:pos="0"/>
      </w:tabs>
      <w:spacing w:after="0" w:line="240" w:lineRule="auto"/>
    </w:pPr>
    <w:rPr>
      <w:rFonts w:ascii="Times New Roman" w:eastAsia="Times New Roman" w:hAnsi="Times New Roman"/>
      <w:iCs/>
      <w:snapToGrid w:val="0"/>
      <w:sz w:val="24"/>
      <w:szCs w:val="24"/>
    </w:rPr>
  </w:style>
  <w:style w:type="paragraph" w:customStyle="1" w:styleId="10">
    <w:name w:val="1)УДК"/>
    <w:basedOn w:val="Normal"/>
    <w:next w:val="Normal"/>
    <w:rsid w:val="004A487E"/>
    <w:pPr>
      <w:spacing w:after="0" w:line="240" w:lineRule="auto"/>
    </w:pPr>
    <w:rPr>
      <w:rFonts w:ascii="Times New Roman" w:eastAsia="Times New Roman" w:hAnsi="Times New Roman"/>
      <w:sz w:val="24"/>
      <w:szCs w:val="20"/>
    </w:rPr>
  </w:style>
  <w:style w:type="paragraph" w:customStyle="1" w:styleId="a1">
    <w:name w:val="формула"/>
    <w:basedOn w:val="Normal"/>
    <w:rsid w:val="004A487E"/>
    <w:pPr>
      <w:spacing w:after="0" w:line="240" w:lineRule="auto"/>
      <w:jc w:val="right"/>
    </w:pPr>
    <w:rPr>
      <w:rFonts w:ascii="Times New Roman" w:eastAsia="Times New Roman" w:hAnsi="Times New Roman"/>
      <w:sz w:val="28"/>
      <w:szCs w:val="20"/>
    </w:rPr>
  </w:style>
  <w:style w:type="paragraph" w:customStyle="1" w:styleId="2">
    <w:name w:val="2)И.О. Фамилия"/>
    <w:basedOn w:val="Normal"/>
    <w:next w:val="Normal"/>
    <w:rsid w:val="004A487E"/>
    <w:pPr>
      <w:spacing w:after="0" w:line="240" w:lineRule="auto"/>
      <w:jc w:val="center"/>
    </w:pPr>
    <w:rPr>
      <w:rFonts w:ascii="Times New Roman" w:eastAsia="Times New Roman" w:hAnsi="Times New Roman"/>
      <w:sz w:val="24"/>
      <w:szCs w:val="20"/>
    </w:rPr>
  </w:style>
  <w:style w:type="paragraph" w:customStyle="1" w:styleId="rvps48222">
    <w:name w:val="rvps48222"/>
    <w:basedOn w:val="Normal"/>
    <w:rsid w:val="004A487E"/>
    <w:pPr>
      <w:spacing w:before="100" w:beforeAutospacing="1" w:after="100" w:afterAutospacing="1" w:line="240" w:lineRule="auto"/>
    </w:pPr>
    <w:rPr>
      <w:rFonts w:ascii="Times New Roman" w:eastAsia="MS Mincho" w:hAnsi="Times New Roman"/>
      <w:sz w:val="24"/>
      <w:szCs w:val="24"/>
      <w:lang w:eastAsia="ja-JP"/>
    </w:rPr>
  </w:style>
  <w:style w:type="paragraph" w:customStyle="1" w:styleId="BodyTextIndent1">
    <w:name w:val="Body Text Indent1"/>
    <w:basedOn w:val="Normal"/>
    <w:rsid w:val="004A487E"/>
    <w:pPr>
      <w:spacing w:after="0" w:line="240" w:lineRule="auto"/>
      <w:ind w:firstLine="720"/>
    </w:pPr>
    <w:rPr>
      <w:rFonts w:ascii="Times New Roman" w:eastAsia="Times New Roman" w:hAnsi="Times New Roman"/>
      <w:szCs w:val="20"/>
    </w:rPr>
  </w:style>
  <w:style w:type="paragraph" w:customStyle="1" w:styleId="BulletedList">
    <w:name w:val="Bulleted List"/>
    <w:basedOn w:val="Normal"/>
    <w:next w:val="Normal"/>
    <w:rsid w:val="004A487E"/>
    <w:pPr>
      <w:tabs>
        <w:tab w:val="left" w:pos="227"/>
      </w:tabs>
      <w:autoSpaceDE w:val="0"/>
      <w:autoSpaceDN w:val="0"/>
      <w:spacing w:before="40" w:after="40" w:line="240" w:lineRule="exact"/>
      <w:ind w:left="515" w:hanging="288"/>
    </w:pPr>
    <w:rPr>
      <w:rFonts w:ascii="Times New Roman" w:eastAsia="Times New Roman" w:hAnsi="Times New Roman"/>
      <w:color w:val="000000"/>
      <w:sz w:val="20"/>
      <w:szCs w:val="20"/>
    </w:rPr>
  </w:style>
  <w:style w:type="paragraph" w:customStyle="1" w:styleId="TTPParagraph1st">
    <w:name w:val="TTP Paragraph (1st)"/>
    <w:basedOn w:val="Normal"/>
    <w:next w:val="Normal"/>
    <w:rsid w:val="004A487E"/>
    <w:pPr>
      <w:autoSpaceDE w:val="0"/>
      <w:autoSpaceDN w:val="0"/>
      <w:spacing w:after="0" w:line="240" w:lineRule="auto"/>
    </w:pPr>
    <w:rPr>
      <w:rFonts w:ascii="Times New Roman" w:eastAsia="Times New Roman" w:hAnsi="Times New Roman"/>
      <w:sz w:val="24"/>
      <w:szCs w:val="24"/>
    </w:rPr>
  </w:style>
  <w:style w:type="paragraph" w:customStyle="1" w:styleId="BodyText21">
    <w:name w:val="Body Text 21"/>
    <w:basedOn w:val="Normal"/>
    <w:rsid w:val="004A487E"/>
    <w:pPr>
      <w:widowControl w:val="0"/>
      <w:spacing w:after="0" w:line="240" w:lineRule="auto"/>
    </w:pPr>
    <w:rPr>
      <w:rFonts w:ascii="Times New Roman" w:eastAsia="Times New Roman" w:hAnsi="Times New Roman"/>
      <w:sz w:val="20"/>
      <w:szCs w:val="20"/>
    </w:rPr>
  </w:style>
  <w:style w:type="paragraph" w:customStyle="1" w:styleId="author0">
    <w:name w:val="author"/>
    <w:basedOn w:val="Normal"/>
    <w:next w:val="address0"/>
    <w:rsid w:val="004A487E"/>
    <w:pPr>
      <w:overflowPunct w:val="0"/>
      <w:autoSpaceDE w:val="0"/>
      <w:autoSpaceDN w:val="0"/>
      <w:adjustRightInd w:val="0"/>
      <w:spacing w:before="120" w:after="120" w:line="360" w:lineRule="auto"/>
      <w:textAlignment w:val="baseline"/>
    </w:pPr>
    <w:rPr>
      <w:rFonts w:ascii="Times New Roman" w:eastAsia="Times New Roman" w:hAnsi="Times New Roman"/>
      <w:smallCaps/>
      <w:sz w:val="24"/>
      <w:szCs w:val="20"/>
    </w:rPr>
  </w:style>
  <w:style w:type="paragraph" w:customStyle="1" w:styleId="address0">
    <w:name w:val="address"/>
    <w:basedOn w:val="Normal"/>
    <w:next w:val="email"/>
    <w:rsid w:val="004A487E"/>
    <w:pPr>
      <w:overflowPunct w:val="0"/>
      <w:autoSpaceDE w:val="0"/>
      <w:autoSpaceDN w:val="0"/>
      <w:adjustRightInd w:val="0"/>
      <w:spacing w:before="120" w:after="120" w:line="240" w:lineRule="auto"/>
      <w:textAlignment w:val="baseline"/>
    </w:pPr>
    <w:rPr>
      <w:rFonts w:ascii="Times New Roman" w:eastAsia="Times New Roman" w:hAnsi="Times New Roman"/>
      <w:i/>
      <w:sz w:val="24"/>
      <w:szCs w:val="20"/>
    </w:rPr>
  </w:style>
  <w:style w:type="paragraph" w:customStyle="1" w:styleId="email">
    <w:name w:val="email"/>
    <w:basedOn w:val="Normal"/>
    <w:next w:val="telephone"/>
    <w:rsid w:val="004A487E"/>
    <w:pPr>
      <w:overflowPunct w:val="0"/>
      <w:autoSpaceDE w:val="0"/>
      <w:autoSpaceDN w:val="0"/>
      <w:adjustRightInd w:val="0"/>
      <w:spacing w:before="120" w:after="0" w:line="240" w:lineRule="auto"/>
      <w:textAlignment w:val="baseline"/>
    </w:pPr>
    <w:rPr>
      <w:rFonts w:ascii="Times New Roman" w:eastAsia="Times New Roman" w:hAnsi="Times New Roman"/>
      <w:sz w:val="20"/>
      <w:szCs w:val="20"/>
    </w:rPr>
  </w:style>
  <w:style w:type="paragraph" w:customStyle="1" w:styleId="telephone">
    <w:name w:val="telephone"/>
    <w:basedOn w:val="email"/>
    <w:next w:val="Normal"/>
    <w:rsid w:val="004A487E"/>
    <w:pPr>
      <w:spacing w:before="0"/>
    </w:pPr>
  </w:style>
  <w:style w:type="paragraph" w:customStyle="1" w:styleId="a2">
    <w:name w:val="÷"/>
    <w:basedOn w:val="Normal"/>
    <w:rsid w:val="004A487E"/>
    <w:pPr>
      <w:spacing w:after="0" w:line="240" w:lineRule="auto"/>
    </w:pPr>
    <w:rPr>
      <w:rFonts w:ascii="Times New Roman" w:eastAsia="Times New Roman" w:hAnsi="Times New Roman"/>
      <w:sz w:val="20"/>
      <w:szCs w:val="20"/>
    </w:rPr>
  </w:style>
  <w:style w:type="paragraph" w:customStyle="1" w:styleId="Firstparagraph">
    <w:name w:val="First paragraph"/>
    <w:basedOn w:val="Normal"/>
    <w:next w:val="Normal"/>
    <w:rsid w:val="004A487E"/>
    <w:pPr>
      <w:overflowPunct w:val="0"/>
      <w:autoSpaceDE w:val="0"/>
      <w:autoSpaceDN w:val="0"/>
      <w:adjustRightInd w:val="0"/>
      <w:spacing w:after="0" w:line="260" w:lineRule="exact"/>
      <w:textAlignment w:val="baseline"/>
    </w:pPr>
    <w:rPr>
      <w:rFonts w:ascii="Times New Roman" w:eastAsia="Times New Roman" w:hAnsi="Times New Roman"/>
      <w:sz w:val="24"/>
      <w:szCs w:val="20"/>
    </w:rPr>
  </w:style>
  <w:style w:type="paragraph" w:customStyle="1" w:styleId="Figurecaption1">
    <w:name w:val="Figure caption"/>
    <w:basedOn w:val="Normal"/>
    <w:next w:val="Normal"/>
    <w:rsid w:val="004A487E"/>
    <w:pPr>
      <w:overflowPunct w:val="0"/>
      <w:autoSpaceDE w:val="0"/>
      <w:autoSpaceDN w:val="0"/>
      <w:adjustRightInd w:val="0"/>
      <w:spacing w:after="0" w:line="220" w:lineRule="exact"/>
      <w:textAlignment w:val="baseline"/>
    </w:pPr>
    <w:rPr>
      <w:rFonts w:ascii="Times New Roman" w:eastAsia="Times New Roman" w:hAnsi="Times New Roman"/>
      <w:sz w:val="20"/>
      <w:szCs w:val="20"/>
    </w:rPr>
  </w:style>
  <w:style w:type="paragraph" w:customStyle="1" w:styleId="Formula">
    <w:name w:val="Formula"/>
    <w:basedOn w:val="Firstparagraph"/>
    <w:next w:val="Firstparagraph"/>
    <w:rsid w:val="004A487E"/>
    <w:pPr>
      <w:tabs>
        <w:tab w:val="right" w:pos="5103"/>
      </w:tabs>
      <w:spacing w:before="120" w:after="120" w:line="240" w:lineRule="auto"/>
      <w:jc w:val="left"/>
    </w:pPr>
  </w:style>
  <w:style w:type="paragraph" w:customStyle="1" w:styleId="REFERENCEHEADING">
    <w:name w:val="REFERENCE HEADING"/>
    <w:basedOn w:val="Normal"/>
    <w:next w:val="Normal"/>
    <w:rsid w:val="004A487E"/>
    <w:pPr>
      <w:keepNext/>
      <w:overflowPunct w:val="0"/>
      <w:autoSpaceDE w:val="0"/>
      <w:autoSpaceDN w:val="0"/>
      <w:adjustRightInd w:val="0"/>
      <w:spacing w:before="520" w:after="260" w:line="260" w:lineRule="exact"/>
      <w:textAlignment w:val="baseline"/>
    </w:pPr>
    <w:rPr>
      <w:rFonts w:ascii="Times New Roman" w:eastAsia="Times New Roman" w:hAnsi="Times New Roman"/>
      <w:caps/>
      <w:sz w:val="24"/>
      <w:szCs w:val="20"/>
    </w:rPr>
  </w:style>
  <w:style w:type="paragraph" w:customStyle="1" w:styleId="Listnumbers">
    <w:name w:val="List numbers"/>
    <w:basedOn w:val="Firstparagraph"/>
    <w:rsid w:val="004A487E"/>
    <w:pPr>
      <w:ind w:left="283" w:hanging="283"/>
    </w:pPr>
  </w:style>
  <w:style w:type="paragraph" w:customStyle="1" w:styleId="11">
    <w:name w:val="Знак Знак Знак1 Знак Знак Знак Знак"/>
    <w:basedOn w:val="Normal"/>
    <w:rsid w:val="004A487E"/>
    <w:pPr>
      <w:spacing w:after="160" w:line="240" w:lineRule="exact"/>
    </w:pPr>
    <w:rPr>
      <w:rFonts w:ascii="Tahoma" w:eastAsia="Times New Roman" w:hAnsi="Tahoma"/>
      <w:sz w:val="20"/>
      <w:szCs w:val="20"/>
    </w:rPr>
  </w:style>
  <w:style w:type="paragraph" w:customStyle="1" w:styleId="a3">
    <w:name w:val="Знак Знак Знак Знак"/>
    <w:basedOn w:val="Normal"/>
    <w:rsid w:val="004A487E"/>
    <w:pPr>
      <w:spacing w:after="160" w:line="240" w:lineRule="exact"/>
    </w:pPr>
    <w:rPr>
      <w:rFonts w:ascii="Tahoma" w:eastAsia="Times New Roman" w:hAnsi="Tahoma"/>
      <w:sz w:val="20"/>
      <w:szCs w:val="20"/>
    </w:rPr>
  </w:style>
  <w:style w:type="paragraph" w:customStyle="1" w:styleId="13">
    <w:name w:val="Список 1"/>
    <w:basedOn w:val="Normal"/>
    <w:rsid w:val="004A487E"/>
    <w:pPr>
      <w:widowControl w:val="0"/>
      <w:tabs>
        <w:tab w:val="left" w:pos="360"/>
        <w:tab w:val="left" w:pos="648"/>
        <w:tab w:val="left" w:pos="862"/>
      </w:tabs>
      <w:spacing w:after="0" w:line="360" w:lineRule="auto"/>
    </w:pPr>
    <w:rPr>
      <w:rFonts w:ascii="Times New Roman" w:eastAsia="Times New Roman" w:hAnsi="Times New Roman"/>
      <w:sz w:val="24"/>
      <w:szCs w:val="20"/>
    </w:rPr>
  </w:style>
  <w:style w:type="paragraph" w:customStyle="1" w:styleId="a4">
    <w:name w:val="Строка ссылки"/>
    <w:basedOn w:val="BodyText"/>
    <w:rsid w:val="004A487E"/>
    <w:pPr>
      <w:tabs>
        <w:tab w:val="left" w:pos="851"/>
      </w:tabs>
      <w:spacing w:line="240" w:lineRule="auto"/>
      <w:jc w:val="center"/>
    </w:pPr>
    <w:rPr>
      <w:rFonts w:ascii="Arial" w:hAnsi="Arial"/>
      <w:kern w:val="28"/>
      <w:sz w:val="22"/>
      <w:szCs w:val="20"/>
    </w:rPr>
  </w:style>
  <w:style w:type="paragraph" w:customStyle="1" w:styleId="20">
    <w:name w:val="заголовок 2"/>
    <w:basedOn w:val="Normal"/>
    <w:next w:val="Normal"/>
    <w:rsid w:val="004A487E"/>
    <w:pPr>
      <w:keepNext/>
      <w:widowControl w:val="0"/>
      <w:spacing w:after="0" w:line="240" w:lineRule="auto"/>
      <w:jc w:val="center"/>
    </w:pPr>
    <w:rPr>
      <w:rFonts w:ascii="Times New Roman" w:eastAsia="Times New Roman" w:hAnsi="Times New Roman"/>
      <w:b/>
      <w:snapToGrid w:val="0"/>
      <w:sz w:val="28"/>
      <w:szCs w:val="20"/>
    </w:rPr>
  </w:style>
  <w:style w:type="paragraph" w:customStyle="1" w:styleId="4">
    <w:name w:val="заголовок 4"/>
    <w:basedOn w:val="Normal"/>
    <w:next w:val="Normal"/>
    <w:rsid w:val="004A487E"/>
    <w:pPr>
      <w:keepNext/>
      <w:widowControl w:val="0"/>
      <w:spacing w:after="0" w:line="240" w:lineRule="auto"/>
      <w:ind w:firstLine="851"/>
    </w:pPr>
    <w:rPr>
      <w:rFonts w:ascii="Times New Roman" w:eastAsia="Times New Roman" w:hAnsi="Times New Roman"/>
      <w:snapToGrid w:val="0"/>
      <w:sz w:val="28"/>
      <w:szCs w:val="20"/>
    </w:rPr>
  </w:style>
  <w:style w:type="paragraph" w:customStyle="1" w:styleId="21">
    <w:name w:val="Основной текст 21"/>
    <w:basedOn w:val="Normal"/>
    <w:rsid w:val="004A487E"/>
    <w:pPr>
      <w:widowControl w:val="0"/>
      <w:spacing w:after="0" w:line="257" w:lineRule="auto"/>
    </w:pPr>
    <w:rPr>
      <w:rFonts w:ascii="Times New Roman" w:eastAsia="Times New Roman" w:hAnsi="Times New Roman"/>
      <w:snapToGrid w:val="0"/>
      <w:sz w:val="28"/>
      <w:szCs w:val="20"/>
    </w:rPr>
  </w:style>
  <w:style w:type="paragraph" w:customStyle="1" w:styleId="FR1">
    <w:name w:val="FR1"/>
    <w:rsid w:val="004A487E"/>
    <w:pPr>
      <w:widowControl w:val="0"/>
      <w:autoSpaceDE w:val="0"/>
      <w:autoSpaceDN w:val="0"/>
      <w:adjustRightInd w:val="0"/>
      <w:spacing w:line="360" w:lineRule="auto"/>
      <w:ind w:firstLine="320"/>
    </w:pPr>
    <w:rPr>
      <w:rFonts w:ascii="Arial" w:eastAsia="Times New Roman" w:hAnsi="Arial" w:cs="Arial"/>
      <w:i/>
      <w:iCs/>
      <w:sz w:val="16"/>
      <w:szCs w:val="16"/>
    </w:rPr>
  </w:style>
  <w:style w:type="paragraph" w:customStyle="1" w:styleId="3">
    <w:name w:val="заголовок 3"/>
    <w:basedOn w:val="Normal"/>
    <w:next w:val="Normal"/>
    <w:rsid w:val="004A487E"/>
    <w:pPr>
      <w:keepNext/>
      <w:widowControl w:val="0"/>
      <w:spacing w:after="0" w:line="240" w:lineRule="auto"/>
      <w:ind w:firstLine="851"/>
    </w:pPr>
    <w:rPr>
      <w:rFonts w:ascii="Times New Roman" w:eastAsia="Times New Roman" w:hAnsi="Times New Roman"/>
      <w:snapToGrid w:val="0"/>
      <w:sz w:val="28"/>
      <w:szCs w:val="20"/>
    </w:rPr>
  </w:style>
  <w:style w:type="paragraph" w:customStyle="1" w:styleId="8ea6">
    <w:name w:val="заголово8ea 6"/>
    <w:basedOn w:val="Normal"/>
    <w:next w:val="Normal"/>
    <w:rsid w:val="004A487E"/>
    <w:pPr>
      <w:keepNext/>
      <w:widowControl w:val="0"/>
      <w:spacing w:after="0" w:line="240" w:lineRule="auto"/>
      <w:ind w:firstLine="851"/>
      <w:jc w:val="right"/>
    </w:pPr>
    <w:rPr>
      <w:rFonts w:ascii="Times New Roman" w:eastAsia="Times New Roman" w:hAnsi="Times New Roman"/>
      <w:snapToGrid w:val="0"/>
      <w:sz w:val="28"/>
      <w:szCs w:val="20"/>
    </w:rPr>
  </w:style>
  <w:style w:type="paragraph" w:customStyle="1" w:styleId="a5">
    <w:name w:val="Шапка таблицы"/>
    <w:basedOn w:val="Normal"/>
    <w:rsid w:val="004A487E"/>
    <w:pPr>
      <w:tabs>
        <w:tab w:val="left" w:pos="851"/>
      </w:tabs>
      <w:spacing w:before="60" w:after="60" w:line="240" w:lineRule="auto"/>
    </w:pPr>
    <w:rPr>
      <w:rFonts w:ascii="Arial" w:eastAsia="Times New Roman" w:hAnsi="Arial"/>
      <w:kern w:val="28"/>
      <w:szCs w:val="20"/>
    </w:rPr>
  </w:style>
  <w:style w:type="paragraph" w:customStyle="1" w:styleId="1KGK9">
    <w:name w:val="1KG=K9"/>
    <w:rsid w:val="004A487E"/>
    <w:pPr>
      <w:autoSpaceDE w:val="0"/>
      <w:autoSpaceDN w:val="0"/>
      <w:adjustRightInd w:val="0"/>
    </w:pPr>
    <w:rPr>
      <w:rFonts w:ascii="MS Sans Serif" w:eastAsia="Times New Roman" w:hAnsi="MS Sans Serif"/>
      <w:sz w:val="24"/>
      <w:szCs w:val="24"/>
    </w:rPr>
  </w:style>
  <w:style w:type="paragraph" w:customStyle="1" w:styleId="a6">
    <w:name w:val="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14">
    <w:name w:val="заголовок 1"/>
    <w:basedOn w:val="Normal"/>
    <w:next w:val="Normal"/>
    <w:rsid w:val="004A487E"/>
    <w:pPr>
      <w:keepNext/>
      <w:widowControl w:val="0"/>
      <w:spacing w:after="0" w:line="240" w:lineRule="auto"/>
      <w:jc w:val="center"/>
    </w:pPr>
    <w:rPr>
      <w:rFonts w:ascii="Times New Roman" w:eastAsia="Times New Roman" w:hAnsi="Times New Roman"/>
      <w:snapToGrid w:val="0"/>
      <w:sz w:val="28"/>
      <w:szCs w:val="20"/>
    </w:rPr>
  </w:style>
  <w:style w:type="paragraph" w:customStyle="1" w:styleId="Normal10">
    <w:name w:val="Normal1"/>
    <w:rsid w:val="004A487E"/>
    <w:pPr>
      <w:widowControl w:val="0"/>
    </w:pPr>
    <w:rPr>
      <w:rFonts w:ascii="Times New Roman" w:eastAsia="Times New Roman" w:hAnsi="Times New Roman"/>
      <w:snapToGrid w:val="0"/>
    </w:rPr>
  </w:style>
  <w:style w:type="paragraph" w:customStyle="1" w:styleId="a7">
    <w:name w:val="Мой стиль"/>
    <w:basedOn w:val="Normal"/>
    <w:rsid w:val="004A487E"/>
    <w:pPr>
      <w:spacing w:after="0" w:line="360" w:lineRule="auto"/>
    </w:pPr>
    <w:rPr>
      <w:rFonts w:ascii="Antiqua" w:eastAsia="Times New Roman" w:hAnsi="Antiqua"/>
      <w:sz w:val="28"/>
      <w:szCs w:val="20"/>
    </w:rPr>
  </w:style>
  <w:style w:type="paragraph" w:customStyle="1" w:styleId="Iauiue1">
    <w:name w:val="Iau?iue1"/>
    <w:rsid w:val="004A487E"/>
    <w:rPr>
      <w:rFonts w:ascii="Times New Roman" w:eastAsia="Times New Roman" w:hAnsi="Times New Roman"/>
    </w:rPr>
  </w:style>
  <w:style w:type="paragraph" w:customStyle="1" w:styleId="Iniiaiieoaeno">
    <w:name w:val="Iniiaiie oaeno"/>
    <w:basedOn w:val="Normal"/>
    <w:rsid w:val="004A487E"/>
    <w:pPr>
      <w:spacing w:after="0" w:line="240" w:lineRule="auto"/>
    </w:pPr>
    <w:rPr>
      <w:rFonts w:ascii="Times New Roman" w:eastAsia="Times New Roman" w:hAnsi="Times New Roman"/>
      <w:sz w:val="20"/>
      <w:szCs w:val="20"/>
    </w:rPr>
  </w:style>
  <w:style w:type="paragraph" w:customStyle="1" w:styleId="Noeeu1">
    <w:name w:val="Noeeu1"/>
    <w:rsid w:val="004A487E"/>
    <w:pPr>
      <w:widowControl w:val="0"/>
    </w:pPr>
    <w:rPr>
      <w:rFonts w:ascii="Times New Roman" w:eastAsia="Times New Roman" w:hAnsi="Times New Roman"/>
      <w:spacing w:val="-1"/>
      <w:kern w:val="65535"/>
      <w:position w:val="-1"/>
      <w:sz w:val="24"/>
    </w:rPr>
  </w:style>
  <w:style w:type="paragraph" w:customStyle="1" w:styleId="Iauiue">
    <w:name w:val="Iau?iue"/>
    <w:rsid w:val="004A487E"/>
    <w:rPr>
      <w:rFonts w:ascii="Times New Roman" w:eastAsia="Times New Roman" w:hAnsi="Times New Roman"/>
    </w:rPr>
  </w:style>
  <w:style w:type="paragraph" w:customStyle="1" w:styleId="d2">
    <w:name w:val="Осцdовной текст 2"/>
    <w:basedOn w:val="Normal"/>
    <w:rsid w:val="004A487E"/>
    <w:pPr>
      <w:widowControl w:val="0"/>
      <w:spacing w:after="0" w:line="240" w:lineRule="auto"/>
      <w:ind w:firstLine="851"/>
    </w:pPr>
    <w:rPr>
      <w:rFonts w:ascii="Times New Roman" w:eastAsia="Times New Roman" w:hAnsi="Times New Roman"/>
      <w:b/>
      <w:snapToGrid w:val="0"/>
      <w:sz w:val="28"/>
      <w:szCs w:val="20"/>
    </w:rPr>
  </w:style>
  <w:style w:type="paragraph" w:customStyle="1" w:styleId="a8">
    <w:name w:val="Рисунок"/>
    <w:basedOn w:val="Normal"/>
    <w:rsid w:val="004A487E"/>
    <w:pPr>
      <w:spacing w:before="200" w:after="120" w:line="240" w:lineRule="auto"/>
      <w:jc w:val="center"/>
    </w:pPr>
    <w:rPr>
      <w:rFonts w:ascii="Times New Roman" w:eastAsia="Times New Roman" w:hAnsi="Times New Roman"/>
      <w:sz w:val="24"/>
      <w:szCs w:val="20"/>
    </w:rPr>
  </w:style>
  <w:style w:type="paragraph" w:customStyle="1" w:styleId="a9">
    <w:name w:val="Нормальный"/>
    <w:rsid w:val="004A487E"/>
    <w:rPr>
      <w:rFonts w:ascii="Times New Roman" w:eastAsia="Times New Roman" w:hAnsi="Times New Roman"/>
    </w:rPr>
  </w:style>
  <w:style w:type="paragraph" w:customStyle="1" w:styleId="aa">
    <w:name w:val="Знак Знак Знак Знак Знак 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DefaultParagraphFontParaCharCharChar">
    <w:name w:val="Default Paragraph Font Para Char Char Char"/>
    <w:basedOn w:val="Normal"/>
    <w:rsid w:val="004A487E"/>
    <w:pPr>
      <w:spacing w:after="160" w:line="240" w:lineRule="exact"/>
    </w:pPr>
    <w:rPr>
      <w:rFonts w:ascii="Tahoma" w:eastAsia="Times New Roman" w:hAnsi="Tahoma"/>
      <w:sz w:val="20"/>
      <w:szCs w:val="20"/>
    </w:rPr>
  </w:style>
  <w:style w:type="paragraph" w:customStyle="1" w:styleId="52">
    <w:name w:val="Основной т5кст 2"/>
    <w:basedOn w:val="Normal"/>
    <w:rsid w:val="004A487E"/>
    <w:pPr>
      <w:widowControl w:val="0"/>
      <w:spacing w:after="0" w:line="360" w:lineRule="auto"/>
      <w:ind w:firstLine="851"/>
    </w:pPr>
    <w:rPr>
      <w:rFonts w:ascii="Times New Roman" w:eastAsia="Times New Roman" w:hAnsi="Times New Roman"/>
      <w:snapToGrid w:val="0"/>
      <w:sz w:val="28"/>
      <w:szCs w:val="20"/>
    </w:rPr>
  </w:style>
  <w:style w:type="paragraph" w:customStyle="1" w:styleId="ab">
    <w:name w:val="Основной текст без сдвига"/>
    <w:basedOn w:val="BodyText"/>
    <w:rsid w:val="004A487E"/>
    <w:pPr>
      <w:spacing w:after="120" w:line="240" w:lineRule="auto"/>
    </w:pPr>
    <w:rPr>
      <w:rFonts w:ascii="Arial" w:hAnsi="Arial"/>
      <w:szCs w:val="20"/>
    </w:rPr>
  </w:style>
  <w:style w:type="paragraph" w:customStyle="1" w:styleId="d3">
    <w:name w:val="Оссdовной текст с отступом 3"/>
    <w:basedOn w:val="Normal"/>
    <w:rsid w:val="004A487E"/>
    <w:pPr>
      <w:widowControl w:val="0"/>
      <w:spacing w:after="0" w:line="240" w:lineRule="auto"/>
      <w:ind w:right="88" w:firstLine="550"/>
    </w:pPr>
    <w:rPr>
      <w:rFonts w:ascii="Times New Roman" w:eastAsia="Times New Roman" w:hAnsi="Times New Roman"/>
      <w:snapToGrid w:val="0"/>
      <w:sz w:val="28"/>
      <w:szCs w:val="20"/>
    </w:rPr>
  </w:style>
  <w:style w:type="paragraph" w:customStyle="1" w:styleId="5">
    <w:name w:val="аголовок 5"/>
    <w:basedOn w:val="Normal"/>
    <w:next w:val="Normal"/>
    <w:rsid w:val="004A487E"/>
    <w:pPr>
      <w:keepNext/>
      <w:widowControl w:val="0"/>
      <w:spacing w:after="0" w:line="240" w:lineRule="auto"/>
      <w:ind w:left="550" w:right="88"/>
    </w:pPr>
    <w:rPr>
      <w:rFonts w:ascii="Times New Roman" w:eastAsia="Times New Roman" w:hAnsi="Times New Roman"/>
      <w:snapToGrid w:val="0"/>
      <w:sz w:val="28"/>
      <w:szCs w:val="20"/>
    </w:rPr>
  </w:style>
  <w:style w:type="paragraph" w:customStyle="1" w:styleId="15">
    <w:name w:val="Номер 1"/>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0">
    <w:name w:val="Номер 12"/>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3">
    <w:name w:val="Номер 123"/>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34">
    <w:name w:val="Номер 1234"/>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ac">
    <w:name w:val="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ad">
    <w:name w:val="Знак Знак 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ae">
    <w:name w:val="ормальный"/>
    <w:rsid w:val="004A487E"/>
    <w:pPr>
      <w:widowControl w:val="0"/>
      <w:autoSpaceDE w:val="0"/>
      <w:autoSpaceDN w:val="0"/>
    </w:pPr>
    <w:rPr>
      <w:rFonts w:ascii="Times New Roman" w:eastAsia="Times New Roman" w:hAnsi="Times New Roman"/>
      <w:sz w:val="28"/>
      <w:szCs w:val="28"/>
    </w:rPr>
  </w:style>
  <w:style w:type="paragraph" w:customStyle="1" w:styleId="PageNumber1">
    <w:name w:val="Page Number1"/>
    <w:basedOn w:val="Normal"/>
    <w:rsid w:val="004A487E"/>
    <w:pPr>
      <w:spacing w:after="0" w:line="240" w:lineRule="auto"/>
      <w:jc w:val="center"/>
    </w:pPr>
    <w:rPr>
      <w:rFonts w:ascii="Times" w:eastAsia="Times New Roman" w:hAnsi="Times"/>
      <w:sz w:val="24"/>
      <w:szCs w:val="20"/>
    </w:rPr>
  </w:style>
  <w:style w:type="paragraph" w:customStyle="1" w:styleId="textbody">
    <w:name w:val="text body"/>
    <w:basedOn w:val="Normal"/>
    <w:rsid w:val="004A487E"/>
    <w:pPr>
      <w:spacing w:after="0" w:line="240" w:lineRule="auto"/>
      <w:ind w:firstLine="720"/>
    </w:pPr>
    <w:rPr>
      <w:rFonts w:ascii="Antiqua" w:eastAsia="Times New Roman" w:hAnsi="Antiqua" w:cs="Antiqua"/>
      <w:sz w:val="24"/>
      <w:szCs w:val="24"/>
    </w:rPr>
  </w:style>
  <w:style w:type="paragraph" w:customStyle="1" w:styleId="tablebody">
    <w:name w:val="table_body"/>
    <w:basedOn w:val="Normal"/>
    <w:rsid w:val="004A487E"/>
    <w:pPr>
      <w:overflowPunct w:val="0"/>
      <w:autoSpaceDE w:val="0"/>
      <w:autoSpaceDN w:val="0"/>
      <w:adjustRightInd w:val="0"/>
      <w:spacing w:after="0" w:line="160" w:lineRule="exact"/>
      <w:textAlignment w:val="baseline"/>
    </w:pPr>
    <w:rPr>
      <w:rFonts w:ascii="Antiqua" w:eastAsia="Times New Roman" w:hAnsi="Antiqua"/>
      <w:sz w:val="14"/>
      <w:szCs w:val="20"/>
    </w:rPr>
  </w:style>
  <w:style w:type="paragraph" w:customStyle="1" w:styleId="msotagline">
    <w:name w:val="msotaglin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Referencetext">
    <w:name w:val="Reference text"/>
    <w:basedOn w:val="Normal"/>
    <w:rsid w:val="004A487E"/>
    <w:pPr>
      <w:overflowPunct w:val="0"/>
      <w:autoSpaceDE w:val="0"/>
      <w:autoSpaceDN w:val="0"/>
      <w:adjustRightInd w:val="0"/>
      <w:spacing w:after="0" w:line="220" w:lineRule="exact"/>
      <w:ind w:left="284" w:hanging="284"/>
      <w:textAlignment w:val="baseline"/>
    </w:pPr>
    <w:rPr>
      <w:rFonts w:ascii="Times New Roman" w:eastAsia="Times New Roman" w:hAnsi="Times New Roman"/>
      <w:sz w:val="20"/>
      <w:szCs w:val="20"/>
    </w:rPr>
  </w:style>
  <w:style w:type="paragraph" w:customStyle="1" w:styleId="Smallsize">
    <w:name w:val="Small size"/>
    <w:basedOn w:val="Normal"/>
    <w:rsid w:val="004A487E"/>
    <w:pPr>
      <w:overflowPunct w:val="0"/>
      <w:autoSpaceDE w:val="0"/>
      <w:autoSpaceDN w:val="0"/>
      <w:adjustRightInd w:val="0"/>
      <w:spacing w:after="0" w:line="220" w:lineRule="exact"/>
      <w:textAlignment w:val="baseline"/>
    </w:pPr>
    <w:rPr>
      <w:rFonts w:ascii="Times New Roman" w:eastAsia="Times New Roman" w:hAnsi="Times New Roman"/>
      <w:sz w:val="20"/>
      <w:szCs w:val="20"/>
    </w:rPr>
  </w:style>
  <w:style w:type="paragraph" w:customStyle="1" w:styleId="Tablecaption">
    <w:name w:val="Table caption"/>
    <w:basedOn w:val="Smallsize"/>
    <w:next w:val="Tablerule"/>
    <w:rsid w:val="004A487E"/>
  </w:style>
  <w:style w:type="paragraph" w:customStyle="1" w:styleId="Tablerule">
    <w:name w:val="Table rule"/>
    <w:basedOn w:val="Smallsize"/>
    <w:next w:val="Tabletext"/>
    <w:rsid w:val="004A487E"/>
    <w:pPr>
      <w:spacing w:after="40" w:line="40" w:lineRule="exact"/>
      <w:jc w:val="left"/>
    </w:pPr>
  </w:style>
  <w:style w:type="paragraph" w:customStyle="1" w:styleId="Tabletext">
    <w:name w:val="Table text"/>
    <w:basedOn w:val="Smallsize"/>
    <w:uiPriority w:val="99"/>
    <w:rsid w:val="004A487E"/>
    <w:pPr>
      <w:jc w:val="left"/>
    </w:pPr>
  </w:style>
  <w:style w:type="paragraph" w:customStyle="1" w:styleId="TextIndent">
    <w:name w:val="Text Indent"/>
    <w:rsid w:val="004A487E"/>
    <w:pPr>
      <w:ind w:firstLine="302"/>
    </w:pPr>
    <w:rPr>
      <w:rFonts w:ascii="Times New Roman" w:eastAsia="Times New Roman" w:hAnsi="Times New Roman"/>
    </w:rPr>
  </w:style>
  <w:style w:type="paragraph" w:customStyle="1" w:styleId="Appendix1">
    <w:name w:val="Appendix 1"/>
    <w:basedOn w:val="Normal"/>
    <w:next w:val="Normal"/>
    <w:rsid w:val="004A487E"/>
    <w:pPr>
      <w:keepNext/>
      <w:keepLines/>
      <w:tabs>
        <w:tab w:val="left" w:pos="1080"/>
      </w:tabs>
      <w:suppressAutoHyphens/>
      <w:autoSpaceDE w:val="0"/>
      <w:autoSpaceDN w:val="0"/>
      <w:spacing w:before="200" w:after="80" w:line="240" w:lineRule="auto"/>
      <w:ind w:left="300" w:hanging="300"/>
      <w:outlineLvl w:val="0"/>
    </w:pPr>
    <w:rPr>
      <w:rFonts w:ascii="Times New Roman" w:eastAsia="Times New Roman" w:hAnsi="Times New Roman"/>
      <w:b/>
      <w:sz w:val="20"/>
      <w:szCs w:val="24"/>
    </w:rPr>
  </w:style>
  <w:style w:type="paragraph" w:customStyle="1" w:styleId="Appendix2">
    <w:name w:val="Appendix 2"/>
    <w:basedOn w:val="Appendix1"/>
    <w:next w:val="Normal"/>
    <w:rsid w:val="004A487E"/>
    <w:pPr>
      <w:tabs>
        <w:tab w:val="clear" w:pos="1080"/>
        <w:tab w:val="left" w:pos="432"/>
      </w:tabs>
      <w:ind w:left="0" w:firstLine="0"/>
      <w:outlineLvl w:val="1"/>
    </w:pPr>
    <w:rPr>
      <w:i/>
    </w:rPr>
  </w:style>
  <w:style w:type="paragraph" w:customStyle="1" w:styleId="Appendix3">
    <w:name w:val="Appendix 3"/>
    <w:basedOn w:val="Appendix2"/>
    <w:next w:val="Normal"/>
    <w:rsid w:val="004A487E"/>
    <w:pPr>
      <w:tabs>
        <w:tab w:val="clear" w:pos="432"/>
        <w:tab w:val="left" w:pos="288"/>
      </w:tabs>
      <w:outlineLvl w:val="2"/>
    </w:pPr>
    <w:rPr>
      <w:b w:val="0"/>
    </w:rPr>
  </w:style>
  <w:style w:type="paragraph" w:customStyle="1" w:styleId="BodyText0">
    <w:name w:val="Body Text 0"/>
    <w:basedOn w:val="BodyText"/>
    <w:next w:val="BodyText"/>
    <w:rsid w:val="004A487E"/>
    <w:pPr>
      <w:autoSpaceDE w:val="0"/>
      <w:autoSpaceDN w:val="0"/>
      <w:spacing w:line="240" w:lineRule="auto"/>
    </w:pPr>
    <w:rPr>
      <w:rFonts w:ascii="Times New Roman" w:hAnsi="Times New Roman"/>
      <w:sz w:val="20"/>
    </w:rPr>
  </w:style>
  <w:style w:type="paragraph" w:customStyle="1" w:styleId="TableTitle">
    <w:name w:val="Table Title"/>
    <w:basedOn w:val="Normal"/>
    <w:rsid w:val="004A487E"/>
    <w:pPr>
      <w:autoSpaceDE w:val="0"/>
      <w:autoSpaceDN w:val="0"/>
      <w:spacing w:after="0" w:line="240" w:lineRule="auto"/>
      <w:jc w:val="center"/>
    </w:pPr>
    <w:rPr>
      <w:rFonts w:ascii="Times New Roman" w:eastAsia="Times New Roman" w:hAnsi="Times New Roman"/>
      <w:smallCaps/>
      <w:sz w:val="16"/>
      <w:szCs w:val="16"/>
    </w:rPr>
  </w:style>
  <w:style w:type="paragraph" w:customStyle="1" w:styleId="Normaljustified">
    <w:name w:val="Normal + justified"/>
    <w:basedOn w:val="Normal"/>
    <w:rsid w:val="004A487E"/>
    <w:pPr>
      <w:autoSpaceDE w:val="0"/>
      <w:autoSpaceDN w:val="0"/>
      <w:adjustRightInd w:val="0"/>
      <w:spacing w:after="0" w:line="240" w:lineRule="auto"/>
    </w:pPr>
    <w:rPr>
      <w:rFonts w:ascii="Times New Roman" w:eastAsia="Times New Roman" w:hAnsi="Times New Roman"/>
      <w:b/>
      <w:bCs/>
      <w:sz w:val="24"/>
      <w:szCs w:val="24"/>
    </w:rPr>
  </w:style>
  <w:style w:type="paragraph" w:customStyle="1" w:styleId="Equation0">
    <w:name w:val="Equation"/>
    <w:basedOn w:val="Normal"/>
    <w:next w:val="Normal"/>
    <w:rsid w:val="004A487E"/>
    <w:pPr>
      <w:widowControl w:val="0"/>
      <w:tabs>
        <w:tab w:val="right" w:pos="5040"/>
      </w:tabs>
      <w:autoSpaceDE w:val="0"/>
      <w:autoSpaceDN w:val="0"/>
      <w:spacing w:after="0" w:line="252" w:lineRule="auto"/>
    </w:pPr>
    <w:rPr>
      <w:rFonts w:ascii="Times New Roman" w:eastAsia="PMingLiU" w:hAnsi="Times New Roman"/>
      <w:sz w:val="20"/>
      <w:szCs w:val="20"/>
    </w:rPr>
  </w:style>
  <w:style w:type="paragraph" w:customStyle="1" w:styleId="AbstractText">
    <w:name w:val="Abstract Text"/>
    <w:basedOn w:val="Default"/>
    <w:next w:val="Default"/>
    <w:uiPriority w:val="99"/>
    <w:rsid w:val="004A487E"/>
    <w:rPr>
      <w:rFonts w:ascii="HFFMP K+ Times New Roman PSMT" w:hAnsi="HFFMP K+ Times New Roman PSMT" w:cs="Times New Roman"/>
      <w:color w:val="auto"/>
    </w:rPr>
  </w:style>
  <w:style w:type="paragraph" w:customStyle="1" w:styleId="CCCLINE">
    <w:name w:val="CCC LINE"/>
    <w:basedOn w:val="Normal"/>
    <w:rsid w:val="004A487E"/>
    <w:pPr>
      <w:widowControl w:val="0"/>
      <w:spacing w:after="0" w:line="160" w:lineRule="exact"/>
      <w:jc w:val="center"/>
    </w:pPr>
    <w:rPr>
      <w:rFonts w:ascii="Helvetica" w:eastAsia="Times New Roman" w:hAnsi="Helvetica"/>
      <w:spacing w:val="6"/>
      <w:kern w:val="16"/>
      <w:sz w:val="12"/>
      <w:szCs w:val="20"/>
    </w:rPr>
  </w:style>
  <w:style w:type="paragraph" w:customStyle="1" w:styleId="Normal9points">
    <w:name w:val="Normal + 9 points"/>
    <w:basedOn w:val="BodyText"/>
    <w:rsid w:val="004A487E"/>
    <w:pPr>
      <w:spacing w:line="240" w:lineRule="auto"/>
      <w:ind w:firstLine="720"/>
    </w:pPr>
    <w:rPr>
      <w:rFonts w:ascii="Times New Roman" w:hAnsi="Times New Roman"/>
      <w:sz w:val="20"/>
      <w:szCs w:val="20"/>
    </w:rPr>
  </w:style>
  <w:style w:type="paragraph" w:customStyle="1" w:styleId="svarticle">
    <w:name w:val="svarticl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AuthorDetails">
    <w:name w:val="Author Details"/>
    <w:basedOn w:val="BodyText"/>
    <w:uiPriority w:val="99"/>
    <w:rsid w:val="004A487E"/>
    <w:pPr>
      <w:spacing w:line="240" w:lineRule="auto"/>
      <w:jc w:val="left"/>
    </w:pPr>
    <w:rPr>
      <w:rFonts w:ascii="Arial" w:hAnsi="Arial"/>
      <w:sz w:val="20"/>
    </w:rPr>
  </w:style>
  <w:style w:type="paragraph" w:customStyle="1" w:styleId="Tabletextheaderrow">
    <w:name w:val="Table text header row"/>
    <w:basedOn w:val="BodyText"/>
    <w:uiPriority w:val="99"/>
    <w:rsid w:val="004A487E"/>
    <w:pPr>
      <w:spacing w:before="120" w:after="80" w:line="240" w:lineRule="auto"/>
      <w:jc w:val="center"/>
    </w:pPr>
    <w:rPr>
      <w:rFonts w:ascii="Arial" w:hAnsi="Arial"/>
      <w:b/>
      <w:sz w:val="20"/>
    </w:rPr>
  </w:style>
  <w:style w:type="paragraph" w:customStyle="1" w:styleId="ReferenceList">
    <w:name w:val="Reference List"/>
    <w:basedOn w:val="BodyText"/>
    <w:uiPriority w:val="99"/>
    <w:rsid w:val="004A487E"/>
    <w:pPr>
      <w:spacing w:before="120" w:after="120"/>
      <w:ind w:left="567" w:hanging="567"/>
      <w:jc w:val="left"/>
    </w:pPr>
    <w:rPr>
      <w:rFonts w:ascii="Arial" w:hAnsi="Arial"/>
      <w:sz w:val="20"/>
    </w:rPr>
  </w:style>
  <w:style w:type="paragraph" w:customStyle="1" w:styleId="StyleHeading1BookAntiqua18ptPlum">
    <w:name w:val="Style Heading 1 + Book Antiqua 18 pt Plum"/>
    <w:basedOn w:val="Heading1"/>
    <w:link w:val="StyleHeading1BookAntiqua18ptPlumChar"/>
    <w:rsid w:val="004A487E"/>
    <w:pPr>
      <w:spacing w:before="100" w:beforeAutospacing="1" w:after="100" w:afterAutospacing="1" w:line="240" w:lineRule="auto"/>
      <w:jc w:val="center"/>
    </w:pPr>
    <w:rPr>
      <w:rFonts w:ascii="Book Antiqua" w:hAnsi="Book Antiqua"/>
      <w:color w:val="993366"/>
      <w:kern w:val="36"/>
      <w:sz w:val="36"/>
      <w:szCs w:val="48"/>
      <w:u w:val="single"/>
    </w:rPr>
  </w:style>
  <w:style w:type="paragraph" w:customStyle="1" w:styleId="ChapterTitle">
    <w:name w:val="Chapter Title"/>
    <w:basedOn w:val="Normal"/>
    <w:next w:val="Normal"/>
    <w:rsid w:val="004A487E"/>
    <w:pPr>
      <w:keepNext/>
      <w:spacing w:before="400" w:line="240" w:lineRule="auto"/>
      <w:ind w:left="282" w:hangingChars="117" w:hanging="282"/>
    </w:pPr>
    <w:rPr>
      <w:rFonts w:ascii="Times New Roman" w:eastAsia="MS Mincho" w:hAnsi="Times New Roman"/>
      <w:b/>
      <w:bCs/>
      <w:kern w:val="28"/>
      <w:sz w:val="24"/>
      <w:szCs w:val="24"/>
      <w:lang w:eastAsia="ja-JP"/>
    </w:rPr>
  </w:style>
  <w:style w:type="paragraph" w:customStyle="1" w:styleId="-1">
    <w:name w:val="标-1"/>
    <w:basedOn w:val="Normal"/>
    <w:link w:val="-1CharChar"/>
    <w:rsid w:val="004A487E"/>
    <w:pPr>
      <w:spacing w:beforeLines="50" w:afterLines="50" w:line="240" w:lineRule="auto"/>
    </w:pPr>
    <w:rPr>
      <w:rFonts w:ascii="Times New Roman" w:eastAsia="SimSun" w:hAnsi="Times New Roman"/>
      <w:b/>
      <w:sz w:val="24"/>
      <w:szCs w:val="18"/>
    </w:rPr>
  </w:style>
  <w:style w:type="paragraph" w:customStyle="1" w:styleId="-10">
    <w:name w:val="正文-1"/>
    <w:basedOn w:val="Normal"/>
    <w:link w:val="-1Char"/>
    <w:rsid w:val="004A487E"/>
    <w:pPr>
      <w:spacing w:after="0" w:line="240" w:lineRule="auto"/>
      <w:ind w:firstLineChars="100" w:firstLine="100"/>
    </w:pPr>
    <w:rPr>
      <w:rFonts w:ascii="Times New Roman" w:eastAsia="SimSun" w:hAnsi="Times New Roman"/>
      <w:sz w:val="21"/>
      <w:szCs w:val="18"/>
    </w:rPr>
  </w:style>
  <w:style w:type="paragraph" w:customStyle="1" w:styleId="-11">
    <w:name w:val="参考文献-1"/>
    <w:basedOn w:val="-10"/>
    <w:rsid w:val="004A487E"/>
    <w:pPr>
      <w:tabs>
        <w:tab w:val="left" w:pos="1209"/>
      </w:tabs>
      <w:adjustRightInd w:val="0"/>
      <w:snapToGrid w:val="0"/>
      <w:spacing w:line="288" w:lineRule="auto"/>
      <w:ind w:left="1209" w:firstLineChars="0" w:firstLine="0"/>
    </w:pPr>
    <w:rPr>
      <w:sz w:val="18"/>
    </w:rPr>
  </w:style>
  <w:style w:type="paragraph" w:customStyle="1" w:styleId="Pa21">
    <w:name w:val="Pa21"/>
    <w:basedOn w:val="Normal"/>
    <w:next w:val="Normal"/>
    <w:uiPriority w:val="99"/>
    <w:rsid w:val="004A487E"/>
    <w:pPr>
      <w:autoSpaceDE w:val="0"/>
      <w:autoSpaceDN w:val="0"/>
      <w:adjustRightInd w:val="0"/>
      <w:spacing w:after="0" w:line="221" w:lineRule="atLeast"/>
    </w:pPr>
    <w:rPr>
      <w:rFonts w:ascii="Corisande" w:hAnsi="Corisande"/>
      <w:sz w:val="24"/>
      <w:szCs w:val="24"/>
    </w:rPr>
  </w:style>
  <w:style w:type="paragraph" w:customStyle="1" w:styleId="Pa11">
    <w:name w:val="Pa11"/>
    <w:basedOn w:val="Default"/>
    <w:next w:val="Default"/>
    <w:uiPriority w:val="99"/>
    <w:rsid w:val="004A487E"/>
    <w:pPr>
      <w:spacing w:line="221" w:lineRule="atLeast"/>
    </w:pPr>
    <w:rPr>
      <w:rFonts w:ascii="Corisande" w:hAnsi="Corisande" w:cs="Times New Roman"/>
      <w:color w:val="auto"/>
    </w:rPr>
  </w:style>
  <w:style w:type="paragraph" w:customStyle="1" w:styleId="Date2">
    <w:name w:val="Date2"/>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rsid w:val="004A487E"/>
    <w:pPr>
      <w:spacing w:line="241" w:lineRule="atLeast"/>
    </w:pPr>
    <w:rPr>
      <w:rFonts w:ascii="Corisande" w:hAnsi="Corisande" w:cs="Times New Roman"/>
      <w:color w:val="auto"/>
    </w:rPr>
  </w:style>
  <w:style w:type="paragraph" w:customStyle="1" w:styleId="Style">
    <w:name w:val="Style"/>
    <w:rsid w:val="004A487E"/>
    <w:pPr>
      <w:widowControl w:val="0"/>
      <w:autoSpaceDE w:val="0"/>
      <w:autoSpaceDN w:val="0"/>
      <w:adjustRightInd w:val="0"/>
    </w:pPr>
    <w:rPr>
      <w:rFonts w:ascii="Times New Roman" w:eastAsia="Times New Roman" w:hAnsi="Times New Roman"/>
      <w:sz w:val="24"/>
      <w:szCs w:val="24"/>
    </w:rPr>
  </w:style>
  <w:style w:type="paragraph" w:customStyle="1" w:styleId="ordinary-outputtarget-output">
    <w:name w:val="ordinary-output target-output"/>
    <w:basedOn w:val="Normal"/>
    <w:uiPriority w:val="99"/>
    <w:rsid w:val="004A487E"/>
    <w:pPr>
      <w:spacing w:before="100" w:beforeAutospacing="1" w:after="100" w:afterAutospacing="1" w:line="240" w:lineRule="auto"/>
    </w:pPr>
    <w:rPr>
      <w:rFonts w:ascii="SimSun" w:eastAsia="SimSun" w:hAnsi="SimSun" w:cs="SimSun"/>
      <w:sz w:val="24"/>
      <w:szCs w:val="24"/>
      <w:lang w:eastAsia="zh-CN"/>
    </w:rPr>
  </w:style>
  <w:style w:type="paragraph" w:customStyle="1" w:styleId="PaperTitle0">
    <w:name w:val="PaperTitle"/>
    <w:basedOn w:val="Normal"/>
    <w:rsid w:val="004A487E"/>
    <w:pPr>
      <w:tabs>
        <w:tab w:val="left" w:pos="0"/>
      </w:tabs>
      <w:spacing w:before="120" w:after="400" w:line="240" w:lineRule="auto"/>
      <w:ind w:right="11"/>
    </w:pPr>
    <w:rPr>
      <w:rFonts w:ascii="Century" w:eastAsia="MS Mincho" w:hAnsi="Century" w:cs="Century"/>
      <w:b/>
      <w:bCs/>
      <w:spacing w:val="-16"/>
      <w:kern w:val="24"/>
      <w:position w:val="10"/>
      <w:sz w:val="36"/>
      <w:szCs w:val="36"/>
      <w:lang w:eastAsia="ja-JP"/>
    </w:rPr>
  </w:style>
  <w:style w:type="paragraph" w:customStyle="1" w:styleId="af">
    <w:name w:val="본문 단락:논문용"/>
    <w:basedOn w:val="Normal"/>
    <w:rsid w:val="004A487E"/>
    <w:pPr>
      <w:widowControl w:val="0"/>
      <w:tabs>
        <w:tab w:val="left" w:pos="227"/>
        <w:tab w:val="left" w:pos="567"/>
        <w:tab w:val="left" w:pos="1134"/>
        <w:tab w:val="right" w:pos="4536"/>
      </w:tabs>
      <w:wordWrap w:val="0"/>
      <w:snapToGrid w:val="0"/>
      <w:spacing w:after="0"/>
    </w:pPr>
    <w:rPr>
      <w:rFonts w:ascii="Times New Roman" w:eastAsia="BatangChe" w:hAnsi="Times New Roman"/>
      <w:kern w:val="2"/>
      <w:sz w:val="18"/>
      <w:szCs w:val="20"/>
      <w:lang w:eastAsia="ko-KR"/>
    </w:rPr>
  </w:style>
  <w:style w:type="paragraph" w:customStyle="1" w:styleId="ParaNoInd">
    <w:name w:val="&lt;ParaNoInd&gt;"/>
    <w:basedOn w:val="Normal"/>
    <w:rsid w:val="004A487E"/>
    <w:pPr>
      <w:spacing w:after="0" w:line="200" w:lineRule="exact"/>
    </w:pPr>
    <w:rPr>
      <w:rFonts w:ascii="Times New Roman" w:eastAsia="Times New Roman" w:hAnsi="Times New Roman"/>
      <w:sz w:val="16"/>
      <w:szCs w:val="20"/>
    </w:rPr>
  </w:style>
  <w:style w:type="paragraph" w:customStyle="1" w:styleId="Els-1storder-head">
    <w:name w:val="Els-1storder-head"/>
    <w:next w:val="Els-body-text"/>
    <w:link w:val="Els-1storder-headChar"/>
    <w:rsid w:val="004A487E"/>
    <w:pPr>
      <w:keepNext/>
      <w:suppressAutoHyphens/>
      <w:spacing w:before="240" w:after="240" w:line="240" w:lineRule="exact"/>
    </w:pPr>
    <w:rPr>
      <w:rFonts w:ascii="Times New Roman" w:eastAsia="Times New Roman" w:hAnsi="Times New Roman"/>
      <w:b/>
    </w:rPr>
  </w:style>
  <w:style w:type="paragraph" w:customStyle="1" w:styleId="Els-body-text">
    <w:name w:val="Els-body-text"/>
    <w:rsid w:val="004A487E"/>
    <w:pPr>
      <w:keepNext/>
      <w:spacing w:line="240" w:lineRule="exact"/>
      <w:ind w:firstLine="238"/>
    </w:pPr>
    <w:rPr>
      <w:rFonts w:ascii="Times New Roman" w:eastAsia="Times New Roman" w:hAnsi="Times New Roman"/>
    </w:rPr>
  </w:style>
  <w:style w:type="paragraph" w:customStyle="1" w:styleId="Els-2ndorder-head">
    <w:name w:val="Els-2ndorder-head"/>
    <w:next w:val="Els-body-text"/>
    <w:rsid w:val="004A487E"/>
    <w:pPr>
      <w:keepNext/>
      <w:suppressAutoHyphens/>
      <w:spacing w:before="240" w:after="240" w:line="240" w:lineRule="exact"/>
    </w:pPr>
    <w:rPr>
      <w:rFonts w:ascii="Times New Roman" w:eastAsia="Times New Roman" w:hAnsi="Times New Roman"/>
      <w:i/>
    </w:rPr>
  </w:style>
  <w:style w:type="paragraph" w:customStyle="1" w:styleId="Els-3rdorder-head">
    <w:name w:val="Els-3rdorder-head"/>
    <w:next w:val="Els-body-text"/>
    <w:rsid w:val="004A487E"/>
    <w:pPr>
      <w:keepNext/>
      <w:suppressAutoHyphens/>
      <w:spacing w:before="240" w:line="240" w:lineRule="exact"/>
    </w:pPr>
    <w:rPr>
      <w:rFonts w:ascii="Times New Roman" w:eastAsia="Times New Roman" w:hAnsi="Times New Roman"/>
      <w:i/>
    </w:rPr>
  </w:style>
  <w:style w:type="paragraph" w:customStyle="1" w:styleId="Els-4thorder-head">
    <w:name w:val="Els-4thorder-head"/>
    <w:next w:val="Els-body-text"/>
    <w:rsid w:val="004A487E"/>
    <w:pPr>
      <w:keepNext/>
      <w:suppressAutoHyphens/>
      <w:spacing w:before="240" w:line="240" w:lineRule="exact"/>
    </w:pPr>
    <w:rPr>
      <w:rFonts w:ascii="Times New Roman" w:eastAsia="Times New Roman" w:hAnsi="Times New Roman"/>
      <w:i/>
    </w:rPr>
  </w:style>
  <w:style w:type="paragraph" w:customStyle="1" w:styleId="msolistparagraph0">
    <w:name w:val="msolistparagraph"/>
    <w:basedOn w:val="Normal"/>
    <w:rsid w:val="004A487E"/>
    <w:pPr>
      <w:autoSpaceDE w:val="0"/>
      <w:autoSpaceDN w:val="0"/>
      <w:adjustRightInd w:val="0"/>
      <w:spacing w:line="360" w:lineRule="auto"/>
      <w:ind w:left="720" w:firstLine="720"/>
      <w:contextualSpacing/>
    </w:pPr>
    <w:rPr>
      <w:rFonts w:ascii="Times New Roman" w:eastAsia="Times New Roman" w:hAnsi="Times New Roman"/>
      <w:bCs/>
      <w:sz w:val="24"/>
      <w:szCs w:val="24"/>
    </w:rPr>
  </w:style>
  <w:style w:type="paragraph" w:customStyle="1" w:styleId="Title1">
    <w:name w:val="Title1"/>
    <w:basedOn w:val="Normal"/>
    <w:rsid w:val="004A487E"/>
    <w:pPr>
      <w:autoSpaceDE w:val="0"/>
      <w:autoSpaceDN w:val="0"/>
      <w:adjustRightInd w:val="0"/>
      <w:spacing w:before="100" w:beforeAutospacing="1" w:after="100" w:afterAutospacing="1" w:line="240" w:lineRule="auto"/>
      <w:ind w:firstLine="720"/>
    </w:pPr>
    <w:rPr>
      <w:rFonts w:ascii="Times New Roman" w:eastAsia="Times New Roman" w:hAnsi="Times New Roman"/>
      <w:bCs/>
      <w:sz w:val="24"/>
      <w:szCs w:val="24"/>
    </w:rPr>
  </w:style>
  <w:style w:type="paragraph" w:customStyle="1" w:styleId="BlankHeading">
    <w:name w:val="Blank Heading"/>
    <w:basedOn w:val="Normal"/>
    <w:next w:val="NormalIndent"/>
    <w:rsid w:val="004A487E"/>
    <w:pPr>
      <w:autoSpaceDE w:val="0"/>
      <w:autoSpaceDN w:val="0"/>
      <w:adjustRightInd w:val="0"/>
      <w:spacing w:after="0" w:line="240" w:lineRule="auto"/>
      <w:ind w:firstLine="720"/>
      <w:jc w:val="center"/>
      <w:outlineLvl w:val="0"/>
    </w:pPr>
    <w:rPr>
      <w:rFonts w:ascii="Arial" w:eastAsia="Times New Roman" w:hAnsi="Arial"/>
      <w:b/>
      <w:bCs/>
      <w:sz w:val="28"/>
      <w:szCs w:val="24"/>
    </w:rPr>
  </w:style>
  <w:style w:type="paragraph" w:customStyle="1" w:styleId="AuthorName">
    <w:name w:val="Author Name"/>
    <w:basedOn w:val="Author"/>
    <w:link w:val="AuthorNameChar"/>
    <w:qFormat/>
    <w:rsid w:val="004A487E"/>
    <w:pPr>
      <w:spacing w:before="480" w:after="240"/>
      <w:jc w:val="both"/>
    </w:pPr>
    <w:rPr>
      <w:rFonts w:ascii="Times New Roman" w:hAnsi="Times New Roman"/>
      <w:b/>
      <w:szCs w:val="22"/>
    </w:rPr>
  </w:style>
  <w:style w:type="paragraph" w:customStyle="1" w:styleId="SectionHeadings">
    <w:name w:val="Section Headings"/>
    <w:basedOn w:val="Normal"/>
    <w:link w:val="SectionHeadingsChar"/>
    <w:qFormat/>
    <w:rsid w:val="004A487E"/>
    <w:pPr>
      <w:spacing w:before="240" w:after="240" w:line="240" w:lineRule="auto"/>
    </w:pPr>
    <w:rPr>
      <w:rFonts w:ascii="Arial" w:eastAsia="PMingLiU" w:hAnsi="Arial" w:cs="Arial"/>
      <w:b/>
      <w:sz w:val="28"/>
      <w:lang w:eastAsia="zh-TW"/>
    </w:rPr>
  </w:style>
  <w:style w:type="paragraph" w:customStyle="1" w:styleId="MTDisplayEquation">
    <w:name w:val="MTDisplayEquation"/>
    <w:basedOn w:val="Normal"/>
    <w:next w:val="Normal"/>
    <w:link w:val="MTDisplayEquationChar"/>
    <w:rsid w:val="004A487E"/>
    <w:pPr>
      <w:tabs>
        <w:tab w:val="center" w:pos="4540"/>
        <w:tab w:val="right" w:pos="9080"/>
      </w:tabs>
      <w:spacing w:before="240" w:after="240" w:line="240" w:lineRule="auto"/>
    </w:pPr>
    <w:rPr>
      <w:rFonts w:ascii="Times New Roman" w:eastAsia="PMingLiU" w:hAnsi="Times New Roman"/>
      <w:sz w:val="24"/>
      <w:lang w:eastAsia="zh-TW"/>
    </w:rPr>
  </w:style>
  <w:style w:type="paragraph" w:customStyle="1" w:styleId="MathematicaCellInput">
    <w:name w:val="MathematicaCellInput"/>
    <w:rsid w:val="004A487E"/>
    <w:pPr>
      <w:autoSpaceDE w:val="0"/>
      <w:autoSpaceDN w:val="0"/>
      <w:adjustRightInd w:val="0"/>
    </w:pPr>
    <w:rPr>
      <w:rFonts w:ascii="Times" w:hAnsi="Times" w:cs="Times"/>
      <w:b/>
      <w:bCs/>
      <w:sz w:val="24"/>
      <w:szCs w:val="24"/>
    </w:rPr>
  </w:style>
  <w:style w:type="paragraph" w:customStyle="1" w:styleId="refname">
    <w:name w:val="refnam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refpurpose">
    <w:name w:val="refpurpos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application">
    <w:name w:val="application"/>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heading11">
    <w:name w:val="heading1"/>
    <w:basedOn w:val="Normal"/>
    <w:next w:val="p1a"/>
    <w:rsid w:val="004A487E"/>
    <w:pPr>
      <w:keepNext/>
      <w:keepLines/>
      <w:tabs>
        <w:tab w:val="left" w:pos="454"/>
      </w:tabs>
      <w:suppressAutoHyphens/>
      <w:spacing w:before="520" w:after="280" w:line="240" w:lineRule="auto"/>
    </w:pPr>
    <w:rPr>
      <w:rFonts w:ascii="Times" w:eastAsia="Malgun Gothic" w:hAnsi="Times"/>
      <w:b/>
      <w:sz w:val="24"/>
      <w:szCs w:val="20"/>
    </w:rPr>
  </w:style>
  <w:style w:type="paragraph" w:customStyle="1" w:styleId="p1a">
    <w:name w:val="p1a"/>
    <w:basedOn w:val="Normal"/>
    <w:next w:val="Normal"/>
    <w:link w:val="p1aZchn"/>
    <w:rsid w:val="004A487E"/>
    <w:pPr>
      <w:spacing w:after="0" w:line="240" w:lineRule="auto"/>
    </w:pPr>
    <w:rPr>
      <w:rFonts w:ascii="Times" w:eastAsia="Malgun Gothic" w:hAnsi="Times"/>
      <w:sz w:val="20"/>
      <w:szCs w:val="20"/>
    </w:rPr>
  </w:style>
  <w:style w:type="paragraph" w:customStyle="1" w:styleId="heading20">
    <w:name w:val="heading2"/>
    <w:basedOn w:val="Normal"/>
    <w:next w:val="p1a"/>
    <w:rsid w:val="004A487E"/>
    <w:pPr>
      <w:keepNext/>
      <w:keepLines/>
      <w:tabs>
        <w:tab w:val="left" w:pos="510"/>
      </w:tabs>
      <w:suppressAutoHyphens/>
      <w:spacing w:before="440" w:after="220" w:line="240" w:lineRule="auto"/>
    </w:pPr>
    <w:rPr>
      <w:rFonts w:ascii="Times" w:eastAsia="Malgun Gothic" w:hAnsi="Times"/>
      <w:b/>
      <w:sz w:val="20"/>
      <w:szCs w:val="20"/>
    </w:rPr>
  </w:style>
  <w:style w:type="paragraph" w:customStyle="1" w:styleId="reference0">
    <w:name w:val="reference"/>
    <w:basedOn w:val="Normal"/>
    <w:rsid w:val="004A487E"/>
    <w:pPr>
      <w:spacing w:after="0" w:line="240" w:lineRule="auto"/>
      <w:ind w:left="227" w:hanging="227"/>
    </w:pPr>
    <w:rPr>
      <w:rFonts w:ascii="Times" w:eastAsia="Malgun Gothic" w:hAnsi="Times"/>
      <w:sz w:val="18"/>
      <w:szCs w:val="20"/>
    </w:rPr>
  </w:style>
  <w:style w:type="paragraph" w:customStyle="1" w:styleId="af0">
    <w:name w:val="바탕글"/>
    <w:basedOn w:val="Normal"/>
    <w:rsid w:val="004A487E"/>
    <w:pPr>
      <w:widowControl w:val="0"/>
      <w:shd w:val="clear" w:color="auto" w:fill="FFFFFF"/>
      <w:wordWrap w:val="0"/>
      <w:autoSpaceDE w:val="0"/>
      <w:autoSpaceDN w:val="0"/>
      <w:spacing w:after="0" w:line="384" w:lineRule="auto"/>
      <w:textAlignment w:val="baseline"/>
    </w:pPr>
    <w:rPr>
      <w:rFonts w:ascii="Gulim" w:eastAsia="Gulim" w:hAnsi="Gulim" w:cs="Gulim"/>
      <w:color w:val="000000"/>
      <w:sz w:val="20"/>
      <w:szCs w:val="20"/>
      <w:lang w:eastAsia="ko-KR"/>
    </w:rPr>
  </w:style>
  <w:style w:type="paragraph" w:customStyle="1" w:styleId="body">
    <w:name w:val="body"/>
    <w:basedOn w:val="Normal"/>
    <w:link w:val="bodyChar"/>
    <w:rsid w:val="004A487E"/>
    <w:pPr>
      <w:widowControl w:val="0"/>
      <w:tabs>
        <w:tab w:val="left" w:pos="400"/>
      </w:tabs>
      <w:snapToGrid w:val="0"/>
      <w:spacing w:after="0" w:line="245" w:lineRule="auto"/>
    </w:pPr>
    <w:rPr>
      <w:rFonts w:ascii="Times New Roman" w:eastAsia="MS Mincho" w:hAnsi="Times New Roman"/>
      <w:kern w:val="2"/>
      <w:sz w:val="20"/>
      <w:szCs w:val="20"/>
      <w:lang w:eastAsia="ja-JP"/>
    </w:rPr>
  </w:style>
  <w:style w:type="paragraph" w:customStyle="1" w:styleId="figurelegend">
    <w:name w:val="figure legend"/>
    <w:basedOn w:val="Normal"/>
    <w:next w:val="Normal"/>
    <w:link w:val="figurelegendChar"/>
    <w:rsid w:val="004A487E"/>
    <w:pPr>
      <w:keepNext/>
      <w:keepLines/>
      <w:spacing w:before="120" w:after="240" w:line="240" w:lineRule="auto"/>
    </w:pPr>
    <w:rPr>
      <w:rFonts w:ascii="Times" w:eastAsia="Batang" w:hAnsi="Times"/>
      <w:sz w:val="18"/>
      <w:szCs w:val="20"/>
      <w:lang w:eastAsia="ko-KR"/>
    </w:rPr>
  </w:style>
  <w:style w:type="paragraph" w:customStyle="1" w:styleId="referenceitem">
    <w:name w:val="referenceitem"/>
    <w:basedOn w:val="Normal"/>
    <w:rsid w:val="004A487E"/>
    <w:pPr>
      <w:spacing w:after="0" w:line="240" w:lineRule="auto"/>
      <w:ind w:left="227" w:hanging="227"/>
    </w:pPr>
    <w:rPr>
      <w:rFonts w:ascii="Times" w:eastAsia="Batang" w:hAnsi="Times"/>
      <w:sz w:val="18"/>
      <w:szCs w:val="20"/>
      <w:lang w:eastAsia="ko-KR"/>
    </w:rPr>
  </w:style>
  <w:style w:type="paragraph" w:customStyle="1" w:styleId="SectionHeading">
    <w:name w:val="SectionHeading"/>
    <w:basedOn w:val="Normal"/>
    <w:rsid w:val="004A487E"/>
    <w:pPr>
      <w:keepNext/>
      <w:keepLines/>
      <w:spacing w:before="200" w:line="240" w:lineRule="auto"/>
    </w:pPr>
    <w:rPr>
      <w:rFonts w:ascii="Times New Roman" w:eastAsia="MS Mincho" w:hAnsi="Times New Roman"/>
      <w:kern w:val="28"/>
      <w:lang w:eastAsia="ja-JP"/>
    </w:rPr>
  </w:style>
  <w:style w:type="paragraph" w:customStyle="1" w:styleId="ReferenceHeading0">
    <w:name w:val="Reference Heading"/>
    <w:basedOn w:val="Normal"/>
    <w:next w:val="Normal"/>
    <w:rsid w:val="004A487E"/>
    <w:pPr>
      <w:keepNext/>
      <w:spacing w:after="0" w:line="240" w:lineRule="auto"/>
      <w:ind w:left="235" w:hangingChars="117" w:hanging="235"/>
    </w:pPr>
    <w:rPr>
      <w:rFonts w:ascii="Times New Roman" w:eastAsia="MS Mincho" w:hAnsi="Times New Roman"/>
      <w:b/>
      <w:bCs/>
      <w:kern w:val="28"/>
      <w:sz w:val="20"/>
      <w:szCs w:val="20"/>
      <w:lang w:eastAsia="ja-JP"/>
    </w:rPr>
  </w:style>
  <w:style w:type="paragraph" w:customStyle="1" w:styleId="maintext">
    <w:name w:val="maintext"/>
    <w:basedOn w:val="Normal"/>
    <w:rsid w:val="004A487E"/>
    <w:pPr>
      <w:spacing w:before="100" w:beforeAutospacing="1" w:after="100" w:afterAutospacing="1" w:line="240" w:lineRule="auto"/>
    </w:pPr>
    <w:rPr>
      <w:rFonts w:ascii="Verdana" w:eastAsia="Times New Roman" w:hAnsi="Verdana"/>
      <w:sz w:val="20"/>
      <w:szCs w:val="20"/>
    </w:rPr>
  </w:style>
  <w:style w:type="paragraph" w:customStyle="1" w:styleId="mainheader">
    <w:name w:val="mainheader"/>
    <w:basedOn w:val="Normal"/>
    <w:rsid w:val="004A487E"/>
    <w:pPr>
      <w:spacing w:before="100" w:beforeAutospacing="1" w:after="100" w:afterAutospacing="1" w:line="240" w:lineRule="auto"/>
    </w:pPr>
    <w:rPr>
      <w:rFonts w:ascii="Verdana" w:eastAsia="Times New Roman" w:hAnsi="Verdana" w:cs="Mangal"/>
      <w:b/>
      <w:bCs/>
      <w:sz w:val="27"/>
      <w:szCs w:val="27"/>
    </w:rPr>
  </w:style>
  <w:style w:type="paragraph" w:customStyle="1" w:styleId="authorgroup">
    <w:name w:val="authorgroup"/>
    <w:basedOn w:val="Normal"/>
    <w:rsid w:val="004A487E"/>
    <w:pPr>
      <w:spacing w:before="100" w:beforeAutospacing="1" w:after="100" w:afterAutospacing="1" w:line="240" w:lineRule="auto"/>
    </w:pPr>
    <w:rPr>
      <w:rFonts w:ascii="Times New Roman" w:eastAsia="Times New Roman" w:hAnsi="Times New Roman"/>
      <w:b/>
      <w:bCs/>
      <w:sz w:val="24"/>
      <w:szCs w:val="24"/>
    </w:rPr>
  </w:style>
  <w:style w:type="paragraph" w:customStyle="1" w:styleId="sectext">
    <w:name w:val="sectext"/>
    <w:basedOn w:val="Normal"/>
    <w:rsid w:val="004A487E"/>
    <w:pPr>
      <w:spacing w:before="100" w:beforeAutospacing="1" w:after="100" w:afterAutospacing="1" w:line="240" w:lineRule="auto"/>
    </w:pPr>
    <w:rPr>
      <w:rFonts w:ascii="Verdana" w:eastAsia="Times New Roman" w:hAnsi="Verdana" w:cs="Mangal"/>
      <w:sz w:val="15"/>
      <w:szCs w:val="15"/>
    </w:rPr>
  </w:style>
  <w:style w:type="paragraph" w:customStyle="1" w:styleId="z-TopofForm1">
    <w:name w:val="z-Top of Form1"/>
    <w:basedOn w:val="Normal"/>
    <w:next w:val="Normal"/>
    <w:link w:val="z-TopofFormChar"/>
    <w:locked/>
    <w:rsid w:val="004A487E"/>
    <w:pPr>
      <w:pBdr>
        <w:bottom w:val="single" w:sz="6" w:space="1" w:color="auto"/>
      </w:pBdr>
      <w:spacing w:after="0" w:line="240" w:lineRule="auto"/>
      <w:jc w:val="center"/>
    </w:pPr>
    <w:rPr>
      <w:rFonts w:ascii="Arial" w:eastAsia="Times New Roman" w:hAnsi="Arial" w:cs="Mangal"/>
      <w:vanish/>
      <w:sz w:val="16"/>
      <w:szCs w:val="16"/>
    </w:rPr>
  </w:style>
  <w:style w:type="paragraph" w:customStyle="1" w:styleId="abstract0">
    <w:name w:val="abstract"/>
    <w:basedOn w:val="Normal"/>
    <w:rsid w:val="004A487E"/>
    <w:pPr>
      <w:spacing w:before="100" w:beforeAutospacing="1" w:after="100" w:afterAutospacing="1" w:line="240" w:lineRule="auto"/>
      <w:ind w:left="240" w:firstLine="240"/>
    </w:pPr>
    <w:rPr>
      <w:rFonts w:ascii="Times New Roman" w:eastAsia="Times New Roman" w:hAnsi="Times New Roman" w:cs="Mangal"/>
      <w:sz w:val="24"/>
      <w:szCs w:val="24"/>
    </w:rPr>
  </w:style>
  <w:style w:type="paragraph" w:customStyle="1" w:styleId="Normalbold">
    <w:name w:val="Normal+bold"/>
    <w:basedOn w:val="maintext"/>
    <w:rsid w:val="004A487E"/>
    <w:pPr>
      <w:spacing w:line="480" w:lineRule="auto"/>
    </w:pPr>
    <w:rPr>
      <w:rFonts w:ascii="Times New Roman" w:hAnsi="Times New Roman" w:cs="Mangal"/>
      <w:color w:val="000000"/>
    </w:rPr>
  </w:style>
  <w:style w:type="paragraph" w:customStyle="1" w:styleId="Avinash">
    <w:name w:val="Avinash"/>
    <w:qFormat/>
    <w:rsid w:val="004A487E"/>
    <w:pPr>
      <w:tabs>
        <w:tab w:val="left" w:pos="2445"/>
      </w:tabs>
    </w:pPr>
    <w:rPr>
      <w:rFonts w:ascii="Times New Roman" w:eastAsia="Times New Roman" w:hAnsi="Times New Roman"/>
    </w:rPr>
  </w:style>
  <w:style w:type="paragraph" w:customStyle="1" w:styleId="style13">
    <w:name w:val="style13"/>
    <w:basedOn w:val="Normal"/>
    <w:rsid w:val="004A487E"/>
    <w:pPr>
      <w:spacing w:before="100" w:beforeAutospacing="1" w:after="100" w:afterAutospacing="1" w:line="240" w:lineRule="auto"/>
      <w:ind w:firstLine="360"/>
    </w:pPr>
    <w:rPr>
      <w:rFonts w:ascii="Times New Roman" w:eastAsia="Times New Roman" w:hAnsi="Times New Roman"/>
      <w:sz w:val="24"/>
      <w:szCs w:val="24"/>
    </w:rPr>
  </w:style>
  <w:style w:type="paragraph" w:customStyle="1" w:styleId="Pa24">
    <w:name w:val="Pa2+4"/>
    <w:basedOn w:val="Normal"/>
    <w:next w:val="Normal"/>
    <w:uiPriority w:val="99"/>
    <w:rsid w:val="004A487E"/>
    <w:pPr>
      <w:autoSpaceDE w:val="0"/>
      <w:autoSpaceDN w:val="0"/>
      <w:adjustRightInd w:val="0"/>
      <w:spacing w:after="0" w:line="221" w:lineRule="atLeast"/>
    </w:pPr>
    <w:rPr>
      <w:rFonts w:ascii="Sabon" w:hAnsi="Sabon"/>
      <w:sz w:val="24"/>
      <w:szCs w:val="24"/>
    </w:rPr>
  </w:style>
  <w:style w:type="paragraph" w:customStyle="1" w:styleId="Pa33">
    <w:name w:val="Pa3+3"/>
    <w:basedOn w:val="Normal"/>
    <w:next w:val="Normal"/>
    <w:uiPriority w:val="99"/>
    <w:rsid w:val="004A487E"/>
    <w:pPr>
      <w:autoSpaceDE w:val="0"/>
      <w:autoSpaceDN w:val="0"/>
      <w:adjustRightInd w:val="0"/>
      <w:spacing w:after="0" w:line="221" w:lineRule="atLeast"/>
    </w:pPr>
    <w:rPr>
      <w:rFonts w:ascii="Sabon" w:hAnsi="Sabon"/>
      <w:sz w:val="24"/>
      <w:szCs w:val="24"/>
    </w:rPr>
  </w:style>
  <w:style w:type="paragraph" w:customStyle="1" w:styleId="Pa492">
    <w:name w:val="Pa49+2"/>
    <w:basedOn w:val="Normal"/>
    <w:next w:val="Normal"/>
    <w:uiPriority w:val="99"/>
    <w:rsid w:val="004A487E"/>
    <w:pPr>
      <w:autoSpaceDE w:val="0"/>
      <w:autoSpaceDN w:val="0"/>
      <w:adjustRightInd w:val="0"/>
      <w:spacing w:after="0" w:line="201" w:lineRule="atLeast"/>
    </w:pPr>
    <w:rPr>
      <w:rFonts w:ascii="Sabon" w:hAnsi="Sabon"/>
      <w:sz w:val="24"/>
      <w:szCs w:val="24"/>
    </w:rPr>
  </w:style>
  <w:style w:type="paragraph" w:customStyle="1" w:styleId="Pa501">
    <w:name w:val="Pa50+1"/>
    <w:basedOn w:val="Normal"/>
    <w:next w:val="Normal"/>
    <w:uiPriority w:val="99"/>
    <w:rsid w:val="004A487E"/>
    <w:pPr>
      <w:autoSpaceDE w:val="0"/>
      <w:autoSpaceDN w:val="0"/>
      <w:adjustRightInd w:val="0"/>
      <w:spacing w:after="0" w:line="201" w:lineRule="atLeast"/>
    </w:pPr>
    <w:rPr>
      <w:rFonts w:ascii="Sabon" w:hAnsi="Sabon"/>
      <w:sz w:val="24"/>
      <w:szCs w:val="24"/>
    </w:rPr>
  </w:style>
  <w:style w:type="paragraph" w:customStyle="1" w:styleId="D-Abstract">
    <w:name w:val="D-Abstract"/>
    <w:basedOn w:val="Normal"/>
    <w:link w:val="D-AbstractChar"/>
    <w:qFormat/>
    <w:rsid w:val="004A487E"/>
    <w:pPr>
      <w:spacing w:beforeLines="100" w:afterLines="50" w:line="240" w:lineRule="auto"/>
    </w:pPr>
    <w:rPr>
      <w:rFonts w:ascii="Times New Roman" w:eastAsia="SimSun" w:hAnsi="Times New Roman"/>
      <w:b/>
      <w:bCs/>
      <w:iCs/>
      <w:sz w:val="24"/>
      <w:szCs w:val="24"/>
    </w:rPr>
  </w:style>
  <w:style w:type="paragraph" w:customStyle="1" w:styleId="NormalWebCharChar">
    <w:name w:val="Normal (Web) Char Char"/>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Header1">
    <w:name w:val="Header 1"/>
    <w:basedOn w:val="Normal"/>
    <w:rsid w:val="004A487E"/>
    <w:pPr>
      <w:tabs>
        <w:tab w:val="left" w:pos="360"/>
      </w:tabs>
      <w:spacing w:before="240" w:after="120" w:line="240" w:lineRule="exact"/>
      <w:ind w:left="357" w:hanging="357"/>
    </w:pPr>
    <w:rPr>
      <w:rFonts w:ascii="Times New Roman" w:eastAsia="SimSun" w:hAnsi="Times New Roman"/>
      <w:b/>
      <w:bCs/>
      <w:sz w:val="28"/>
      <w:szCs w:val="28"/>
      <w:lang w:eastAsia="zh-CN"/>
    </w:rPr>
  </w:style>
  <w:style w:type="paragraph" w:customStyle="1" w:styleId="Header2">
    <w:name w:val="Header 2"/>
    <w:basedOn w:val="Header1"/>
    <w:rsid w:val="004A487E"/>
    <w:pPr>
      <w:spacing w:after="0"/>
      <w:ind w:left="607" w:hanging="607"/>
    </w:pPr>
    <w:rPr>
      <w:sz w:val="24"/>
    </w:rPr>
  </w:style>
  <w:style w:type="paragraph" w:customStyle="1" w:styleId="summarytext">
    <w:name w:val="summary_text"/>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Stylepapertitle14ptBold">
    <w:name w:val="Style paper title + 14 pt Bold"/>
    <w:basedOn w:val="Normal"/>
    <w:rsid w:val="004A487E"/>
    <w:pPr>
      <w:spacing w:after="120"/>
    </w:pPr>
    <w:rPr>
      <w:b/>
      <w:bCs/>
      <w:sz w:val="28"/>
      <w:szCs w:val="28"/>
    </w:rPr>
  </w:style>
  <w:style w:type="paragraph" w:customStyle="1" w:styleId="IJARCSAbstract">
    <w:name w:val="IJARCS Abstract"/>
    <w:basedOn w:val="Normal"/>
    <w:rsid w:val="004A487E"/>
    <w:pPr>
      <w:pBdr>
        <w:top w:val="single" w:sz="4" w:space="1" w:color="333333"/>
        <w:bottom w:val="single" w:sz="4" w:space="1" w:color="333333"/>
      </w:pBdr>
      <w:adjustRightInd w:val="0"/>
      <w:snapToGrid w:val="0"/>
    </w:pPr>
    <w:rPr>
      <w:b/>
      <w:i/>
      <w:sz w:val="18"/>
      <w:szCs w:val="24"/>
    </w:rPr>
  </w:style>
  <w:style w:type="paragraph" w:customStyle="1" w:styleId="MYSTYLE1">
    <w:name w:val="MY STYLE 1"/>
    <w:basedOn w:val="Normal"/>
    <w:uiPriority w:val="99"/>
    <w:rsid w:val="004A487E"/>
    <w:pPr>
      <w:spacing w:line="360" w:lineRule="auto"/>
      <w:jc w:val="right"/>
    </w:pPr>
    <w:rPr>
      <w:b/>
      <w:bCs/>
      <w:caps/>
      <w:sz w:val="32"/>
      <w:szCs w:val="32"/>
    </w:rPr>
  </w:style>
  <w:style w:type="paragraph" w:customStyle="1" w:styleId="UfumaFigureTable">
    <w:name w:val="Ufuma Figure/Table"/>
    <w:basedOn w:val="Normal"/>
    <w:qFormat/>
    <w:rsid w:val="004A487E"/>
    <w:pPr>
      <w:spacing w:after="0" w:line="240" w:lineRule="auto"/>
      <w:outlineLvl w:val="0"/>
    </w:pPr>
    <w:rPr>
      <w:rFonts w:ascii="Times New Roman" w:eastAsia="Times New Roman" w:hAnsi="Times New Roman"/>
      <w:bCs/>
      <w:sz w:val="24"/>
      <w:szCs w:val="24"/>
    </w:rPr>
  </w:style>
  <w:style w:type="paragraph" w:customStyle="1" w:styleId="ListParagraph2">
    <w:name w:val="List Paragraph2"/>
    <w:basedOn w:val="Normal"/>
    <w:uiPriority w:val="34"/>
    <w:qFormat/>
    <w:rsid w:val="004A487E"/>
    <w:pPr>
      <w:ind w:leftChars="400" w:left="800"/>
    </w:pPr>
  </w:style>
  <w:style w:type="paragraph" w:customStyle="1" w:styleId="ListParagraph3">
    <w:name w:val="List Paragraph3"/>
    <w:basedOn w:val="Normal"/>
    <w:uiPriority w:val="34"/>
    <w:qFormat/>
    <w:rsid w:val="004A487E"/>
    <w:pPr>
      <w:ind w:left="720"/>
      <w:contextualSpacing/>
      <w:jc w:val="left"/>
    </w:pPr>
  </w:style>
  <w:style w:type="paragraph" w:customStyle="1" w:styleId="ListParagraph4">
    <w:name w:val="List Paragraph4"/>
    <w:basedOn w:val="Normal"/>
    <w:uiPriority w:val="34"/>
    <w:qFormat/>
    <w:rsid w:val="004A487E"/>
    <w:pPr>
      <w:ind w:left="720"/>
      <w:contextualSpacing/>
      <w:jc w:val="left"/>
    </w:pPr>
  </w:style>
  <w:style w:type="paragraph" w:customStyle="1" w:styleId="NoSpacing2">
    <w:name w:val="No Spacing2"/>
    <w:uiPriority w:val="1"/>
    <w:qFormat/>
    <w:rsid w:val="004A487E"/>
    <w:pPr>
      <w:spacing w:after="0" w:line="240" w:lineRule="auto"/>
    </w:pPr>
    <w:rPr>
      <w:sz w:val="22"/>
      <w:szCs w:val="22"/>
      <w:lang w:eastAsia="en-US"/>
    </w:rPr>
  </w:style>
  <w:style w:type="paragraph" w:customStyle="1" w:styleId="Bodytext8">
    <w:name w:val="Body text (8)"/>
    <w:basedOn w:val="Normal"/>
    <w:link w:val="Bodytext80"/>
    <w:rsid w:val="004A487E"/>
    <w:pPr>
      <w:widowControl w:val="0"/>
      <w:shd w:val="clear" w:color="auto" w:fill="FFFFFF"/>
      <w:spacing w:after="0" w:line="0" w:lineRule="atLeast"/>
      <w:ind w:hanging="431"/>
      <w:jc w:val="left"/>
    </w:pPr>
    <w:rPr>
      <w:rFonts w:eastAsia="SimSun" w:cs="Calibri"/>
      <w:sz w:val="15"/>
      <w:szCs w:val="15"/>
      <w:lang w:eastAsia="zh-CN"/>
    </w:rPr>
  </w:style>
  <w:style w:type="character" w:customStyle="1" w:styleId="Heading1Char">
    <w:name w:val="Heading 1 Char"/>
    <w:link w:val="Heading1"/>
    <w:locked/>
    <w:rsid w:val="004A487E"/>
    <w:rPr>
      <w:rFonts w:ascii="Cambria" w:hAnsi="Cambria" w:cs="Times New Roman"/>
      <w:b/>
      <w:bCs/>
      <w:color w:val="365F91"/>
      <w:sz w:val="28"/>
      <w:szCs w:val="28"/>
    </w:rPr>
  </w:style>
  <w:style w:type="character" w:customStyle="1" w:styleId="Heading2Char">
    <w:name w:val="Heading 2 Char"/>
    <w:link w:val="Heading2"/>
    <w:locked/>
    <w:rsid w:val="004A487E"/>
    <w:rPr>
      <w:rFonts w:ascii="Arial" w:hAnsi="Arial" w:cs="Arial"/>
      <w:b/>
      <w:bCs/>
      <w:i/>
      <w:iCs/>
      <w:sz w:val="28"/>
      <w:szCs w:val="28"/>
      <w:lang w:eastAsia="ar-SA" w:bidi="ar-SA"/>
    </w:rPr>
  </w:style>
  <w:style w:type="character" w:customStyle="1" w:styleId="Heading3Char">
    <w:name w:val="Heading 3 Char"/>
    <w:link w:val="Heading3"/>
    <w:locked/>
    <w:rsid w:val="004A487E"/>
    <w:rPr>
      <w:rFonts w:ascii="Cambria" w:hAnsi="Cambria" w:cs="Times New Roman"/>
      <w:b/>
      <w:bCs/>
      <w:color w:val="4F81BD"/>
    </w:rPr>
  </w:style>
  <w:style w:type="character" w:customStyle="1" w:styleId="Heading4Char">
    <w:name w:val="Heading 4 Char"/>
    <w:link w:val="Heading4"/>
    <w:locked/>
    <w:rsid w:val="004A487E"/>
    <w:rPr>
      <w:rFonts w:ascii="Times New Roman" w:eastAsia="PMingLiU" w:hAnsi="Times New Roman" w:cs="Times New Roman"/>
      <w:i/>
      <w:iCs/>
      <w:sz w:val="18"/>
      <w:szCs w:val="18"/>
    </w:rPr>
  </w:style>
  <w:style w:type="character" w:customStyle="1" w:styleId="Heading5Char">
    <w:name w:val="Heading 5 Char"/>
    <w:link w:val="Heading5"/>
    <w:uiPriority w:val="9"/>
    <w:locked/>
    <w:rsid w:val="004A487E"/>
    <w:rPr>
      <w:rFonts w:ascii="Times New Roman" w:eastAsia="PMingLiU" w:hAnsi="Times New Roman" w:cs="Times New Roman"/>
      <w:sz w:val="18"/>
      <w:szCs w:val="18"/>
    </w:rPr>
  </w:style>
  <w:style w:type="character" w:customStyle="1" w:styleId="Heading6Char">
    <w:name w:val="Heading 6 Char"/>
    <w:link w:val="Heading6"/>
    <w:locked/>
    <w:rsid w:val="004A487E"/>
    <w:rPr>
      <w:rFonts w:ascii="Times New Roman" w:eastAsia="PMingLiU" w:hAnsi="Times New Roman" w:cs="Times New Roman"/>
      <w:i/>
      <w:iCs/>
      <w:sz w:val="16"/>
      <w:szCs w:val="16"/>
    </w:rPr>
  </w:style>
  <w:style w:type="character" w:customStyle="1" w:styleId="Heading7Char">
    <w:name w:val="Heading 7 Char"/>
    <w:link w:val="Heading7"/>
    <w:locked/>
    <w:rsid w:val="004A487E"/>
    <w:rPr>
      <w:rFonts w:ascii="Times New Roman" w:eastAsia="PMingLiU" w:hAnsi="Times New Roman" w:cs="Times New Roman"/>
      <w:sz w:val="16"/>
      <w:szCs w:val="16"/>
    </w:rPr>
  </w:style>
  <w:style w:type="character" w:customStyle="1" w:styleId="Heading8Char">
    <w:name w:val="Heading 8 Char"/>
    <w:link w:val="Heading8"/>
    <w:locked/>
    <w:rsid w:val="004A487E"/>
    <w:rPr>
      <w:rFonts w:ascii="Times New Roman" w:eastAsia="PMingLiU" w:hAnsi="Times New Roman" w:cs="Times New Roman"/>
      <w:i/>
      <w:iCs/>
      <w:sz w:val="16"/>
      <w:szCs w:val="16"/>
    </w:rPr>
  </w:style>
  <w:style w:type="character" w:customStyle="1" w:styleId="Heading9Char">
    <w:name w:val="Heading 9 Char"/>
    <w:link w:val="Heading9"/>
    <w:uiPriority w:val="9"/>
    <w:locked/>
    <w:rsid w:val="004A487E"/>
    <w:rPr>
      <w:rFonts w:ascii="Times New Roman" w:eastAsia="PMingLiU" w:hAnsi="Times New Roman" w:cs="Times New Roman"/>
      <w:sz w:val="16"/>
      <w:szCs w:val="16"/>
    </w:rPr>
  </w:style>
  <w:style w:type="character" w:customStyle="1" w:styleId="BalloonTextChar">
    <w:name w:val="Balloon Text Char"/>
    <w:link w:val="BalloonText"/>
    <w:uiPriority w:val="99"/>
    <w:locked/>
    <w:rsid w:val="004A487E"/>
    <w:rPr>
      <w:rFonts w:ascii="Tahoma" w:hAnsi="Tahoma" w:cs="Tahoma"/>
      <w:sz w:val="16"/>
      <w:szCs w:val="16"/>
    </w:rPr>
  </w:style>
  <w:style w:type="character" w:customStyle="1" w:styleId="BodyTextChar">
    <w:name w:val="Body Text Char"/>
    <w:link w:val="BodyText"/>
    <w:locked/>
    <w:rsid w:val="004A487E"/>
    <w:rPr>
      <w:rFonts w:ascii="Book Antiqua" w:hAnsi="Book Antiqua" w:cs="Times New Roman"/>
      <w:sz w:val="24"/>
      <w:szCs w:val="24"/>
    </w:rPr>
  </w:style>
  <w:style w:type="character" w:customStyle="1" w:styleId="BodyText2Char">
    <w:name w:val="Body Text 2 Char"/>
    <w:link w:val="BodyText2"/>
    <w:locked/>
    <w:rsid w:val="004A487E"/>
    <w:rPr>
      <w:rFonts w:cs="Times New Roman"/>
    </w:rPr>
  </w:style>
  <w:style w:type="character" w:customStyle="1" w:styleId="BodyText3Char">
    <w:name w:val="Body Text 3 Char"/>
    <w:link w:val="BodyText3"/>
    <w:locked/>
    <w:rsid w:val="004A487E"/>
    <w:rPr>
      <w:rFonts w:ascii="Times New Roman" w:hAnsi="Times New Roman" w:cs="Times New Roman"/>
      <w:sz w:val="16"/>
      <w:szCs w:val="16"/>
    </w:rPr>
  </w:style>
  <w:style w:type="character" w:customStyle="1" w:styleId="BodyTextIndentChar">
    <w:name w:val="Body Text Indent Char"/>
    <w:link w:val="BodyTextIndent"/>
    <w:locked/>
    <w:rsid w:val="004A487E"/>
    <w:rPr>
      <w:rFonts w:cs="Times New Roman"/>
    </w:rPr>
  </w:style>
  <w:style w:type="character" w:customStyle="1" w:styleId="BodyTextFirstIndent2Char">
    <w:name w:val="Body Text First Indent 2 Char"/>
    <w:link w:val="BodyTextFirstIndent2"/>
    <w:rsid w:val="004A487E"/>
    <w:rPr>
      <w:rFonts w:ascii="Times New Roman" w:eastAsia="Times New Roman" w:hAnsi="Times New Roman" w:cs="Times New Roman"/>
    </w:rPr>
  </w:style>
  <w:style w:type="character" w:customStyle="1" w:styleId="BodyTextIndent2Char">
    <w:name w:val="Body Text Indent 2 Char"/>
    <w:link w:val="BodyTextIndent2"/>
    <w:rsid w:val="004A487E"/>
    <w:rPr>
      <w:rFonts w:ascii="Calibri" w:eastAsia="Calibri" w:hAnsi="Calibri" w:cs="Times New Roman"/>
      <w:sz w:val="22"/>
      <w:szCs w:val="22"/>
    </w:rPr>
  </w:style>
  <w:style w:type="character" w:customStyle="1" w:styleId="BodyTextIndent3Char">
    <w:name w:val="Body Text Indent 3 Char"/>
    <w:link w:val="BodyTextIndent3"/>
    <w:locked/>
    <w:rsid w:val="004A487E"/>
    <w:rPr>
      <w:rFonts w:ascii="Times New Roman" w:hAnsi="Times New Roman" w:cs="Times New Roman"/>
      <w:sz w:val="16"/>
      <w:szCs w:val="16"/>
    </w:rPr>
  </w:style>
  <w:style w:type="character" w:customStyle="1" w:styleId="CaptionChar">
    <w:name w:val="Caption Char"/>
    <w:link w:val="Caption"/>
    <w:rsid w:val="004A487E"/>
    <w:rPr>
      <w:rFonts w:ascii="Times New Roman" w:eastAsia="SimSun" w:hAnsi="Times New Roman"/>
      <w:b/>
      <w:bCs/>
      <w:lang w:eastAsia="ar-SA"/>
    </w:rPr>
  </w:style>
  <w:style w:type="character" w:customStyle="1" w:styleId="CommentTextChar">
    <w:name w:val="Comment Text Char"/>
    <w:link w:val="CommentText"/>
    <w:uiPriority w:val="99"/>
    <w:semiHidden/>
    <w:rsid w:val="004A487E"/>
    <w:rPr>
      <w:rFonts w:ascii="Calibri" w:eastAsia="Calibri" w:hAnsi="Calibri" w:cs="Times New Roman"/>
    </w:rPr>
  </w:style>
  <w:style w:type="character" w:customStyle="1" w:styleId="CommentSubjectChar">
    <w:name w:val="Comment Subject Char"/>
    <w:link w:val="CommentSubject"/>
    <w:uiPriority w:val="99"/>
    <w:semiHidden/>
    <w:rsid w:val="004A487E"/>
    <w:rPr>
      <w:rFonts w:ascii="Calibri" w:eastAsia="Calibri" w:hAnsi="Calibri" w:cs="Times New Roman"/>
      <w:b/>
      <w:bCs/>
    </w:rPr>
  </w:style>
  <w:style w:type="character" w:customStyle="1" w:styleId="DocumentMapChar">
    <w:name w:val="Document Map Char"/>
    <w:link w:val="DocumentMap"/>
    <w:semiHidden/>
    <w:rsid w:val="004A487E"/>
    <w:rPr>
      <w:rFonts w:ascii="Tahoma" w:eastAsia="Times New Roman" w:hAnsi="Tahoma" w:cs="Tahoma"/>
      <w:shd w:val="clear" w:color="auto" w:fill="000080"/>
    </w:rPr>
  </w:style>
  <w:style w:type="character" w:customStyle="1" w:styleId="EndnoteTextChar">
    <w:name w:val="Endnote Text Char"/>
    <w:link w:val="EndnoteText"/>
    <w:uiPriority w:val="99"/>
    <w:rsid w:val="004A487E"/>
    <w:rPr>
      <w:rFonts w:ascii="Times New Roman" w:eastAsia="Times New Roman" w:hAnsi="Times New Roman"/>
    </w:rPr>
  </w:style>
  <w:style w:type="character" w:customStyle="1" w:styleId="FooterChar">
    <w:name w:val="Footer Char"/>
    <w:link w:val="Footer"/>
    <w:uiPriority w:val="99"/>
    <w:locked/>
    <w:rsid w:val="004A487E"/>
    <w:rPr>
      <w:rFonts w:cs="Times New Roman"/>
    </w:rPr>
  </w:style>
  <w:style w:type="character" w:customStyle="1" w:styleId="FootnoteTextChar">
    <w:name w:val="Footnote Text Char"/>
    <w:link w:val="FootnoteText"/>
    <w:uiPriority w:val="99"/>
    <w:locked/>
    <w:rsid w:val="004A487E"/>
    <w:rPr>
      <w:rFonts w:ascii="Times New Roman" w:hAnsi="Times New Roman" w:cs="Times New Roman"/>
      <w:sz w:val="20"/>
      <w:szCs w:val="20"/>
    </w:rPr>
  </w:style>
  <w:style w:type="character" w:customStyle="1" w:styleId="HeaderChar">
    <w:name w:val="Header Char"/>
    <w:link w:val="Header"/>
    <w:uiPriority w:val="99"/>
    <w:locked/>
    <w:rsid w:val="004A487E"/>
    <w:rPr>
      <w:rFonts w:cs="Times New Roman"/>
    </w:rPr>
  </w:style>
  <w:style w:type="character" w:customStyle="1" w:styleId="HTMLPreformattedChar">
    <w:name w:val="HTML Preformatted Char"/>
    <w:link w:val="HTMLPreformatted"/>
    <w:locked/>
    <w:rsid w:val="004A487E"/>
    <w:rPr>
      <w:rFonts w:ascii="Courier New" w:hAnsi="Courier New" w:cs="Courier New"/>
      <w:sz w:val="20"/>
      <w:szCs w:val="20"/>
    </w:rPr>
  </w:style>
  <w:style w:type="character" w:customStyle="1" w:styleId="NormalWebChar">
    <w:name w:val="Normal (Web) Char"/>
    <w:link w:val="NormalWeb"/>
    <w:rsid w:val="004A487E"/>
    <w:rPr>
      <w:rFonts w:ascii="Times New Roman" w:eastAsia="Times New Roman" w:hAnsi="Times New Roman"/>
      <w:sz w:val="24"/>
      <w:szCs w:val="24"/>
    </w:rPr>
  </w:style>
  <w:style w:type="character" w:customStyle="1" w:styleId="NormalIndentChar">
    <w:name w:val="Normal Indent Char"/>
    <w:link w:val="NormalIndent"/>
    <w:rsid w:val="004A487E"/>
    <w:rPr>
      <w:rFonts w:ascii="Times New Roman" w:eastAsia="Times New Roman" w:hAnsi="Times New Roman"/>
      <w:bCs/>
      <w:sz w:val="24"/>
      <w:szCs w:val="24"/>
    </w:rPr>
  </w:style>
  <w:style w:type="character" w:customStyle="1" w:styleId="PlainTextChar">
    <w:name w:val="Plain Text Char"/>
    <w:link w:val="PlainText"/>
    <w:rsid w:val="004A487E"/>
    <w:rPr>
      <w:rFonts w:ascii="Courier New" w:eastAsia="Times New Roman" w:hAnsi="Courier New" w:cs="Courier New"/>
    </w:rPr>
  </w:style>
  <w:style w:type="character" w:customStyle="1" w:styleId="SubtitleChar">
    <w:name w:val="Subtitle Char"/>
    <w:link w:val="Subtitle"/>
    <w:uiPriority w:val="11"/>
    <w:rsid w:val="004A487E"/>
    <w:rPr>
      <w:rFonts w:ascii="Times New Roman" w:eastAsia="Times New Roman" w:hAnsi="Times New Roman"/>
      <w:sz w:val="28"/>
      <w:szCs w:val="24"/>
    </w:rPr>
  </w:style>
  <w:style w:type="character" w:customStyle="1" w:styleId="TitleChar">
    <w:name w:val="Title Char"/>
    <w:link w:val="Title"/>
    <w:uiPriority w:val="10"/>
    <w:locked/>
    <w:rsid w:val="004A487E"/>
    <w:rPr>
      <w:rFonts w:ascii="Times New Roman" w:hAnsi="Times New Roman" w:cs="Times New Roman"/>
      <w:sz w:val="38"/>
      <w:szCs w:val="38"/>
    </w:rPr>
  </w:style>
  <w:style w:type="character" w:customStyle="1" w:styleId="ListParagraphChar">
    <w:name w:val="List Paragraph Char"/>
    <w:link w:val="ListParagraph1"/>
    <w:uiPriority w:val="34"/>
    <w:locked/>
    <w:rsid w:val="004A487E"/>
    <w:rPr>
      <w:rFonts w:eastAsia="Times New Roman"/>
      <w:sz w:val="22"/>
      <w:szCs w:val="22"/>
    </w:rPr>
  </w:style>
  <w:style w:type="character" w:customStyle="1" w:styleId="NoSpacingChar">
    <w:name w:val="No Spacing Char"/>
    <w:link w:val="NoSpacing1"/>
    <w:uiPriority w:val="1"/>
    <w:locked/>
    <w:rsid w:val="004A487E"/>
    <w:rPr>
      <w:rFonts w:ascii="Calibri" w:eastAsia="Times New Roman" w:hAnsi="Calibri" w:cs="Times New Roman"/>
      <w:sz w:val="22"/>
      <w:szCs w:val="22"/>
      <w:lang w:val="en-US" w:eastAsia="zh-CN" w:bidi="ar-SA"/>
    </w:rPr>
  </w:style>
  <w:style w:type="character" w:customStyle="1" w:styleId="AffiliationChar">
    <w:name w:val="Affiliation Char"/>
    <w:link w:val="Affiliation"/>
    <w:rsid w:val="004A487E"/>
    <w:rPr>
      <w:rFonts w:ascii="Times New Roman" w:eastAsia="SimSun" w:hAnsi="Times New Roman"/>
    </w:rPr>
  </w:style>
  <w:style w:type="character" w:customStyle="1" w:styleId="IEEEParagraphChar">
    <w:name w:val="IEEE Paragraph Char"/>
    <w:link w:val="IEEEParagraph"/>
    <w:locked/>
    <w:rsid w:val="004A487E"/>
    <w:rPr>
      <w:rFonts w:ascii="Times New Roman" w:eastAsia="SimSun" w:hAnsi="Times New Roman" w:cs="Times New Roman"/>
      <w:sz w:val="24"/>
      <w:szCs w:val="24"/>
      <w:lang w:eastAsia="zh-CN"/>
    </w:rPr>
  </w:style>
  <w:style w:type="character" w:customStyle="1" w:styleId="ReferencesCar">
    <w:name w:val="References Car"/>
    <w:link w:val="References"/>
    <w:locked/>
    <w:rsid w:val="004A487E"/>
    <w:rPr>
      <w:rFonts w:ascii="Times New Roman" w:eastAsia="Times New Roman" w:hAnsi="Times New Roman"/>
      <w:sz w:val="18"/>
    </w:rPr>
  </w:style>
  <w:style w:type="character" w:customStyle="1" w:styleId="TextChar">
    <w:name w:val="Text Char"/>
    <w:link w:val="Text"/>
    <w:rsid w:val="004A487E"/>
    <w:rPr>
      <w:rFonts w:ascii="Times New Roman" w:eastAsia="PMingLiU" w:hAnsi="Times New Roman"/>
    </w:rPr>
  </w:style>
  <w:style w:type="character" w:customStyle="1" w:styleId="IEEEHeading3Char">
    <w:name w:val="IEEE Heading 3 Char"/>
    <w:link w:val="IEEEHeading3"/>
    <w:locked/>
    <w:rsid w:val="004A487E"/>
    <w:rPr>
      <w:rFonts w:ascii="Times New Roman" w:eastAsia="SimSun" w:hAnsi="Times New Roman"/>
      <w:i/>
      <w:szCs w:val="24"/>
      <w:lang w:eastAsia="zh-CN"/>
    </w:rPr>
  </w:style>
  <w:style w:type="character" w:customStyle="1" w:styleId="AuthorChar">
    <w:name w:val="Author Char"/>
    <w:link w:val="Author"/>
    <w:locked/>
    <w:rsid w:val="004A487E"/>
    <w:rPr>
      <w:rFonts w:ascii="Helvetica" w:eastAsia="Times New Roman" w:hAnsi="Helvetica" w:cs="Arial"/>
      <w:bCs/>
      <w:i/>
      <w:sz w:val="24"/>
      <w:szCs w:val="26"/>
    </w:rPr>
  </w:style>
  <w:style w:type="character" w:customStyle="1" w:styleId="JContentChar">
    <w:name w:val="J_Content Char"/>
    <w:link w:val="JContent"/>
    <w:rsid w:val="004A487E"/>
    <w:rPr>
      <w:rFonts w:ascii="Times New Roman" w:eastAsia="Times New Roman" w:hAnsi="Times New Roman"/>
    </w:rPr>
  </w:style>
  <w:style w:type="character" w:customStyle="1" w:styleId="ReferenceHeadChar">
    <w:name w:val="Reference Head Char"/>
    <w:link w:val="ReferenceHead"/>
    <w:rsid w:val="004A487E"/>
    <w:rPr>
      <w:rFonts w:ascii="Times New Roman" w:eastAsia="Times New Roman" w:hAnsi="Times New Roman" w:cs="Times New Roman"/>
      <w:b/>
      <w:bCs/>
      <w:smallCaps/>
      <w:color w:val="365F91"/>
      <w:kern w:val="28"/>
      <w:sz w:val="28"/>
      <w:szCs w:val="28"/>
    </w:rPr>
  </w:style>
  <w:style w:type="character" w:customStyle="1" w:styleId="IEEEAbstractHeadingChar">
    <w:name w:val="IEEE Abstract Heading Char"/>
    <w:link w:val="IEEEAbstractHeading"/>
    <w:rsid w:val="004A487E"/>
    <w:rPr>
      <w:rFonts w:ascii="Times New Roman" w:eastAsia="SimSun" w:hAnsi="Times New Roman"/>
      <w:b/>
      <w:i/>
      <w:sz w:val="18"/>
      <w:szCs w:val="24"/>
    </w:rPr>
  </w:style>
  <w:style w:type="character" w:customStyle="1" w:styleId="AbstractChar">
    <w:name w:val="Abstract Char"/>
    <w:link w:val="Abstract"/>
    <w:locked/>
    <w:rsid w:val="004A487E"/>
    <w:rPr>
      <w:rFonts w:ascii="Times New Roman" w:eastAsia="SimSun" w:hAnsi="Times New Roman"/>
      <w:b/>
      <w:bCs/>
      <w:sz w:val="18"/>
      <w:szCs w:val="18"/>
      <w:lang w:val="en-US" w:eastAsia="en-US" w:bidi="ar-SA"/>
    </w:rPr>
  </w:style>
  <w:style w:type="character" w:customStyle="1" w:styleId="StyleAbstractItalicChar">
    <w:name w:val="Style Abstract + Italic Char"/>
    <w:link w:val="StyleAbstractItalic"/>
    <w:locked/>
    <w:rsid w:val="004A487E"/>
    <w:rPr>
      <w:rFonts w:ascii="Times New Roman" w:eastAsia="MS Mincho" w:hAnsi="Times New Roman"/>
      <w:b/>
      <w:bCs/>
      <w:i/>
      <w:iCs/>
      <w:sz w:val="18"/>
      <w:szCs w:val="18"/>
      <w:lang w:val="en-US" w:eastAsia="en-US" w:bidi="ar-SA"/>
    </w:rPr>
  </w:style>
  <w:style w:type="character" w:customStyle="1" w:styleId="IEEEAbtractChar">
    <w:name w:val="IEEE Abtract Char"/>
    <w:link w:val="IEEEAbtract"/>
    <w:rsid w:val="004A487E"/>
    <w:rPr>
      <w:rFonts w:ascii="Times New Roman" w:eastAsia="SimSun" w:hAnsi="Times New Roman"/>
      <w:b/>
      <w:sz w:val="18"/>
      <w:szCs w:val="24"/>
    </w:rPr>
  </w:style>
  <w:style w:type="character" w:customStyle="1" w:styleId="QuoteChar1">
    <w:name w:val="Quote Char1"/>
    <w:link w:val="Quote1"/>
    <w:uiPriority w:val="29"/>
    <w:rsid w:val="004A487E"/>
    <w:rPr>
      <w:rFonts w:ascii="Times New Roman" w:eastAsia="Times New Roman" w:hAnsi="Times New Roman"/>
      <w:i/>
      <w:iCs/>
      <w:color w:val="000000"/>
      <w:sz w:val="24"/>
      <w:szCs w:val="24"/>
    </w:rPr>
  </w:style>
  <w:style w:type="character" w:customStyle="1" w:styleId="IntenseQuoteChar1">
    <w:name w:val="Intense Quote Char1"/>
    <w:link w:val="IntenseQuote1"/>
    <w:uiPriority w:val="30"/>
    <w:rsid w:val="004A487E"/>
    <w:rPr>
      <w:rFonts w:ascii="Times New Roman" w:eastAsia="Times New Roman" w:hAnsi="Times New Roman"/>
      <w:b/>
      <w:bCs/>
      <w:i/>
      <w:iCs/>
      <w:color w:val="4F81BD"/>
      <w:sz w:val="24"/>
      <w:szCs w:val="24"/>
    </w:rPr>
  </w:style>
  <w:style w:type="character" w:customStyle="1" w:styleId="QuoteChar">
    <w:name w:val="Quote Char"/>
    <w:link w:val="Quote11"/>
    <w:uiPriority w:val="29"/>
    <w:rsid w:val="004A487E"/>
    <w:rPr>
      <w:i/>
      <w:iCs/>
      <w:color w:val="000000"/>
      <w:sz w:val="22"/>
      <w:szCs w:val="22"/>
    </w:rPr>
  </w:style>
  <w:style w:type="character" w:customStyle="1" w:styleId="IntenseQuoteChar">
    <w:name w:val="Intense Quote Char"/>
    <w:link w:val="IntenseQuote11"/>
    <w:uiPriority w:val="30"/>
    <w:rsid w:val="004A487E"/>
    <w:rPr>
      <w:b/>
      <w:bCs/>
      <w:i/>
      <w:iCs/>
      <w:color w:val="4F81BD"/>
      <w:sz w:val="22"/>
      <w:szCs w:val="22"/>
    </w:rPr>
  </w:style>
  <w:style w:type="character" w:customStyle="1" w:styleId="SAP10-ParagraphChar">
    <w:name w:val="SAP10-Paragraph Char"/>
    <w:link w:val="SAP10-Paragraph"/>
    <w:locked/>
    <w:rsid w:val="004A487E"/>
    <w:rPr>
      <w:rFonts w:ascii="Times New Roman" w:eastAsia="Times New Roman" w:hAnsi="Times New Roman"/>
      <w:sz w:val="22"/>
      <w:szCs w:val="24"/>
      <w:lang w:eastAsia="zh-CN" w:bidi="ar-SA"/>
    </w:rPr>
  </w:style>
  <w:style w:type="character" w:customStyle="1" w:styleId="StyleHeading1BookAntiqua18ptPlumChar">
    <w:name w:val="Style Heading 1 + Book Antiqua 18 pt Plum Char"/>
    <w:link w:val="StyleHeading1BookAntiqua18ptPlum"/>
    <w:rsid w:val="004A487E"/>
    <w:rPr>
      <w:rFonts w:ascii="Book Antiqua" w:eastAsia="Times New Roman" w:hAnsi="Book Antiqua"/>
      <w:b/>
      <w:bCs/>
      <w:color w:val="993366"/>
      <w:kern w:val="36"/>
      <w:sz w:val="36"/>
      <w:szCs w:val="48"/>
      <w:u w:val="single"/>
    </w:rPr>
  </w:style>
  <w:style w:type="character" w:customStyle="1" w:styleId="-1CharChar">
    <w:name w:val="标-1 Char Char"/>
    <w:link w:val="-1"/>
    <w:rsid w:val="004A487E"/>
    <w:rPr>
      <w:rFonts w:ascii="Times New Roman" w:eastAsia="SimSun" w:hAnsi="Times New Roman"/>
      <w:b/>
      <w:sz w:val="24"/>
      <w:szCs w:val="18"/>
    </w:rPr>
  </w:style>
  <w:style w:type="character" w:customStyle="1" w:styleId="-1Char">
    <w:name w:val="正文-1 Char"/>
    <w:link w:val="-10"/>
    <w:rsid w:val="004A487E"/>
    <w:rPr>
      <w:rFonts w:ascii="Times New Roman" w:eastAsia="SimSun" w:hAnsi="Times New Roman"/>
      <w:sz w:val="21"/>
      <w:szCs w:val="18"/>
    </w:rPr>
  </w:style>
  <w:style w:type="character" w:customStyle="1" w:styleId="Els-1storder-headChar">
    <w:name w:val="Els-1storder-head Char"/>
    <w:link w:val="Els-1storder-head"/>
    <w:rsid w:val="004A487E"/>
    <w:rPr>
      <w:rFonts w:ascii="Times New Roman" w:eastAsia="Times New Roman" w:hAnsi="Times New Roman"/>
      <w:b/>
    </w:rPr>
  </w:style>
  <w:style w:type="character" w:customStyle="1" w:styleId="AuthorNameChar">
    <w:name w:val="Author Name Char"/>
    <w:link w:val="AuthorName"/>
    <w:rsid w:val="004A487E"/>
    <w:rPr>
      <w:rFonts w:ascii="Times New Roman" w:hAnsi="Times New Roman"/>
      <w:b/>
      <w:sz w:val="24"/>
      <w:szCs w:val="22"/>
    </w:rPr>
  </w:style>
  <w:style w:type="character" w:customStyle="1" w:styleId="SectionHeadingsChar">
    <w:name w:val="Section Headings Char"/>
    <w:link w:val="SectionHeadings"/>
    <w:rsid w:val="004A487E"/>
    <w:rPr>
      <w:rFonts w:ascii="Arial" w:eastAsia="PMingLiU" w:hAnsi="Arial" w:cs="Arial"/>
      <w:b/>
      <w:sz w:val="28"/>
      <w:szCs w:val="22"/>
      <w:lang w:eastAsia="zh-TW"/>
    </w:rPr>
  </w:style>
  <w:style w:type="character" w:customStyle="1" w:styleId="MTDisplayEquationChar">
    <w:name w:val="MTDisplayEquation Char"/>
    <w:link w:val="MTDisplayEquation"/>
    <w:rsid w:val="004A487E"/>
    <w:rPr>
      <w:rFonts w:ascii="Times New Roman" w:eastAsia="PMingLiU" w:hAnsi="Times New Roman"/>
      <w:sz w:val="24"/>
      <w:szCs w:val="22"/>
      <w:lang w:eastAsia="zh-TW"/>
    </w:rPr>
  </w:style>
  <w:style w:type="character" w:customStyle="1" w:styleId="p1aZchn">
    <w:name w:val="p1a Zchn"/>
    <w:link w:val="p1a"/>
    <w:rsid w:val="004A487E"/>
    <w:rPr>
      <w:rFonts w:ascii="Times" w:eastAsia="Malgun Gothic" w:hAnsi="Times"/>
    </w:rPr>
  </w:style>
  <w:style w:type="character" w:customStyle="1" w:styleId="bodyChar">
    <w:name w:val="body Char"/>
    <w:link w:val="body"/>
    <w:rsid w:val="004A487E"/>
    <w:rPr>
      <w:rFonts w:ascii="Times New Roman" w:eastAsia="MS Mincho" w:hAnsi="Times New Roman"/>
      <w:kern w:val="2"/>
      <w:lang w:eastAsia="ja-JP"/>
    </w:rPr>
  </w:style>
  <w:style w:type="character" w:customStyle="1" w:styleId="figurelegendChar">
    <w:name w:val="figure legend Char"/>
    <w:link w:val="figurelegend"/>
    <w:rsid w:val="004A487E"/>
    <w:rPr>
      <w:rFonts w:ascii="Times" w:eastAsia="Batang" w:hAnsi="Times"/>
      <w:sz w:val="18"/>
      <w:lang w:eastAsia="ko-KR"/>
    </w:rPr>
  </w:style>
  <w:style w:type="character" w:customStyle="1" w:styleId="z-TopofFormChar">
    <w:name w:val="z-Top of Form Char"/>
    <w:link w:val="z-TopofForm1"/>
    <w:rsid w:val="004A487E"/>
    <w:rPr>
      <w:rFonts w:ascii="Arial" w:eastAsia="Times New Roman" w:hAnsi="Arial" w:cs="Mangal"/>
      <w:vanish/>
      <w:sz w:val="16"/>
      <w:szCs w:val="16"/>
    </w:rPr>
  </w:style>
  <w:style w:type="character" w:customStyle="1" w:styleId="D-AbstractChar">
    <w:name w:val="D-Abstract Char"/>
    <w:link w:val="D-Abstract"/>
    <w:rsid w:val="004A487E"/>
    <w:rPr>
      <w:rFonts w:ascii="Times New Roman" w:eastAsia="SimSun" w:hAnsi="Times New Roman"/>
      <w:b/>
      <w:bCs/>
      <w:iCs/>
      <w:sz w:val="24"/>
      <w:szCs w:val="24"/>
    </w:rPr>
  </w:style>
  <w:style w:type="character" w:customStyle="1" w:styleId="mw-headline">
    <w:name w:val="mw-headline"/>
    <w:rsid w:val="004A487E"/>
    <w:rPr>
      <w:rFonts w:cs="Times New Roman"/>
    </w:rPr>
  </w:style>
  <w:style w:type="character" w:customStyle="1" w:styleId="kw4">
    <w:name w:val="kw4"/>
    <w:uiPriority w:val="99"/>
    <w:rsid w:val="004A487E"/>
    <w:rPr>
      <w:rFonts w:cs="Times New Roman"/>
    </w:rPr>
  </w:style>
  <w:style w:type="character" w:customStyle="1" w:styleId="br0">
    <w:name w:val="br0"/>
    <w:uiPriority w:val="99"/>
    <w:rsid w:val="004A487E"/>
    <w:rPr>
      <w:rFonts w:cs="Times New Roman"/>
    </w:rPr>
  </w:style>
  <w:style w:type="character" w:customStyle="1" w:styleId="kw1">
    <w:name w:val="kw1"/>
    <w:uiPriority w:val="99"/>
    <w:rsid w:val="004A487E"/>
    <w:rPr>
      <w:rFonts w:cs="Times New Roman"/>
    </w:rPr>
  </w:style>
  <w:style w:type="character" w:customStyle="1" w:styleId="kw3">
    <w:name w:val="kw3"/>
    <w:uiPriority w:val="99"/>
    <w:rsid w:val="004A487E"/>
    <w:rPr>
      <w:rFonts w:cs="Times New Roman"/>
    </w:rPr>
  </w:style>
  <w:style w:type="character" w:customStyle="1" w:styleId="me1">
    <w:name w:val="me1"/>
    <w:uiPriority w:val="99"/>
    <w:rsid w:val="004A487E"/>
    <w:rPr>
      <w:rFonts w:cs="Times New Roman"/>
    </w:rPr>
  </w:style>
  <w:style w:type="character" w:customStyle="1" w:styleId="sy0">
    <w:name w:val="sy0"/>
    <w:uiPriority w:val="99"/>
    <w:rsid w:val="004A487E"/>
    <w:rPr>
      <w:rFonts w:cs="Times New Roman"/>
    </w:rPr>
  </w:style>
  <w:style w:type="character" w:customStyle="1" w:styleId="co1">
    <w:name w:val="co1"/>
    <w:rsid w:val="004A487E"/>
    <w:rPr>
      <w:rFonts w:cs="Times New Roman"/>
    </w:rPr>
  </w:style>
  <w:style w:type="character" w:customStyle="1" w:styleId="citation">
    <w:name w:val="citation"/>
    <w:rsid w:val="004A487E"/>
    <w:rPr>
      <w:rFonts w:cs="Times New Roman"/>
    </w:rPr>
  </w:style>
  <w:style w:type="character" w:customStyle="1" w:styleId="apple-converted-space">
    <w:name w:val="apple-converted-space"/>
    <w:rsid w:val="004A487E"/>
    <w:rPr>
      <w:rFonts w:cs="Times New Roman"/>
    </w:rPr>
  </w:style>
  <w:style w:type="character" w:customStyle="1" w:styleId="apple-style-span">
    <w:name w:val="apple-style-span"/>
    <w:rsid w:val="004A487E"/>
    <w:rPr>
      <w:rFonts w:cs="Times New Roman"/>
    </w:rPr>
  </w:style>
  <w:style w:type="character" w:customStyle="1" w:styleId="hit">
    <w:name w:val="hit"/>
    <w:rsid w:val="004A487E"/>
    <w:rPr>
      <w:rFonts w:cs="Times New Roman"/>
      <w:shd w:val="clear" w:color="auto" w:fill="FFFF99"/>
    </w:rPr>
  </w:style>
  <w:style w:type="character" w:customStyle="1" w:styleId="hit1">
    <w:name w:val="hit1"/>
    <w:uiPriority w:val="99"/>
    <w:rsid w:val="004A487E"/>
    <w:rPr>
      <w:rFonts w:cs="Times New Roman"/>
      <w:color w:val="5C5C5C"/>
      <w:sz w:val="19"/>
      <w:szCs w:val="19"/>
      <w:shd w:val="clear" w:color="auto" w:fill="FFFFDD"/>
    </w:rPr>
  </w:style>
  <w:style w:type="character" w:customStyle="1" w:styleId="z3988">
    <w:name w:val="z3988"/>
    <w:rsid w:val="004A487E"/>
    <w:rPr>
      <w:rFonts w:cs="Times New Roman"/>
    </w:rPr>
  </w:style>
  <w:style w:type="character" w:customStyle="1" w:styleId="citationbook">
    <w:name w:val="citation book"/>
    <w:uiPriority w:val="99"/>
    <w:rsid w:val="004A487E"/>
    <w:rPr>
      <w:rFonts w:cs="Times New Roman"/>
    </w:rPr>
  </w:style>
  <w:style w:type="character" w:customStyle="1" w:styleId="snippet">
    <w:name w:val="snippet"/>
    <w:rsid w:val="004A487E"/>
    <w:rPr>
      <w:rFonts w:cs="Times New Roman"/>
    </w:rPr>
  </w:style>
  <w:style w:type="character" w:customStyle="1" w:styleId="A10">
    <w:name w:val="A1"/>
    <w:uiPriority w:val="99"/>
    <w:rsid w:val="004A487E"/>
    <w:rPr>
      <w:color w:val="000000"/>
      <w:sz w:val="17"/>
    </w:rPr>
  </w:style>
  <w:style w:type="character" w:customStyle="1" w:styleId="Date1">
    <w:name w:val="Date1"/>
    <w:uiPriority w:val="99"/>
    <w:rsid w:val="004A487E"/>
    <w:rPr>
      <w:rFonts w:cs="Times New Roman"/>
      <w:i/>
      <w:iCs/>
      <w:color w:val="666666"/>
    </w:rPr>
  </w:style>
  <w:style w:type="character" w:customStyle="1" w:styleId="st1">
    <w:name w:val="st1"/>
    <w:uiPriority w:val="99"/>
    <w:rsid w:val="004A487E"/>
  </w:style>
  <w:style w:type="character" w:customStyle="1" w:styleId="highlight">
    <w:name w:val="highlight"/>
    <w:uiPriority w:val="99"/>
    <w:rsid w:val="004A487E"/>
    <w:rPr>
      <w:rFonts w:cs="Times New Roman"/>
    </w:rPr>
  </w:style>
  <w:style w:type="character" w:customStyle="1" w:styleId="style11">
    <w:name w:val="style11"/>
    <w:rsid w:val="004A487E"/>
    <w:rPr>
      <w:b/>
      <w:bCs/>
      <w:color w:val="660000"/>
    </w:rPr>
  </w:style>
  <w:style w:type="character" w:customStyle="1" w:styleId="uri">
    <w:name w:val="uri"/>
    <w:basedOn w:val="DefaultParagraphFont"/>
    <w:rsid w:val="004A487E"/>
  </w:style>
  <w:style w:type="character" w:customStyle="1" w:styleId="keyword">
    <w:name w:val="keyword"/>
    <w:basedOn w:val="DefaultParagraphFont"/>
    <w:rsid w:val="004A487E"/>
  </w:style>
  <w:style w:type="character" w:customStyle="1" w:styleId="hps">
    <w:name w:val="hps"/>
    <w:basedOn w:val="DefaultParagraphFont"/>
    <w:rsid w:val="004A487E"/>
  </w:style>
  <w:style w:type="character" w:customStyle="1" w:styleId="d">
    <w:name w:val="d"/>
    <w:basedOn w:val="DefaultParagraphFont"/>
    <w:rsid w:val="004A487E"/>
  </w:style>
  <w:style w:type="character" w:customStyle="1" w:styleId="af1">
    <w:name w:val="a"/>
    <w:basedOn w:val="DefaultParagraphFont"/>
    <w:rsid w:val="004A487E"/>
  </w:style>
  <w:style w:type="character" w:customStyle="1" w:styleId="c">
    <w:name w:val="c"/>
    <w:basedOn w:val="DefaultParagraphFont"/>
    <w:rsid w:val="004A487E"/>
  </w:style>
  <w:style w:type="character" w:customStyle="1" w:styleId="label1">
    <w:name w:val="label1"/>
    <w:basedOn w:val="DefaultParagraphFont"/>
    <w:rsid w:val="004A487E"/>
  </w:style>
  <w:style w:type="character" w:customStyle="1" w:styleId="pagination">
    <w:name w:val="pagination"/>
    <w:basedOn w:val="DefaultParagraphFont"/>
    <w:rsid w:val="004A487E"/>
  </w:style>
  <w:style w:type="character" w:customStyle="1" w:styleId="spelle">
    <w:name w:val="spelle"/>
    <w:basedOn w:val="DefaultParagraphFont"/>
    <w:rsid w:val="004A487E"/>
  </w:style>
  <w:style w:type="character" w:customStyle="1" w:styleId="WW8Num16z0">
    <w:name w:val="WW8Num16z0"/>
    <w:rsid w:val="004A487E"/>
    <w:rPr>
      <w:rFonts w:ascii="Times New Roman" w:hAnsi="Times New Roman" w:cs="Times New Roman"/>
      <w:color w:val="auto"/>
      <w:sz w:val="16"/>
      <w:szCs w:val="16"/>
    </w:rPr>
  </w:style>
  <w:style w:type="character" w:customStyle="1" w:styleId="PlaceholderText1">
    <w:name w:val="Placeholder Text1"/>
    <w:uiPriority w:val="99"/>
    <w:semiHidden/>
    <w:rsid w:val="004A487E"/>
    <w:rPr>
      <w:color w:val="808080"/>
    </w:rPr>
  </w:style>
  <w:style w:type="character" w:customStyle="1" w:styleId="yiv1033228379apple-style-span">
    <w:name w:val="yiv1033228379apple-style-span"/>
    <w:basedOn w:val="DefaultParagraphFont"/>
    <w:rsid w:val="004A487E"/>
  </w:style>
  <w:style w:type="character" w:customStyle="1" w:styleId="HeaderChar1">
    <w:name w:val="Header Char1"/>
    <w:rsid w:val="004A487E"/>
    <w:rPr>
      <w:sz w:val="24"/>
      <w:szCs w:val="24"/>
      <w:lang w:eastAsia="zh-CN"/>
    </w:rPr>
  </w:style>
  <w:style w:type="character" w:customStyle="1" w:styleId="FooterChar1">
    <w:name w:val="Footer Char1"/>
    <w:uiPriority w:val="99"/>
    <w:rsid w:val="004A487E"/>
    <w:rPr>
      <w:sz w:val="24"/>
      <w:szCs w:val="24"/>
      <w:lang w:eastAsia="zh-CN"/>
    </w:rPr>
  </w:style>
  <w:style w:type="character" w:customStyle="1" w:styleId="searchword">
    <w:name w:val="searchword"/>
    <w:rsid w:val="004A487E"/>
    <w:rPr>
      <w:rFonts w:cs="Times New Roman"/>
    </w:rPr>
  </w:style>
  <w:style w:type="character" w:customStyle="1" w:styleId="st">
    <w:name w:val="st"/>
    <w:basedOn w:val="DefaultParagraphFont"/>
    <w:rsid w:val="004A487E"/>
  </w:style>
  <w:style w:type="character" w:customStyle="1" w:styleId="SubtleEmphasis1">
    <w:name w:val="Subtle Emphasis1"/>
    <w:uiPriority w:val="19"/>
    <w:qFormat/>
    <w:rsid w:val="004A487E"/>
    <w:rPr>
      <w:i/>
      <w:iCs/>
      <w:color w:val="404040"/>
    </w:rPr>
  </w:style>
  <w:style w:type="character" w:customStyle="1" w:styleId="mw-editsection">
    <w:name w:val="mw-editsection"/>
    <w:rsid w:val="004A487E"/>
  </w:style>
  <w:style w:type="character" w:customStyle="1" w:styleId="xn-person">
    <w:name w:val="xn-person"/>
    <w:basedOn w:val="DefaultParagraphFont"/>
    <w:rsid w:val="004A487E"/>
  </w:style>
  <w:style w:type="character" w:customStyle="1" w:styleId="WW-Absatz-Standardschriftart111111">
    <w:name w:val="WW-Absatz-Standardschriftart111111"/>
    <w:rsid w:val="004A487E"/>
  </w:style>
  <w:style w:type="character" w:customStyle="1" w:styleId="IntenseEmphasis1">
    <w:name w:val="Intense Emphasis1"/>
    <w:uiPriority w:val="21"/>
    <w:qFormat/>
    <w:rsid w:val="004A487E"/>
    <w:rPr>
      <w:b/>
      <w:bCs/>
      <w:i/>
      <w:iCs/>
      <w:color w:val="4F81BD"/>
    </w:rPr>
  </w:style>
  <w:style w:type="character" w:customStyle="1" w:styleId="SubtleReference1">
    <w:name w:val="Subtle Reference1"/>
    <w:uiPriority w:val="31"/>
    <w:qFormat/>
    <w:rsid w:val="004A487E"/>
    <w:rPr>
      <w:smallCaps/>
      <w:color w:val="C0504D"/>
      <w:u w:val="single"/>
    </w:rPr>
  </w:style>
  <w:style w:type="character" w:customStyle="1" w:styleId="IntenseReference1">
    <w:name w:val="Intense Reference1"/>
    <w:uiPriority w:val="32"/>
    <w:qFormat/>
    <w:rsid w:val="004A487E"/>
    <w:rPr>
      <w:b/>
      <w:bCs/>
      <w:smallCaps/>
      <w:color w:val="C0504D"/>
      <w:spacing w:val="5"/>
      <w:u w:val="single"/>
    </w:rPr>
  </w:style>
  <w:style w:type="character" w:customStyle="1" w:styleId="BookTitle1">
    <w:name w:val="Book Title1"/>
    <w:uiPriority w:val="33"/>
    <w:qFormat/>
    <w:rsid w:val="004A487E"/>
    <w:rPr>
      <w:b/>
      <w:bCs/>
      <w:smallCaps/>
      <w:spacing w:val="5"/>
    </w:rPr>
  </w:style>
  <w:style w:type="character" w:customStyle="1" w:styleId="SubtleEmphasis11">
    <w:name w:val="Subtle Emphasis11"/>
    <w:uiPriority w:val="19"/>
    <w:qFormat/>
    <w:rsid w:val="004A487E"/>
    <w:rPr>
      <w:i/>
      <w:iCs/>
    </w:rPr>
  </w:style>
  <w:style w:type="character" w:customStyle="1" w:styleId="IntenseEmphasis11">
    <w:name w:val="Intense Emphasis11"/>
    <w:uiPriority w:val="21"/>
    <w:qFormat/>
    <w:rsid w:val="004A487E"/>
    <w:rPr>
      <w:b/>
      <w:bCs/>
      <w:i/>
      <w:iCs/>
    </w:rPr>
  </w:style>
  <w:style w:type="character" w:customStyle="1" w:styleId="SubtleReference11">
    <w:name w:val="Subtle Reference11"/>
    <w:uiPriority w:val="31"/>
    <w:qFormat/>
    <w:rsid w:val="004A487E"/>
    <w:rPr>
      <w:smallCaps/>
    </w:rPr>
  </w:style>
  <w:style w:type="character" w:customStyle="1" w:styleId="IntenseReference11">
    <w:name w:val="Intense Reference11"/>
    <w:uiPriority w:val="32"/>
    <w:qFormat/>
    <w:rsid w:val="004A487E"/>
    <w:rPr>
      <w:b/>
      <w:bCs/>
      <w:smallCaps/>
    </w:rPr>
  </w:style>
  <w:style w:type="character" w:customStyle="1" w:styleId="BookTitle11">
    <w:name w:val="Book Title11"/>
    <w:uiPriority w:val="33"/>
    <w:qFormat/>
    <w:rsid w:val="004A487E"/>
    <w:rPr>
      <w:i/>
      <w:iCs/>
      <w:smallCaps/>
      <w:spacing w:val="5"/>
    </w:rPr>
  </w:style>
  <w:style w:type="character" w:customStyle="1" w:styleId="yshortcuts">
    <w:name w:val="yshortcuts"/>
    <w:basedOn w:val="DefaultParagraphFont"/>
    <w:rsid w:val="004A487E"/>
  </w:style>
  <w:style w:type="character" w:customStyle="1" w:styleId="BodyTextChar1">
    <w:name w:val="Body Text Char1"/>
    <w:uiPriority w:val="99"/>
    <w:rsid w:val="004A487E"/>
  </w:style>
  <w:style w:type="character" w:customStyle="1" w:styleId="BodyText2Char1">
    <w:name w:val="Body Text 2 Char1"/>
    <w:uiPriority w:val="99"/>
    <w:semiHidden/>
    <w:rsid w:val="004A487E"/>
  </w:style>
  <w:style w:type="character" w:customStyle="1" w:styleId="tocnumber2">
    <w:name w:val="tocnumber2"/>
    <w:basedOn w:val="DefaultParagraphFont"/>
    <w:rsid w:val="004A487E"/>
  </w:style>
  <w:style w:type="character" w:customStyle="1" w:styleId="toctext">
    <w:name w:val="toctext"/>
    <w:basedOn w:val="DefaultParagraphFont"/>
    <w:rsid w:val="004A487E"/>
  </w:style>
  <w:style w:type="character" w:customStyle="1" w:styleId="addmd">
    <w:name w:val="addmd"/>
    <w:basedOn w:val="DefaultParagraphFont"/>
    <w:rsid w:val="004A487E"/>
  </w:style>
  <w:style w:type="character" w:customStyle="1" w:styleId="l6">
    <w:name w:val="l6"/>
    <w:basedOn w:val="DefaultParagraphFont"/>
    <w:rsid w:val="004A487E"/>
  </w:style>
  <w:style w:type="character" w:customStyle="1" w:styleId="l7">
    <w:name w:val="l7"/>
    <w:basedOn w:val="DefaultParagraphFont"/>
    <w:rsid w:val="004A487E"/>
  </w:style>
  <w:style w:type="character" w:customStyle="1" w:styleId="l8">
    <w:name w:val="l8"/>
    <w:basedOn w:val="DefaultParagraphFont"/>
    <w:rsid w:val="004A487E"/>
  </w:style>
  <w:style w:type="character" w:customStyle="1" w:styleId="l9">
    <w:name w:val="l9"/>
    <w:basedOn w:val="DefaultParagraphFont"/>
    <w:rsid w:val="004A487E"/>
  </w:style>
  <w:style w:type="character" w:customStyle="1" w:styleId="rvts482212">
    <w:name w:val="rvts482212"/>
    <w:basedOn w:val="DefaultParagraphFont"/>
    <w:rsid w:val="004A487E"/>
  </w:style>
  <w:style w:type="character" w:customStyle="1" w:styleId="q1">
    <w:name w:val="q1"/>
    <w:rsid w:val="004A487E"/>
    <w:rPr>
      <w:color w:val="550055"/>
    </w:rPr>
  </w:style>
  <w:style w:type="character" w:customStyle="1" w:styleId="Bodytext20">
    <w:name w:val="Body text2"/>
    <w:uiPriority w:val="99"/>
    <w:rsid w:val="004A487E"/>
    <w:rPr>
      <w:rFonts w:ascii="Times New Roman" w:hAnsi="Times New Roman" w:cs="Times New Roman"/>
      <w:sz w:val="14"/>
      <w:szCs w:val="14"/>
      <w:shd w:val="clear" w:color="auto" w:fill="FFFFFF"/>
    </w:rPr>
  </w:style>
  <w:style w:type="character" w:customStyle="1" w:styleId="BodytextItalic">
    <w:name w:val="Body text + Italic"/>
    <w:uiPriority w:val="99"/>
    <w:rsid w:val="004A487E"/>
    <w:rPr>
      <w:rFonts w:ascii="Times New Roman" w:hAnsi="Times New Roman" w:cs="Times New Roman"/>
      <w:i/>
      <w:iCs/>
      <w:sz w:val="14"/>
      <w:szCs w:val="14"/>
      <w:shd w:val="clear" w:color="auto" w:fill="FFFFFF"/>
    </w:rPr>
  </w:style>
  <w:style w:type="character" w:customStyle="1" w:styleId="BodytextItalic1">
    <w:name w:val="Body text + Italic1"/>
    <w:uiPriority w:val="99"/>
    <w:rsid w:val="004A487E"/>
    <w:rPr>
      <w:rFonts w:ascii="Times New Roman" w:hAnsi="Times New Roman" w:cs="Times New Roman"/>
      <w:i/>
      <w:iCs/>
      <w:sz w:val="14"/>
      <w:szCs w:val="14"/>
      <w:shd w:val="clear" w:color="auto" w:fill="FFFFFF"/>
    </w:rPr>
  </w:style>
  <w:style w:type="character" w:customStyle="1" w:styleId="ilad">
    <w:name w:val="il_ad"/>
    <w:basedOn w:val="DefaultParagraphFont"/>
    <w:rsid w:val="004A487E"/>
  </w:style>
  <w:style w:type="character" w:customStyle="1" w:styleId="page-description1">
    <w:name w:val="page-description1"/>
    <w:rsid w:val="004A487E"/>
    <w:rPr>
      <w:rFonts w:ascii="Verdana" w:hAnsi="Verdana" w:hint="default"/>
      <w:sz w:val="20"/>
      <w:szCs w:val="20"/>
    </w:rPr>
  </w:style>
  <w:style w:type="character" w:customStyle="1" w:styleId="eb-topic-section-title">
    <w:name w:val="eb-topic-section-title"/>
    <w:basedOn w:val="DefaultParagraphFont"/>
    <w:rsid w:val="004A487E"/>
  </w:style>
  <w:style w:type="character" w:customStyle="1" w:styleId="binomial">
    <w:name w:val="binomial"/>
    <w:basedOn w:val="DefaultParagraphFont"/>
    <w:rsid w:val="004A487E"/>
  </w:style>
  <w:style w:type="character" w:customStyle="1" w:styleId="WW-Absatz-Standardschriftart11111">
    <w:name w:val="WW-Absatz-Standardschriftart11111"/>
    <w:rsid w:val="004A487E"/>
  </w:style>
  <w:style w:type="character" w:customStyle="1" w:styleId="verdana13blue">
    <w:name w:val="verdana13blue"/>
    <w:rsid w:val="004A487E"/>
  </w:style>
  <w:style w:type="character" w:customStyle="1" w:styleId="srtitle">
    <w:name w:val="srtitle"/>
    <w:rsid w:val="004A487E"/>
  </w:style>
  <w:style w:type="character" w:customStyle="1" w:styleId="mw-cite-backlink">
    <w:name w:val="mw-cite-backlink"/>
    <w:basedOn w:val="DefaultParagraphFont"/>
    <w:rsid w:val="004A487E"/>
  </w:style>
  <w:style w:type="character" w:customStyle="1" w:styleId="reference-text">
    <w:name w:val="reference-text"/>
    <w:basedOn w:val="DefaultParagraphFont"/>
    <w:rsid w:val="004A487E"/>
  </w:style>
  <w:style w:type="character" w:customStyle="1" w:styleId="bold">
    <w:name w:val="bold"/>
    <w:basedOn w:val="DefaultParagraphFont"/>
    <w:rsid w:val="004A487E"/>
  </w:style>
  <w:style w:type="character" w:customStyle="1" w:styleId="Heading2Char1">
    <w:name w:val="Heading 2 Char1"/>
    <w:uiPriority w:val="99"/>
    <w:locked/>
    <w:rsid w:val="004A487E"/>
    <w:rPr>
      <w:rFonts w:ascii="Arial" w:hAnsi="Arial" w:cs="Arial"/>
      <w:b/>
      <w:bCs/>
      <w:iCs/>
      <w:sz w:val="28"/>
      <w:szCs w:val="28"/>
      <w:lang w:bidi="ar-SA"/>
    </w:rPr>
  </w:style>
  <w:style w:type="character" w:customStyle="1" w:styleId="Heading3Char1">
    <w:name w:val="Heading 3 Char1"/>
    <w:uiPriority w:val="99"/>
    <w:locked/>
    <w:rsid w:val="004A487E"/>
    <w:rPr>
      <w:rFonts w:ascii="Arial" w:hAnsi="Arial" w:cs="Arial"/>
      <w:bCs/>
      <w:i/>
      <w:sz w:val="26"/>
      <w:szCs w:val="26"/>
    </w:rPr>
  </w:style>
  <w:style w:type="character" w:customStyle="1" w:styleId="BalloonTextChar1">
    <w:name w:val="Balloon Text Char1"/>
    <w:uiPriority w:val="99"/>
    <w:locked/>
    <w:rsid w:val="004A487E"/>
    <w:rPr>
      <w:rFonts w:ascii="Tahoma" w:hAnsi="Tahoma" w:cs="Tahoma"/>
      <w:sz w:val="16"/>
      <w:szCs w:val="16"/>
    </w:rPr>
  </w:style>
  <w:style w:type="character" w:customStyle="1" w:styleId="FontStyle99">
    <w:name w:val="Font Style99"/>
    <w:uiPriority w:val="99"/>
    <w:rsid w:val="004A487E"/>
    <w:rPr>
      <w:rFonts w:ascii="Times New Roman" w:hAnsi="Times New Roman" w:cs="Times New Roman"/>
      <w:sz w:val="22"/>
      <w:szCs w:val="22"/>
    </w:rPr>
  </w:style>
  <w:style w:type="character" w:customStyle="1" w:styleId="A90">
    <w:name w:val="A9"/>
    <w:uiPriority w:val="99"/>
    <w:rsid w:val="004A487E"/>
    <w:rPr>
      <w:rFonts w:cs="Corisande"/>
      <w:color w:val="000000"/>
      <w:sz w:val="19"/>
      <w:szCs w:val="19"/>
    </w:rPr>
  </w:style>
  <w:style w:type="character" w:customStyle="1" w:styleId="A40">
    <w:name w:val="A4"/>
    <w:uiPriority w:val="99"/>
    <w:rsid w:val="004A487E"/>
    <w:rPr>
      <w:rFonts w:cs="Corisande"/>
      <w:b/>
      <w:bCs/>
      <w:color w:val="000000"/>
      <w:sz w:val="20"/>
      <w:szCs w:val="20"/>
    </w:rPr>
  </w:style>
  <w:style w:type="character" w:customStyle="1" w:styleId="A100">
    <w:name w:val="A10"/>
    <w:uiPriority w:val="99"/>
    <w:rsid w:val="004A487E"/>
    <w:rPr>
      <w:rFonts w:cs="Corisande"/>
      <w:color w:val="000000"/>
      <w:sz w:val="14"/>
      <w:szCs w:val="14"/>
    </w:rPr>
  </w:style>
  <w:style w:type="character" w:customStyle="1" w:styleId="A12">
    <w:name w:val="A12"/>
    <w:uiPriority w:val="99"/>
    <w:rsid w:val="004A487E"/>
    <w:rPr>
      <w:rFonts w:cs="Corisande"/>
      <w:color w:val="000000"/>
      <w:sz w:val="11"/>
      <w:szCs w:val="11"/>
    </w:rPr>
  </w:style>
  <w:style w:type="character" w:customStyle="1" w:styleId="A13">
    <w:name w:val="A13"/>
    <w:uiPriority w:val="99"/>
    <w:rsid w:val="004A487E"/>
    <w:rPr>
      <w:rFonts w:cs="Corisande"/>
      <w:color w:val="000000"/>
      <w:sz w:val="18"/>
      <w:szCs w:val="18"/>
    </w:rPr>
  </w:style>
  <w:style w:type="character" w:customStyle="1" w:styleId="A80">
    <w:name w:val="A8"/>
    <w:uiPriority w:val="99"/>
    <w:rsid w:val="004A487E"/>
    <w:rPr>
      <w:rFonts w:cs="Corisande"/>
      <w:b/>
      <w:bCs/>
      <w:color w:val="000000"/>
      <w:sz w:val="28"/>
      <w:szCs w:val="28"/>
    </w:rPr>
  </w:style>
  <w:style w:type="character" w:customStyle="1" w:styleId="A14">
    <w:name w:val="A14"/>
    <w:uiPriority w:val="99"/>
    <w:rsid w:val="004A487E"/>
    <w:rPr>
      <w:rFonts w:cs="Corisande"/>
      <w:color w:val="000000"/>
      <w:sz w:val="10"/>
      <w:szCs w:val="10"/>
    </w:rPr>
  </w:style>
  <w:style w:type="character" w:customStyle="1" w:styleId="A30">
    <w:name w:val="A3"/>
    <w:uiPriority w:val="99"/>
    <w:rsid w:val="004A487E"/>
    <w:rPr>
      <w:rFonts w:cs="Corisande"/>
      <w:b/>
      <w:bCs/>
      <w:i/>
      <w:iCs/>
      <w:color w:val="000000"/>
      <w:sz w:val="22"/>
      <w:szCs w:val="22"/>
    </w:rPr>
  </w:style>
  <w:style w:type="character" w:customStyle="1" w:styleId="year">
    <w:name w:val="year"/>
    <w:basedOn w:val="DefaultParagraphFont"/>
    <w:rsid w:val="004A487E"/>
  </w:style>
  <w:style w:type="character" w:customStyle="1" w:styleId="l10">
    <w:name w:val="l10"/>
    <w:basedOn w:val="DefaultParagraphFont"/>
    <w:rsid w:val="004A487E"/>
  </w:style>
  <w:style w:type="character" w:customStyle="1" w:styleId="l11">
    <w:name w:val="l11"/>
    <w:basedOn w:val="DefaultParagraphFont"/>
    <w:rsid w:val="004A487E"/>
  </w:style>
  <w:style w:type="character" w:customStyle="1" w:styleId="l12">
    <w:name w:val="l12"/>
    <w:basedOn w:val="DefaultParagraphFont"/>
    <w:rsid w:val="004A487E"/>
  </w:style>
  <w:style w:type="character" w:customStyle="1" w:styleId="l">
    <w:name w:val="l"/>
    <w:basedOn w:val="DefaultParagraphFont"/>
    <w:rsid w:val="004A487E"/>
  </w:style>
  <w:style w:type="character" w:customStyle="1" w:styleId="formula0">
    <w:name w:val="formula"/>
    <w:basedOn w:val="DefaultParagraphFont"/>
    <w:rsid w:val="004A487E"/>
  </w:style>
  <w:style w:type="character" w:customStyle="1" w:styleId="CharChar2">
    <w:name w:val="Char Char2"/>
    <w:locked/>
    <w:rsid w:val="004A487E"/>
    <w:rPr>
      <w:bCs/>
      <w:sz w:val="24"/>
      <w:szCs w:val="24"/>
      <w:lang w:val="en-US" w:eastAsia="en-US" w:bidi="ar-SA"/>
    </w:rPr>
  </w:style>
  <w:style w:type="character" w:customStyle="1" w:styleId="cite-accessibility-label">
    <w:name w:val="cite-accessibility-label"/>
    <w:basedOn w:val="DefaultParagraphFont"/>
    <w:rsid w:val="004A487E"/>
  </w:style>
  <w:style w:type="character" w:customStyle="1" w:styleId="reference-accessdate">
    <w:name w:val="reference-accessdate"/>
    <w:basedOn w:val="DefaultParagraphFont"/>
    <w:rsid w:val="004A487E"/>
  </w:style>
  <w:style w:type="character" w:customStyle="1" w:styleId="MTEquationSection">
    <w:name w:val="MTEquationSection"/>
    <w:rsid w:val="004A487E"/>
    <w:rPr>
      <w:vanish/>
      <w:color w:val="FF0000"/>
    </w:rPr>
  </w:style>
  <w:style w:type="character" w:customStyle="1" w:styleId="lrg">
    <w:name w:val="lrg"/>
    <w:basedOn w:val="DefaultParagraphFont"/>
    <w:rsid w:val="004A487E"/>
  </w:style>
  <w:style w:type="character" w:customStyle="1" w:styleId="med">
    <w:name w:val="med"/>
    <w:basedOn w:val="DefaultParagraphFont"/>
    <w:rsid w:val="004A487E"/>
  </w:style>
  <w:style w:type="character" w:customStyle="1" w:styleId="plainlinksneverexpand">
    <w:name w:val="plainlinks neverexpand"/>
    <w:basedOn w:val="DefaultParagraphFont"/>
    <w:rsid w:val="004A487E"/>
  </w:style>
  <w:style w:type="character" w:customStyle="1" w:styleId="docdate">
    <w:name w:val="docdate"/>
    <w:basedOn w:val="DefaultParagraphFont"/>
    <w:rsid w:val="004A487E"/>
  </w:style>
  <w:style w:type="character" w:customStyle="1" w:styleId="fadewordcontainer">
    <w:name w:val="fadewordcontainer"/>
    <w:basedOn w:val="DefaultParagraphFont"/>
    <w:rsid w:val="004A487E"/>
  </w:style>
  <w:style w:type="character" w:customStyle="1" w:styleId="MathematicaFormatStandardForm">
    <w:name w:val="MathematicaFormatStandardForm"/>
    <w:uiPriority w:val="99"/>
    <w:rsid w:val="004A487E"/>
    <w:rPr>
      <w:rFonts w:ascii="Courier" w:hAnsi="Courier" w:cs="Courier" w:hint="default"/>
    </w:rPr>
  </w:style>
  <w:style w:type="character" w:customStyle="1" w:styleId="texhtml1">
    <w:name w:val="texhtml1"/>
    <w:rsid w:val="004A487E"/>
    <w:rPr>
      <w:sz w:val="30"/>
      <w:szCs w:val="30"/>
    </w:rPr>
  </w:style>
  <w:style w:type="character" w:customStyle="1" w:styleId="notranslate">
    <w:name w:val="notranslate"/>
    <w:basedOn w:val="DefaultParagraphFont"/>
    <w:rsid w:val="004A487E"/>
  </w:style>
  <w:style w:type="character" w:customStyle="1" w:styleId="ff3">
    <w:name w:val="ff3"/>
    <w:basedOn w:val="DefaultParagraphFont"/>
    <w:rsid w:val="004A487E"/>
  </w:style>
  <w:style w:type="character" w:customStyle="1" w:styleId="term">
    <w:name w:val="term"/>
    <w:basedOn w:val="DefaultParagraphFont"/>
    <w:rsid w:val="004A487E"/>
  </w:style>
  <w:style w:type="character" w:customStyle="1" w:styleId="title2">
    <w:name w:val="title2"/>
    <w:basedOn w:val="DefaultParagraphFont"/>
    <w:rsid w:val="004A487E"/>
  </w:style>
  <w:style w:type="character" w:customStyle="1" w:styleId="mw-editsection-bracket">
    <w:name w:val="mw-editsection-bracket"/>
    <w:basedOn w:val="DefaultParagraphFont"/>
    <w:rsid w:val="004A487E"/>
  </w:style>
  <w:style w:type="character" w:customStyle="1" w:styleId="it">
    <w:name w:val="it"/>
    <w:basedOn w:val="DefaultParagraphFont"/>
    <w:rsid w:val="004A487E"/>
  </w:style>
  <w:style w:type="character" w:customStyle="1" w:styleId="txtboldonly1">
    <w:name w:val="txtboldonly1"/>
    <w:rsid w:val="004A487E"/>
    <w:rPr>
      <w:b/>
      <w:bCs/>
    </w:rPr>
  </w:style>
  <w:style w:type="character" w:customStyle="1" w:styleId="maintext1">
    <w:name w:val="maintext1"/>
    <w:rsid w:val="004A487E"/>
    <w:rPr>
      <w:rFonts w:ascii="Verdana" w:hAnsi="Verdana" w:hint="default"/>
      <w:sz w:val="20"/>
      <w:szCs w:val="20"/>
    </w:rPr>
  </w:style>
  <w:style w:type="character" w:customStyle="1" w:styleId="txt1">
    <w:name w:val="txt1"/>
    <w:rsid w:val="004A487E"/>
    <w:rPr>
      <w:sz w:val="20"/>
      <w:szCs w:val="20"/>
    </w:rPr>
  </w:style>
  <w:style w:type="character" w:customStyle="1" w:styleId="scopustermhighlightcolor1">
    <w:name w:val="scopustermhighlightcolor1"/>
    <w:rsid w:val="004A487E"/>
    <w:rPr>
      <w:b/>
      <w:bCs/>
      <w:shd w:val="clear" w:color="auto" w:fill="FFFF99"/>
    </w:rPr>
  </w:style>
  <w:style w:type="character" w:customStyle="1" w:styleId="abstractheading1">
    <w:name w:val="abstractheading1"/>
    <w:rsid w:val="004A487E"/>
    <w:rPr>
      <w:b/>
      <w:bCs/>
      <w:sz w:val="24"/>
      <w:szCs w:val="24"/>
    </w:rPr>
  </w:style>
  <w:style w:type="character" w:customStyle="1" w:styleId="affiliation0">
    <w:name w:val="affiliation"/>
    <w:rsid w:val="004A487E"/>
    <w:rPr>
      <w:sz w:val="24"/>
      <w:szCs w:val="24"/>
    </w:rPr>
  </w:style>
  <w:style w:type="character" w:customStyle="1" w:styleId="txtbold1">
    <w:name w:val="txtbold1"/>
    <w:rsid w:val="004A487E"/>
    <w:rPr>
      <w:b/>
      <w:bCs/>
      <w:sz w:val="20"/>
      <w:szCs w:val="20"/>
    </w:rPr>
  </w:style>
  <w:style w:type="character" w:customStyle="1" w:styleId="bodycopyblacklargespaced">
    <w:name w:val="bodycopyblacklargespaced"/>
    <w:basedOn w:val="DefaultParagraphFont"/>
    <w:rsid w:val="004A487E"/>
  </w:style>
  <w:style w:type="character" w:customStyle="1" w:styleId="absdates1">
    <w:name w:val="absdates1"/>
    <w:rsid w:val="004A487E"/>
    <w:rPr>
      <w:rFonts w:ascii="Times New Roman" w:hAnsi="Times New Roman" w:hint="default"/>
      <w:color w:val="000000"/>
      <w:sz w:val="24"/>
      <w:szCs w:val="24"/>
    </w:rPr>
  </w:style>
  <w:style w:type="character" w:customStyle="1" w:styleId="rightnavhead">
    <w:name w:val="rightnavhead"/>
    <w:basedOn w:val="DefaultParagraphFont"/>
    <w:rsid w:val="004A487E"/>
  </w:style>
  <w:style w:type="character" w:customStyle="1" w:styleId="medblacktext1">
    <w:name w:val="medblacktext1"/>
    <w:rsid w:val="004A487E"/>
    <w:rPr>
      <w:rFonts w:ascii="Arial" w:hAnsi="Arial" w:cs="Arial" w:hint="default"/>
      <w:color w:val="000000"/>
      <w:sz w:val="18"/>
      <w:szCs w:val="18"/>
    </w:rPr>
  </w:style>
  <w:style w:type="character" w:customStyle="1" w:styleId="smblacktext1">
    <w:name w:val="smblacktext1"/>
    <w:rsid w:val="004A487E"/>
    <w:rPr>
      <w:rFonts w:ascii="Arial" w:hAnsi="Arial" w:cs="Arial" w:hint="default"/>
      <w:color w:val="000000"/>
      <w:sz w:val="17"/>
      <w:szCs w:val="17"/>
    </w:rPr>
  </w:style>
  <w:style w:type="character" w:customStyle="1" w:styleId="times3">
    <w:name w:val="times3"/>
    <w:rsid w:val="004A487E"/>
    <w:rPr>
      <w:rFonts w:ascii="Times New Roman" w:hAnsi="Times New Roman" w:cs="Times New Roman" w:hint="default"/>
      <w:color w:val="000000"/>
      <w:sz w:val="24"/>
      <w:szCs w:val="24"/>
    </w:rPr>
  </w:style>
  <w:style w:type="character" w:customStyle="1" w:styleId="absauth1">
    <w:name w:val="absauth1"/>
    <w:rsid w:val="004A487E"/>
    <w:rPr>
      <w:rFonts w:ascii="Times New Roman" w:hAnsi="Times New Roman" w:cs="Times New Roman" w:hint="default"/>
      <w:color w:val="000000"/>
      <w:sz w:val="24"/>
      <w:szCs w:val="24"/>
    </w:rPr>
  </w:style>
  <w:style w:type="character" w:customStyle="1" w:styleId="WW8Num4z1">
    <w:name w:val="WW8Num4z1"/>
    <w:rsid w:val="004A487E"/>
    <w:rPr>
      <w:rFonts w:ascii="OpenSymbol" w:hAnsi="OpenSymbol" w:cs="OpenSymbol"/>
    </w:rPr>
  </w:style>
  <w:style w:type="character" w:customStyle="1" w:styleId="citationweb">
    <w:name w:val="citation web"/>
    <w:basedOn w:val="DefaultParagraphFont"/>
    <w:rsid w:val="004A487E"/>
  </w:style>
  <w:style w:type="character" w:customStyle="1" w:styleId="printonly">
    <w:name w:val="printonly"/>
    <w:basedOn w:val="DefaultParagraphFont"/>
    <w:rsid w:val="004A487E"/>
  </w:style>
  <w:style w:type="character" w:customStyle="1" w:styleId="citationjournal">
    <w:name w:val="citation journal"/>
    <w:basedOn w:val="DefaultParagraphFont"/>
    <w:rsid w:val="004A487E"/>
  </w:style>
  <w:style w:type="character" w:customStyle="1" w:styleId="plainlinksnoprint">
    <w:name w:val="plainlinks noprint"/>
    <w:basedOn w:val="DefaultParagraphFont"/>
    <w:rsid w:val="004A487E"/>
  </w:style>
  <w:style w:type="character" w:customStyle="1" w:styleId="FontStyle52">
    <w:name w:val="Font Style52"/>
    <w:rsid w:val="004A487E"/>
    <w:rPr>
      <w:rFonts w:ascii="Times New Roman" w:hAnsi="Times New Roman" w:cs="Times New Roman"/>
      <w:sz w:val="22"/>
      <w:szCs w:val="22"/>
    </w:rPr>
  </w:style>
  <w:style w:type="character" w:customStyle="1" w:styleId="cit-gray">
    <w:name w:val="cit-gray"/>
    <w:basedOn w:val="DefaultParagraphFont"/>
    <w:rsid w:val="004A487E"/>
  </w:style>
  <w:style w:type="character" w:customStyle="1" w:styleId="isbn">
    <w:name w:val="isbn"/>
    <w:rsid w:val="004A487E"/>
  </w:style>
  <w:style w:type="character" w:customStyle="1" w:styleId="inlinecode">
    <w:name w:val="inline_code"/>
    <w:rsid w:val="004A487E"/>
  </w:style>
  <w:style w:type="character" w:customStyle="1" w:styleId="Subtitle1">
    <w:name w:val="Subtitle1"/>
    <w:basedOn w:val="DefaultParagraphFont"/>
    <w:rsid w:val="004A487E"/>
  </w:style>
  <w:style w:type="character" w:customStyle="1" w:styleId="fn">
    <w:name w:val="fn"/>
    <w:basedOn w:val="DefaultParagraphFont"/>
    <w:rsid w:val="004A487E"/>
  </w:style>
  <w:style w:type="character" w:customStyle="1" w:styleId="citationvolume">
    <w:name w:val="citation_volume"/>
    <w:basedOn w:val="DefaultParagraphFont"/>
    <w:rsid w:val="004A487E"/>
  </w:style>
  <w:style w:type="character" w:customStyle="1" w:styleId="Bodytext80">
    <w:name w:val="Body text (8)_"/>
    <w:basedOn w:val="DefaultParagraphFont"/>
    <w:link w:val="Bodytext8"/>
    <w:rsid w:val="004A487E"/>
    <w:rPr>
      <w:sz w:val="15"/>
      <w:szCs w:val="15"/>
      <w:shd w:val="clear" w:color="auto" w:fill="FFFFFF"/>
    </w:rPr>
  </w:style>
  <w:style w:type="character" w:customStyle="1" w:styleId="Bodytext8Italic">
    <w:name w:val="Body text (8) + Italic"/>
    <w:basedOn w:val="Bodytext80"/>
    <w:rsid w:val="004A487E"/>
    <w:rPr>
      <w:rFonts w:ascii="Times New Roman" w:eastAsia="Times New Roman" w:hAnsi="Times New Roman" w:cs="Times New Roman"/>
      <w:i/>
      <w:iCs/>
      <w:color w:val="000000"/>
      <w:spacing w:val="0"/>
      <w:w w:val="100"/>
      <w:position w:val="0"/>
      <w:lang w:val="en-US" w:eastAsia="en-US" w:bidi="en-US"/>
    </w:rPr>
  </w:style>
  <w:style w:type="table" w:styleId="TableGrid">
    <w:name w:val="Table Grid"/>
    <w:basedOn w:val="TableNormal"/>
    <w:uiPriority w:val="59"/>
    <w:rsid w:val="00024B90"/>
    <w:pPr>
      <w:spacing w:after="0" w:line="240" w:lineRule="auto"/>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45A47"/>
    <w:pPr>
      <w:ind w:left="720"/>
      <w:contextualSpacing/>
      <w:jc w:val="left"/>
    </w:pPr>
    <w:rPr>
      <w:rFonts w:eastAsia="Times New Roman"/>
    </w:rPr>
  </w:style>
  <w:style w:type="character" w:customStyle="1" w:styleId="search-highlight">
    <w:name w:val="search-highlight"/>
    <w:basedOn w:val="DefaultParagraphFont"/>
    <w:rsid w:val="00EB65E0"/>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hyperlink" Target="https://en.wikipedia.org/wiki/Internet_access" TargetMode="External"/><Relationship Id="rId18" Type="http://schemas.openxmlformats.org/officeDocument/2006/relationships/hyperlink" Target="https://en.wikipedia.org/wiki/Internet" TargetMode="External"/><Relationship Id="rId26" Type="http://schemas.openxmlformats.org/officeDocument/2006/relationships/oleObject" Target="embeddings/oleObject3.bin"/><Relationship Id="rId39" Type="http://schemas.openxmlformats.org/officeDocument/2006/relationships/hyperlink" Target="https://en.wikipedia.org/wiki/Hayes_command_set"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hyperlink" Target="https://en.wikipedia.org/wiki/Wi-Fi" TargetMode="External"/><Relationship Id="rId42" Type="http://schemas.openxmlformats.org/officeDocument/2006/relationships/image" Target="media/image11.pn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en.wikipedia.org/wiki/Actuator" TargetMode="External"/><Relationship Id="rId17" Type="http://schemas.openxmlformats.org/officeDocument/2006/relationships/hyperlink" Target="https://en.wikipedia.org/wiki/Internet_access" TargetMode="External"/><Relationship Id="rId25" Type="http://schemas.openxmlformats.org/officeDocument/2006/relationships/image" Target="media/image6.png"/><Relationship Id="rId33" Type="http://schemas.openxmlformats.org/officeDocument/2006/relationships/hyperlink" Target="https://en.wikipedia.org/wiki/HTTP" TargetMode="External"/><Relationship Id="rId38" Type="http://schemas.openxmlformats.org/officeDocument/2006/relationships/hyperlink" Target="https://en.wikipedia.org/wiki/ESP32" TargetMode="External"/><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3.jpeg"/><Relationship Id="rId29" Type="http://schemas.openxmlformats.org/officeDocument/2006/relationships/image" Target="media/image8.png"/><Relationship Id="rId41"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n.wikipedia.org/wiki/Sensor" TargetMode="External"/><Relationship Id="rId24" Type="http://schemas.openxmlformats.org/officeDocument/2006/relationships/oleObject" Target="embeddings/oleObject2.bin"/><Relationship Id="rId32" Type="http://schemas.openxmlformats.org/officeDocument/2006/relationships/hyperlink" Target="https://en.wikipedia.org/wiki/API" TargetMode="External"/><Relationship Id="rId37" Type="http://schemas.openxmlformats.org/officeDocument/2006/relationships/hyperlink" Target="https://en.wikipedia.org/w/index.php?title=Espressif_Systems&amp;action=edit&amp;redlink=1" TargetMode="External"/><Relationship Id="rId40" Type="http://schemas.openxmlformats.org/officeDocument/2006/relationships/image" Target="media/image9.png"/><Relationship Id="rId45"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hyperlink" Target="https://en.wikipedia.org/wiki/Data" TargetMode="External"/><Relationship Id="rId23" Type="http://schemas.openxmlformats.org/officeDocument/2006/relationships/image" Target="media/image5.png"/><Relationship Id="rId28" Type="http://schemas.openxmlformats.org/officeDocument/2006/relationships/oleObject" Target="embeddings/oleObject4.bin"/><Relationship Id="rId36" Type="http://schemas.openxmlformats.org/officeDocument/2006/relationships/hyperlink" Target="https://en.wikipedia.org/wiki/Microcontroller" TargetMode="External"/><Relationship Id="rId49" Type="http://schemas.openxmlformats.org/officeDocument/2006/relationships/footer" Target="footer2.xml"/><Relationship Id="rId10" Type="http://schemas.openxmlformats.org/officeDocument/2006/relationships/hyperlink" Target="https://en.wikipedia.org/wiki/Software" TargetMode="External"/><Relationship Id="rId19" Type="http://schemas.openxmlformats.org/officeDocument/2006/relationships/image" Target="media/image2.png"/><Relationship Id="rId31" Type="http://schemas.openxmlformats.org/officeDocument/2006/relationships/hyperlink" Target="https://en.wikipedia.org/wiki/Internet_of_Things" TargetMode="External"/><Relationship Id="rId44" Type="http://schemas.openxmlformats.org/officeDocument/2006/relationships/image" Target="media/image13.png"/><Relationship Id="rId4" Type="http://schemas.openxmlformats.org/officeDocument/2006/relationships/styles" Target="styles.xml"/><Relationship Id="rId9" Type="http://schemas.openxmlformats.org/officeDocument/2006/relationships/hyperlink" Target="https://en.wikipedia.org/wiki/Electronics" TargetMode="External"/><Relationship Id="rId14" Type="http://schemas.openxmlformats.org/officeDocument/2006/relationships/hyperlink" Target="https://en.wikipedia.org/wiki/Data_collection" TargetMode="External"/><Relationship Id="rId22" Type="http://schemas.openxmlformats.org/officeDocument/2006/relationships/oleObject" Target="embeddings/oleObject1.bin"/><Relationship Id="rId27" Type="http://schemas.openxmlformats.org/officeDocument/2006/relationships/image" Target="media/image7.png"/><Relationship Id="rId30" Type="http://schemas.openxmlformats.org/officeDocument/2006/relationships/hyperlink" Target="https://en.wikipedia.org/wiki/Open_source" TargetMode="External"/><Relationship Id="rId35" Type="http://schemas.openxmlformats.org/officeDocument/2006/relationships/hyperlink" Target="https://en.wikipedia.org/wiki/TCP/IP_stack" TargetMode="External"/><Relationship Id="rId43" Type="http://schemas.openxmlformats.org/officeDocument/2006/relationships/image" Target="media/image12.png"/><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B91A32F-4F73-473F-8D2F-7FB44EEA9D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9</Pages>
  <Words>3143</Words>
  <Characters>17919</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GJESR</vt:lpstr>
    </vt:vector>
  </TitlesOfParts>
  <Company>DG Win&amp;Soft</Company>
  <LinksUpToDate>false</LinksUpToDate>
  <CharactersWithSpaces>21020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GJESR</dc:title>
  <dc:creator>admin</dc:creator>
  <cp:lastModifiedBy>A</cp:lastModifiedBy>
  <cp:revision>5</cp:revision>
  <cp:lastPrinted>2017-03-15T08:28:00Z</cp:lastPrinted>
  <dcterms:created xsi:type="dcterms:W3CDTF">2018-11-15T09:13:00Z</dcterms:created>
  <dcterms:modified xsi:type="dcterms:W3CDTF">2018-11-15T09:19:00Z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1033-9.1.0.4550</vt:lpwstr>
  </property>
</Properties>
</file>