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394960">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394960">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511DEC" w:rsidP="00394960">
      <w:pPr>
        <w:spacing w:after="0" w:line="240" w:lineRule="auto"/>
        <w:jc w:val="center"/>
        <w:rPr>
          <w:rFonts w:ascii="Times New Roman" w:hAnsi="Times New Roman"/>
          <w:b/>
          <w:color w:val="44546A" w:themeColor="text2"/>
          <w:sz w:val="24"/>
          <w:szCs w:val="24"/>
        </w:rPr>
      </w:pPr>
      <w:r w:rsidRPr="00511DEC">
        <w:rPr>
          <w:rFonts w:ascii="Times New Roman" w:hAnsi="Times New Roman"/>
          <w:b/>
          <w:color w:val="44546A" w:themeColor="text2"/>
          <w:sz w:val="24"/>
          <w:szCs w:val="24"/>
        </w:rPr>
        <w:t>PHYSICAL CHARACTERIZATION OF COMPOSITE MATERIALS BASED ON PLASTIC WASTE (POLYETHYLENE TEREPHTHALATE) AND SAND</w:t>
      </w:r>
    </w:p>
    <w:p w:rsidR="00511DEC" w:rsidRPr="00CD6FB1" w:rsidRDefault="00511DEC" w:rsidP="00394960">
      <w:pPr>
        <w:spacing w:after="0" w:line="240" w:lineRule="auto"/>
        <w:jc w:val="center"/>
        <w:rPr>
          <w:rFonts w:ascii="Times New Roman" w:hAnsi="Times New Roman" w:cs="Times New Roman"/>
          <w:b/>
          <w:bCs/>
        </w:rPr>
      </w:pPr>
      <w:r w:rsidRPr="00CD6FB1">
        <w:rPr>
          <w:rFonts w:ascii="Times New Roman" w:hAnsi="Times New Roman" w:cs="Times New Roman"/>
          <w:b/>
          <w:bCs/>
        </w:rPr>
        <w:t>Ndibi</w:t>
      </w:r>
      <w:r w:rsidR="001C73A2">
        <w:rPr>
          <w:rFonts w:ascii="Times New Roman" w:hAnsi="Times New Roman" w:cs="Times New Roman"/>
          <w:b/>
          <w:bCs/>
        </w:rPr>
        <w:t xml:space="preserve"> </w:t>
      </w:r>
      <w:r w:rsidRPr="00CD6FB1">
        <w:rPr>
          <w:rFonts w:ascii="Times New Roman" w:hAnsi="Times New Roman" w:cs="Times New Roman"/>
          <w:b/>
          <w:bCs/>
        </w:rPr>
        <w:t>Mbozo’o M. P</w:t>
      </w:r>
      <w:r w:rsidRPr="00CD6FB1">
        <w:rPr>
          <w:rFonts w:ascii="Times New Roman" w:hAnsi="Times New Roman" w:cs="Times New Roman"/>
          <w:b/>
          <w:bCs/>
          <w:vertAlign w:val="superscript"/>
        </w:rPr>
        <w:t>1</w:t>
      </w:r>
      <w:r w:rsidRPr="00CD6FB1">
        <w:rPr>
          <w:rFonts w:ascii="Times New Roman" w:hAnsi="Times New Roman" w:cs="Times New Roman"/>
          <w:b/>
          <w:bCs/>
        </w:rPr>
        <w:t>,Tchuisseu</w:t>
      </w:r>
      <w:r w:rsidR="001C73A2">
        <w:rPr>
          <w:rFonts w:ascii="Times New Roman" w:hAnsi="Times New Roman" w:cs="Times New Roman"/>
          <w:b/>
          <w:bCs/>
        </w:rPr>
        <w:t xml:space="preserve"> </w:t>
      </w:r>
      <w:r w:rsidRPr="00CD6FB1">
        <w:rPr>
          <w:rFonts w:ascii="Times New Roman" w:hAnsi="Times New Roman" w:cs="Times New Roman"/>
          <w:b/>
          <w:bCs/>
        </w:rPr>
        <w:t>Mikla N</w:t>
      </w:r>
      <w:r w:rsidRPr="00CD6FB1">
        <w:rPr>
          <w:rFonts w:ascii="Times New Roman" w:hAnsi="Times New Roman" w:cs="Times New Roman"/>
          <w:b/>
          <w:bCs/>
          <w:vertAlign w:val="superscript"/>
        </w:rPr>
        <w:t>3</w:t>
      </w:r>
      <w:r w:rsidRPr="00CD6FB1">
        <w:rPr>
          <w:rFonts w:ascii="Times New Roman" w:hAnsi="Times New Roman" w:cs="Times New Roman"/>
          <w:b/>
          <w:bCs/>
        </w:rPr>
        <w:t>, Edoun Marcel</w:t>
      </w:r>
      <w:r w:rsidRPr="00CD6FB1">
        <w:rPr>
          <w:rFonts w:ascii="Times New Roman" w:hAnsi="Times New Roman" w:cs="Times New Roman"/>
          <w:b/>
          <w:bCs/>
          <w:vertAlign w:val="superscript"/>
        </w:rPr>
        <w:t>2</w:t>
      </w:r>
      <w:r w:rsidRPr="00CD6FB1">
        <w:rPr>
          <w:rFonts w:ascii="Times New Roman" w:hAnsi="Times New Roman" w:cs="Times New Roman"/>
          <w:b/>
          <w:bCs/>
        </w:rPr>
        <w:t>, Kuitche Alexis</w:t>
      </w:r>
      <w:r w:rsidRPr="00CD6FB1">
        <w:rPr>
          <w:rFonts w:ascii="Times New Roman" w:hAnsi="Times New Roman" w:cs="Times New Roman"/>
          <w:b/>
          <w:bCs/>
          <w:vertAlign w:val="superscript"/>
        </w:rPr>
        <w:t>2</w:t>
      </w:r>
    </w:p>
    <w:p w:rsidR="00511DEC" w:rsidRDefault="00511DEC" w:rsidP="00394960">
      <w:pPr>
        <w:spacing w:after="0" w:line="240" w:lineRule="auto"/>
        <w:jc w:val="center"/>
        <w:rPr>
          <w:rFonts w:ascii="Times New Roman" w:hAnsi="Times New Roman" w:cs="Times New Roman"/>
          <w:bCs/>
          <w:szCs w:val="24"/>
        </w:rPr>
      </w:pPr>
      <w:r w:rsidRPr="00EF4FB0">
        <w:rPr>
          <w:rFonts w:ascii="Times New Roman" w:hAnsi="Times New Roman" w:cs="Times New Roman"/>
          <w:bCs/>
          <w:szCs w:val="24"/>
          <w:vertAlign w:val="subscript"/>
        </w:rPr>
        <w:t>1</w:t>
      </w:r>
      <w:r w:rsidRPr="00EF4FB0">
        <w:rPr>
          <w:rFonts w:ascii="Times New Roman" w:hAnsi="Times New Roman" w:cs="Times New Roman"/>
          <w:bCs/>
          <w:szCs w:val="24"/>
        </w:rPr>
        <w:t xml:space="preserve">Department of mechanical Engineering, </w:t>
      </w:r>
      <w:r w:rsidRPr="00B12E4A">
        <w:rPr>
          <w:rFonts w:ascii="Times New Roman" w:hAnsi="Times New Roman" w:cs="Times New Roman"/>
          <w:bCs/>
          <w:szCs w:val="24"/>
        </w:rPr>
        <w:t>ENSAI</w:t>
      </w:r>
      <w:r w:rsidRPr="00EF4FB0">
        <w:rPr>
          <w:rFonts w:ascii="Times New Roman" w:hAnsi="Times New Roman" w:cs="Times New Roman"/>
          <w:bCs/>
          <w:szCs w:val="24"/>
        </w:rPr>
        <w:t>, Cameroon</w:t>
      </w:r>
    </w:p>
    <w:p w:rsidR="00511DEC" w:rsidRPr="00682805" w:rsidRDefault="00511DEC" w:rsidP="00394960">
      <w:pPr>
        <w:spacing w:after="0" w:line="240" w:lineRule="auto"/>
        <w:jc w:val="center"/>
        <w:rPr>
          <w:rFonts w:ascii="Times New Roman" w:hAnsi="Times New Roman" w:cs="Times New Roman"/>
          <w:bCs/>
          <w:color w:val="FF0000"/>
          <w:szCs w:val="24"/>
        </w:rPr>
      </w:pPr>
      <w:r w:rsidRPr="00EF4FB0">
        <w:rPr>
          <w:rFonts w:ascii="Times New Roman" w:hAnsi="Times New Roman" w:cs="Times New Roman"/>
          <w:bCs/>
          <w:szCs w:val="24"/>
          <w:vertAlign w:val="subscript"/>
        </w:rPr>
        <w:t>2</w:t>
      </w:r>
      <w:r w:rsidRPr="00EF4FB0">
        <w:rPr>
          <w:rFonts w:ascii="Times New Roman" w:hAnsi="Times New Roman" w:cs="Times New Roman"/>
          <w:bCs/>
          <w:szCs w:val="24"/>
        </w:rPr>
        <w:t xml:space="preserve">Department of </w:t>
      </w:r>
      <w:r>
        <w:rPr>
          <w:rFonts w:ascii="Times New Roman" w:hAnsi="Times New Roman" w:cs="Times New Roman"/>
          <w:bCs/>
          <w:szCs w:val="24"/>
        </w:rPr>
        <w:t>Automatic, Energetic and Electrical</w:t>
      </w:r>
      <w:r w:rsidRPr="00EF4FB0">
        <w:rPr>
          <w:rFonts w:ascii="Times New Roman" w:hAnsi="Times New Roman" w:cs="Times New Roman"/>
          <w:bCs/>
          <w:szCs w:val="24"/>
        </w:rPr>
        <w:t xml:space="preserve"> Engineerin</w:t>
      </w:r>
      <w:r w:rsidRPr="00B12E4A">
        <w:rPr>
          <w:rFonts w:ascii="Times New Roman" w:hAnsi="Times New Roman" w:cs="Times New Roman"/>
          <w:bCs/>
          <w:szCs w:val="24"/>
        </w:rPr>
        <w:t xml:space="preserve">g, ENSAI, </w:t>
      </w:r>
      <w:r w:rsidRPr="00EF4FB0">
        <w:rPr>
          <w:rFonts w:ascii="Times New Roman" w:hAnsi="Times New Roman" w:cs="Times New Roman"/>
          <w:bCs/>
          <w:szCs w:val="24"/>
        </w:rPr>
        <w:t>Cameroon</w:t>
      </w:r>
    </w:p>
    <w:p w:rsidR="006962A4" w:rsidRPr="002F188C" w:rsidRDefault="00511DEC" w:rsidP="00394960">
      <w:pPr>
        <w:spacing w:after="0" w:line="240" w:lineRule="auto"/>
        <w:jc w:val="center"/>
        <w:rPr>
          <w:rFonts w:ascii="Times New Roman" w:hAnsi="Times New Roman"/>
          <w:color w:val="000000"/>
        </w:rPr>
      </w:pPr>
      <w:r w:rsidRPr="00EF4FB0">
        <w:rPr>
          <w:rFonts w:ascii="Times New Roman" w:hAnsi="Times New Roman" w:cs="Times New Roman"/>
          <w:bCs/>
          <w:szCs w:val="24"/>
          <w:vertAlign w:val="subscript"/>
        </w:rPr>
        <w:t>3</w:t>
      </w:r>
      <w:r w:rsidRPr="00EF4FB0">
        <w:rPr>
          <w:rFonts w:ascii="Times New Roman" w:hAnsi="Times New Roman" w:cs="Times New Roman"/>
          <w:bCs/>
          <w:szCs w:val="24"/>
        </w:rPr>
        <w:t xml:space="preserve">Department of Applied Chemistry, </w:t>
      </w:r>
      <w:r w:rsidRPr="00B12E4A">
        <w:rPr>
          <w:rFonts w:ascii="Times New Roman" w:hAnsi="Times New Roman" w:cs="Times New Roman"/>
          <w:bCs/>
          <w:szCs w:val="24"/>
        </w:rPr>
        <w:t>ENSAI</w:t>
      </w:r>
      <w:r w:rsidRPr="00EF4FB0">
        <w:rPr>
          <w:rFonts w:ascii="Times New Roman" w:hAnsi="Times New Roman" w:cs="Times New Roman"/>
          <w:bCs/>
          <w:szCs w:val="24"/>
        </w:rPr>
        <w:t>, Cameroon</w:t>
      </w:r>
    </w:p>
    <w:p w:rsidR="006962A4" w:rsidRPr="00722F01" w:rsidRDefault="006962A4" w:rsidP="00394960">
      <w:pPr>
        <w:spacing w:after="0" w:line="240" w:lineRule="auto"/>
        <w:rPr>
          <w:rFonts w:ascii="Times New Roman" w:hAnsi="Times New Roman"/>
          <w:color w:val="000000"/>
        </w:rPr>
      </w:pPr>
    </w:p>
    <w:p w:rsidR="006962A4" w:rsidRDefault="006962A4" w:rsidP="00394960">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B52C04" w:rsidRPr="00B52C04">
        <w:rPr>
          <w:rFonts w:ascii="Times New Roman" w:hAnsi="Times New Roman"/>
          <w:color w:val="000000"/>
        </w:rPr>
        <w:t>10.5281/zenodo.1036278</w:t>
      </w:r>
    </w:p>
    <w:p w:rsidR="003F6F2B" w:rsidRDefault="003F6F2B" w:rsidP="00394960">
      <w:pPr>
        <w:spacing w:after="0" w:line="240" w:lineRule="auto"/>
        <w:jc w:val="center"/>
        <w:rPr>
          <w:rFonts w:ascii="Times New Roman" w:hAnsi="Times New Roman"/>
          <w:b/>
          <w:color w:val="1F497D"/>
        </w:rPr>
      </w:pPr>
    </w:p>
    <w:p w:rsidR="006962A4" w:rsidRPr="003A2EA8" w:rsidRDefault="006962A4" w:rsidP="00394960">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Default="001C73A2" w:rsidP="00394960">
      <w:pPr>
        <w:spacing w:after="0" w:line="240" w:lineRule="auto"/>
        <w:jc w:val="both"/>
        <w:rPr>
          <w:rFonts w:ascii="Times New Roman" w:hAnsi="Times New Roman" w:cs="Times New Roman"/>
          <w:iCs/>
          <w:color w:val="000000" w:themeColor="text1"/>
          <w:sz w:val="20"/>
        </w:rPr>
      </w:pPr>
      <w:r w:rsidRPr="00EF4FB0">
        <w:rPr>
          <w:rFonts w:ascii="Times New Roman" w:hAnsi="Times New Roman" w:cs="Times New Roman"/>
          <w:color w:val="000000"/>
          <w:sz w:val="20"/>
          <w:szCs w:val="24"/>
        </w:rPr>
        <w:t xml:space="preserve">Faced with the growing need for construction material resources as well as the concern maintaining a safe environment for durable development, it is necessary to study the re-use and valorization of waste in general and industrial by products in particular in the field of civil engineering. Recently there has been growing interest in plastic waste for using concrete, paving stones and tiles. </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To study the influence of the content of plastic on the physical parameters, seven classes were selected in the interval 20% to 50% (in weight) in step of 5 for the manufacture of materials and three sand granulometries 1.2</w:t>
      </w:r>
      <w:r>
        <w:rPr>
          <w:rFonts w:ascii="Times New Roman" w:hAnsi="Times New Roman" w:cs="Times New Roman"/>
          <w:sz w:val="20"/>
          <w:szCs w:val="24"/>
        </w:rPr>
        <w:t>, and 3</w:t>
      </w:r>
      <w:r w:rsidRPr="00EF4FB0">
        <w:rPr>
          <w:rFonts w:ascii="Times New Roman" w:hAnsi="Times New Roman" w:cs="Times New Roman"/>
          <w:sz w:val="20"/>
          <w:szCs w:val="24"/>
        </w:rPr>
        <w:t>.15mm.</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The determination of the density an</w:t>
      </w:r>
      <w:r w:rsidRPr="00EF4FB0">
        <w:rPr>
          <w:rFonts w:ascii="Times New Roman" w:hAnsi="Times New Roman" w:cs="Times New Roman"/>
          <w:sz w:val="20"/>
          <w:szCs w:val="24"/>
          <w:highlight w:val="white"/>
        </w:rPr>
        <w:t>d porosity is made according to the NF ISO 5017 standard.</w:t>
      </w:r>
      <w:r w:rsidRPr="00EF4FB0">
        <w:rPr>
          <w:rFonts w:ascii="Times New Roman" w:hAnsi="Times New Roman" w:cs="Times New Roman"/>
          <w:sz w:val="20"/>
          <w:szCs w:val="24"/>
        </w:rPr>
        <w:t>The results obtained show that, the materials obtained have a maximum density of 1900 kg/m</w:t>
      </w:r>
      <w:r w:rsidRPr="00EF4FB0">
        <w:rPr>
          <w:rFonts w:ascii="Times New Roman" w:hAnsi="Times New Roman" w:cs="Times New Roman"/>
          <w:sz w:val="20"/>
          <w:szCs w:val="24"/>
          <w:vertAlign w:val="superscript"/>
        </w:rPr>
        <w:t>3</w:t>
      </w:r>
      <w:r w:rsidRPr="00EF4FB0">
        <w:rPr>
          <w:rFonts w:ascii="Times New Roman" w:hAnsi="Times New Roman" w:cs="Times New Roman"/>
          <w:sz w:val="20"/>
          <w:szCs w:val="24"/>
        </w:rPr>
        <w:t xml:space="preserve"> lower than that of cementing materials (2000-2400 kg/m</w:t>
      </w:r>
      <w:r w:rsidRPr="00EF4FB0">
        <w:rPr>
          <w:rFonts w:ascii="Times New Roman" w:hAnsi="Times New Roman" w:cs="Times New Roman"/>
          <w:sz w:val="20"/>
          <w:szCs w:val="24"/>
          <w:vertAlign w:val="superscript"/>
        </w:rPr>
        <w:t>3</w:t>
      </w:r>
      <w:r w:rsidRPr="00EF4FB0">
        <w:rPr>
          <w:rFonts w:ascii="Times New Roman" w:hAnsi="Times New Roman" w:cs="Times New Roman"/>
          <w:sz w:val="20"/>
          <w:szCs w:val="24"/>
        </w:rPr>
        <w:t xml:space="preserve">), this density varies according to the mass proportion of plastic. Thepermeability and porosity are at the same time functions of granulometry and of the mass of the plastic, the materials obtained between 40% and plastic 50% have a permeability and almost null porosity. The results of porosity obtained are lower than 5%, and vary between (3.8% and </w:t>
      </w:r>
      <w:r>
        <w:rPr>
          <w:rFonts w:ascii="Times New Roman" w:hAnsi="Times New Roman" w:cs="Times New Roman"/>
          <w:sz w:val="20"/>
          <w:szCs w:val="24"/>
        </w:rPr>
        <w:t>0</w:t>
      </w:r>
      <w:r w:rsidRPr="00EF4FB0">
        <w:rPr>
          <w:rFonts w:ascii="Times New Roman" w:hAnsi="Times New Roman" w:cs="Times New Roman"/>
          <w:sz w:val="20"/>
          <w:szCs w:val="24"/>
        </w:rPr>
        <w:t>.05%) compared to the Portland cement material which have a porosity higher than 10%.</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The analysis of the influence of porosity on the density shows that, the density is proportional to porosity.</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 xml:space="preserve">In the same way the color of these materials varies proportionally with respect to the proportions of plastic and this color is strongly influenced by the parameter L which is brightness. </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For texture, it arises that the materials are rough when contrast and entropy are raised and when these parameters drop they become smooth</w:t>
      </w:r>
      <w:r w:rsidR="007E0811">
        <w:rPr>
          <w:rFonts w:ascii="Times New Roman" w:hAnsi="Times New Roman" w:cs="Times New Roman"/>
          <w:iCs/>
          <w:color w:val="000000" w:themeColor="text1"/>
          <w:sz w:val="20"/>
        </w:rPr>
        <w:t>.</w:t>
      </w:r>
    </w:p>
    <w:p w:rsidR="007E0811" w:rsidRPr="00F96AD4" w:rsidRDefault="007E0811" w:rsidP="00394960">
      <w:pPr>
        <w:spacing w:after="0" w:line="240" w:lineRule="auto"/>
        <w:jc w:val="both"/>
        <w:rPr>
          <w:sz w:val="24"/>
          <w:szCs w:val="27"/>
        </w:rPr>
      </w:pPr>
    </w:p>
    <w:p w:rsidR="00C5653F" w:rsidRDefault="006962A4" w:rsidP="00394960">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A5148E">
        <w:rPr>
          <w:rFonts w:ascii="Times New Roman" w:hAnsi="Times New Roman"/>
          <w:sz w:val="20"/>
          <w:szCs w:val="20"/>
        </w:rPr>
        <w:tab/>
      </w:r>
    </w:p>
    <w:p w:rsidR="00634004" w:rsidRDefault="00634004" w:rsidP="00394960">
      <w:pPr>
        <w:pBdr>
          <w:bottom w:val="single" w:sz="4" w:space="1" w:color="000000" w:themeColor="text1"/>
        </w:pBdr>
        <w:spacing w:after="0" w:line="240" w:lineRule="auto"/>
        <w:rPr>
          <w:rFonts w:ascii="Times New Roman" w:hAnsi="Times New Roman"/>
          <w:sz w:val="20"/>
          <w:szCs w:val="20"/>
        </w:rPr>
      </w:pPr>
    </w:p>
    <w:p w:rsidR="00722F01" w:rsidRPr="005C4BC8" w:rsidRDefault="00C5653F" w:rsidP="00394960">
      <w:pPr>
        <w:pStyle w:val="ListParagraph"/>
        <w:numPr>
          <w:ilvl w:val="0"/>
          <w:numId w:val="23"/>
        </w:numPr>
        <w:spacing w:after="0" w:line="240" w:lineRule="auto"/>
        <w:rPr>
          <w:rFonts w:ascii="Times New Roman" w:hAnsi="Times New Roman"/>
          <w:b/>
          <w:color w:val="44546A" w:themeColor="text2"/>
        </w:rPr>
      </w:pPr>
      <w:r w:rsidRPr="005C4BC8">
        <w:rPr>
          <w:rFonts w:ascii="Times New Roman" w:hAnsi="Times New Roman"/>
          <w:b/>
          <w:color w:val="44546A" w:themeColor="text2"/>
        </w:rPr>
        <w:t>INTRODUCTION</w:t>
      </w:r>
    </w:p>
    <w:p w:rsidR="00197BC3" w:rsidRPr="00EF4FB0" w:rsidRDefault="00197BC3" w:rsidP="00394960">
      <w:pPr>
        <w:spacing w:after="0" w:line="240" w:lineRule="auto"/>
        <w:jc w:val="both"/>
        <w:rPr>
          <w:rFonts w:ascii="Times New Roman" w:hAnsi="Times New Roman" w:cs="Times New Roman"/>
          <w:sz w:val="20"/>
          <w:szCs w:val="20"/>
        </w:rPr>
      </w:pPr>
      <w:r w:rsidRPr="00EF4FB0">
        <w:rPr>
          <w:rFonts w:ascii="Times New Roman" w:hAnsi="Times New Roman" w:cs="Times New Roman"/>
          <w:sz w:val="20"/>
          <w:szCs w:val="20"/>
        </w:rPr>
        <w:t>For more than three decades, plastic waste has represented a significant share of municipal solid wastes Yazoghli-Marzoukand al.</w:t>
      </w:r>
      <w:r w:rsidRPr="00EF4FB0">
        <w:rPr>
          <w:rFonts w:ascii="Times New Roman" w:hAnsi="Times New Roman" w:cs="Times New Roman"/>
          <w:vanish/>
          <w:color w:val="000080"/>
          <w:sz w:val="20"/>
          <w:szCs w:val="20"/>
        </w:rPr>
        <w:t>¶¶</w:t>
      </w:r>
      <w:r w:rsidRPr="00EF4FB0">
        <w:rPr>
          <w:rFonts w:ascii="Times New Roman" w:hAnsi="Times New Roman" w:cs="Times New Roman"/>
          <w:sz w:val="20"/>
          <w:szCs w:val="20"/>
        </w:rPr>
        <w:t>(2007)</w:t>
      </w:r>
      <w:r w:rsidRPr="00EF4FB0">
        <w:rPr>
          <w:rFonts w:ascii="Times New Roman" w:hAnsi="Times New Roman"/>
          <w:sz w:val="20"/>
          <w:szCs w:val="20"/>
        </w:rPr>
        <w:t xml:space="preserve">. </w:t>
      </w:r>
      <w:r>
        <w:rPr>
          <w:rFonts w:ascii="Times New Roman" w:hAnsi="Times New Roman" w:cs="Times New Roman"/>
          <w:sz w:val="20"/>
          <w:szCs w:val="20"/>
        </w:rPr>
        <w:t>Thus</w:t>
      </w:r>
      <w:r w:rsidRPr="00EF4FB0">
        <w:rPr>
          <w:rFonts w:ascii="Times New Roman" w:hAnsi="Times New Roman" w:cs="Times New Roman"/>
          <w:sz w:val="20"/>
          <w:szCs w:val="20"/>
        </w:rPr>
        <w:t>, plastic waste management has become a major preoccupation considering their life span and also they are visible waste. Their management is thus necessary, that is from environmental, economic or social point of view. The first processes set up to treat these waste were the land filling (burying) and the incineration. However, the exponential growth of the use of plastic in human activities urged to imagine other sectors of recycling.  Considerable work has been done in various countries for the disposal of some of these waste products and utilization of some other products and there is a long list of published papers dealing with different aspects of these challenging problems (Konin 2011). Taking into account that concrete will continue to be the main construction material in the future, several research projects have showed that it was possible to use plastic waste in concrete (Rebeiz and Craft, 1995, Sam and Tam, 2002, Turatsinze et al., 2005). Plastic waste recycling in construction follows manyways</w:t>
      </w:r>
      <w:r w:rsidRPr="00EF4FB0">
        <w:rPr>
          <w:sz w:val="20"/>
          <w:szCs w:val="20"/>
        </w:rPr>
        <w:t>:</w:t>
      </w:r>
    </w:p>
    <w:p w:rsidR="005C4BC8" w:rsidRDefault="005C4BC8" w:rsidP="00394960">
      <w:pPr>
        <w:pStyle w:val="ListParagraph"/>
        <w:widowControl w:val="0"/>
        <w:tabs>
          <w:tab w:val="left" w:pos="0"/>
        </w:tabs>
        <w:autoSpaceDE w:val="0"/>
        <w:autoSpaceDN w:val="0"/>
        <w:spacing w:after="0" w:line="240" w:lineRule="auto"/>
        <w:ind w:left="0"/>
        <w:contextualSpacing w:val="0"/>
        <w:jc w:val="both"/>
        <w:rPr>
          <w:rFonts w:ascii="Times New Roman" w:hAnsi="Times New Roman" w:cs="Times New Roman"/>
          <w:sz w:val="20"/>
          <w:szCs w:val="20"/>
        </w:rPr>
      </w:pPr>
    </w:p>
    <w:p w:rsidR="00394960" w:rsidRDefault="00197BC3" w:rsidP="00394960">
      <w:pPr>
        <w:pStyle w:val="ListParagraph"/>
        <w:widowControl w:val="0"/>
        <w:tabs>
          <w:tab w:val="left" w:pos="0"/>
        </w:tabs>
        <w:autoSpaceDE w:val="0"/>
        <w:autoSpaceDN w:val="0"/>
        <w:spacing w:after="0" w:line="240" w:lineRule="auto"/>
        <w:ind w:left="0"/>
        <w:contextualSpacing w:val="0"/>
        <w:jc w:val="both"/>
        <w:rPr>
          <w:rFonts w:ascii="Times New Roman" w:hAnsi="Times New Roman" w:cs="Times New Roman"/>
          <w:sz w:val="20"/>
          <w:szCs w:val="20"/>
        </w:rPr>
      </w:pPr>
      <w:r w:rsidRPr="00EF4FB0">
        <w:rPr>
          <w:rFonts w:ascii="Times New Roman" w:hAnsi="Times New Roman" w:cs="Times New Roman"/>
          <w:sz w:val="20"/>
          <w:szCs w:val="20"/>
        </w:rPr>
        <w:t xml:space="preserve">In the first way, most studies have been able to demonstrate that plastic waste can be used as a supplement to aggregates. In any case, the results show that the inclusion of plastic waste eliminates the  shrinkage cracking of concrete and reduces the drying shrinkage to some extent (Albano et al., 2005, Turatsinze et al., 2005,Yazoghli-Marzouketal.,2007).  </w:t>
      </w:r>
    </w:p>
    <w:p w:rsidR="00394960" w:rsidRDefault="00394960" w:rsidP="00394960">
      <w:pPr>
        <w:pStyle w:val="ListParagraph"/>
        <w:widowControl w:val="0"/>
        <w:tabs>
          <w:tab w:val="left" w:pos="0"/>
        </w:tabs>
        <w:autoSpaceDE w:val="0"/>
        <w:autoSpaceDN w:val="0"/>
        <w:spacing w:after="0" w:line="240" w:lineRule="auto"/>
        <w:ind w:left="0"/>
        <w:contextualSpacing w:val="0"/>
        <w:jc w:val="both"/>
        <w:rPr>
          <w:rFonts w:ascii="Times New Roman" w:hAnsi="Times New Roman" w:cs="Times New Roman"/>
          <w:sz w:val="20"/>
          <w:szCs w:val="20"/>
        </w:rPr>
      </w:pPr>
    </w:p>
    <w:p w:rsidR="00197BC3" w:rsidRPr="00EF4FB0" w:rsidRDefault="00197BC3" w:rsidP="00394960">
      <w:pPr>
        <w:pStyle w:val="ListParagraph"/>
        <w:widowControl w:val="0"/>
        <w:tabs>
          <w:tab w:val="left" w:pos="0"/>
        </w:tabs>
        <w:autoSpaceDE w:val="0"/>
        <w:autoSpaceDN w:val="0"/>
        <w:spacing w:after="0" w:line="240" w:lineRule="auto"/>
        <w:ind w:left="0"/>
        <w:contextualSpacing w:val="0"/>
        <w:jc w:val="both"/>
        <w:rPr>
          <w:rFonts w:ascii="Times New Roman" w:hAnsi="Times New Roman" w:cs="Times New Roman"/>
          <w:sz w:val="20"/>
          <w:szCs w:val="20"/>
        </w:rPr>
      </w:pPr>
      <w:r w:rsidRPr="00EF4FB0">
        <w:rPr>
          <w:rFonts w:ascii="Times New Roman" w:hAnsi="Times New Roman" w:cs="Times New Roman"/>
          <w:sz w:val="20"/>
          <w:szCs w:val="20"/>
        </w:rPr>
        <w:t>Yazoghli-Marzouk</w:t>
      </w:r>
      <w:r w:rsidRPr="00EF4FB0">
        <w:rPr>
          <w:rFonts w:ascii="Times New Roman" w:hAnsi="Times New Roman" w:cs="Times New Roman"/>
          <w:i/>
          <w:sz w:val="20"/>
          <w:szCs w:val="20"/>
        </w:rPr>
        <w:t>et al</w:t>
      </w:r>
      <w:r w:rsidRPr="00EF4FB0">
        <w:rPr>
          <w:rFonts w:ascii="Times New Roman" w:hAnsi="Times New Roman" w:cs="Times New Roman"/>
          <w:sz w:val="20"/>
          <w:szCs w:val="20"/>
        </w:rPr>
        <w:t xml:space="preserve">., (2007) have reported that </w:t>
      </w:r>
      <w:r>
        <w:rPr>
          <w:rFonts w:ascii="Times New Roman" w:hAnsi="Times New Roman" w:cs="Times New Roman"/>
          <w:sz w:val="20"/>
          <w:szCs w:val="20"/>
        </w:rPr>
        <w:t>when</w:t>
      </w:r>
      <w:r w:rsidRPr="00EF4FB0">
        <w:rPr>
          <w:rFonts w:ascii="Times New Roman" w:hAnsi="Times New Roman" w:cs="Times New Roman"/>
          <w:sz w:val="20"/>
          <w:szCs w:val="20"/>
        </w:rPr>
        <w:t xml:space="preserve"> the percentage of plastic waste volume in concrete is below 50%, the compressive and flexural strength of concrete are not affected. </w:t>
      </w:r>
      <w:r w:rsidRPr="00EF4FB0">
        <w:rPr>
          <w:rFonts w:ascii="Times New Roman" w:hAnsi="Times New Roman" w:cs="Times New Roman"/>
          <w:vanish/>
          <w:color w:val="000080"/>
          <w:sz w:val="20"/>
          <w:szCs w:val="20"/>
          <w:highlight w:val="white"/>
        </w:rPr>
        <w:t>¶</w:t>
      </w:r>
      <w:r w:rsidRPr="00EF4FB0">
        <w:rPr>
          <w:rFonts w:ascii="Times New Roman" w:hAnsi="Times New Roman" w:cs="Times New Roman"/>
          <w:sz w:val="20"/>
          <w:szCs w:val="20"/>
          <w:highlight w:val="white"/>
        </w:rPr>
        <w:t>In the same way</w:t>
      </w:r>
      <w:r w:rsidRPr="00EF4FB0">
        <w:rPr>
          <w:rFonts w:ascii="Times New Roman" w:hAnsi="Times New Roman" w:cs="Times New Roman"/>
          <w:sz w:val="20"/>
          <w:szCs w:val="20"/>
        </w:rPr>
        <w:t xml:space="preserve"> it has, shown that the flow ability and thermal conductivity of mortar containing plastic waste as light aggregates are </w:t>
      </w:r>
      <w:r w:rsidRPr="00EF4FB0">
        <w:rPr>
          <w:rFonts w:ascii="Times New Roman" w:hAnsi="Times New Roman" w:cs="Times New Roman"/>
          <w:sz w:val="20"/>
          <w:szCs w:val="20"/>
        </w:rPr>
        <w:lastRenderedPageBreak/>
        <w:t>improved. Besides, Sam and Tam</w:t>
      </w:r>
      <w:r>
        <w:rPr>
          <w:rFonts w:ascii="Times New Roman" w:hAnsi="Times New Roman" w:cs="Times New Roman"/>
          <w:sz w:val="20"/>
          <w:szCs w:val="20"/>
        </w:rPr>
        <w:t xml:space="preserve"> (2002) showed that </w:t>
      </w:r>
      <w:r w:rsidRPr="00EF4FB0">
        <w:rPr>
          <w:rFonts w:ascii="Times New Roman" w:hAnsi="Times New Roman" w:cs="Times New Roman"/>
          <w:sz w:val="20"/>
          <w:szCs w:val="20"/>
        </w:rPr>
        <w:t>the use of PET waste as a binder obtain</w:t>
      </w:r>
      <w:r>
        <w:rPr>
          <w:rFonts w:ascii="Times New Roman" w:hAnsi="Times New Roman" w:cs="Times New Roman"/>
          <w:sz w:val="20"/>
          <w:szCs w:val="20"/>
        </w:rPr>
        <w:t>ed</w:t>
      </w:r>
      <w:r w:rsidRPr="00EF4FB0">
        <w:rPr>
          <w:rFonts w:ascii="Times New Roman" w:hAnsi="Times New Roman" w:cs="Times New Roman"/>
          <w:sz w:val="20"/>
          <w:szCs w:val="20"/>
        </w:rPr>
        <w:t xml:space="preserve"> from a chemical reaction to produce polymer concrete gave a material with better compressive and flexural strength than cement Portlandconcrete</w:t>
      </w:r>
      <w:r w:rsidRPr="00EF4FB0">
        <w:rPr>
          <w:sz w:val="20"/>
          <w:szCs w:val="20"/>
        </w:rPr>
        <w:t>.</w:t>
      </w:r>
    </w:p>
    <w:p w:rsidR="005C4BC8" w:rsidRDefault="005C4BC8" w:rsidP="00394960">
      <w:pPr>
        <w:pStyle w:val="ListParagraph"/>
        <w:widowControl w:val="0"/>
        <w:tabs>
          <w:tab w:val="left" w:pos="0"/>
        </w:tabs>
        <w:autoSpaceDE w:val="0"/>
        <w:autoSpaceDN w:val="0"/>
        <w:spacing w:after="0" w:line="240" w:lineRule="auto"/>
        <w:ind w:left="0"/>
        <w:contextualSpacing w:val="0"/>
        <w:jc w:val="both"/>
        <w:rPr>
          <w:rFonts w:ascii="Times New Roman" w:hAnsi="Times New Roman" w:cs="Times New Roman"/>
          <w:sz w:val="20"/>
          <w:szCs w:val="20"/>
        </w:rPr>
      </w:pPr>
    </w:p>
    <w:p w:rsidR="00197BC3" w:rsidRPr="00EF4FB0" w:rsidRDefault="00197BC3" w:rsidP="00394960">
      <w:pPr>
        <w:pStyle w:val="ListParagraph"/>
        <w:widowControl w:val="0"/>
        <w:tabs>
          <w:tab w:val="left" w:pos="0"/>
        </w:tabs>
        <w:autoSpaceDE w:val="0"/>
        <w:autoSpaceDN w:val="0"/>
        <w:spacing w:after="0" w:line="240" w:lineRule="auto"/>
        <w:ind w:left="0"/>
        <w:contextualSpacing w:val="0"/>
        <w:jc w:val="both"/>
        <w:rPr>
          <w:rFonts w:ascii="Times New Roman" w:hAnsi="Times New Roman" w:cs="Times New Roman"/>
          <w:sz w:val="20"/>
          <w:szCs w:val="20"/>
        </w:rPr>
      </w:pPr>
      <w:r w:rsidRPr="00EF4FB0">
        <w:rPr>
          <w:rFonts w:ascii="Times New Roman" w:hAnsi="Times New Roman" w:cs="Times New Roman"/>
          <w:sz w:val="20"/>
          <w:szCs w:val="20"/>
        </w:rPr>
        <w:t>In the second way, plastic waste is used as modifier of bitumen to improve some of bitumen properties (Hinislioglu</w:t>
      </w:r>
      <w:r w:rsidRPr="00EF4FB0">
        <w:rPr>
          <w:rFonts w:ascii="Times New Roman" w:hAnsi="Times New Roman" w:cs="Times New Roman"/>
          <w:i/>
          <w:sz w:val="20"/>
          <w:szCs w:val="20"/>
        </w:rPr>
        <w:t>et al.,</w:t>
      </w:r>
      <w:r w:rsidRPr="00EF4FB0">
        <w:rPr>
          <w:rFonts w:ascii="Times New Roman" w:hAnsi="Times New Roman" w:cs="Times New Roman"/>
          <w:sz w:val="20"/>
          <w:szCs w:val="20"/>
        </w:rPr>
        <w:t>2004</w:t>
      </w:r>
      <w:r w:rsidRPr="00EF4FB0">
        <w:rPr>
          <w:rFonts w:ascii="Times New Roman" w:hAnsi="Times New Roman" w:cs="Times New Roman"/>
          <w:i/>
          <w:sz w:val="20"/>
          <w:szCs w:val="20"/>
        </w:rPr>
        <w:t xml:space="preserve">, </w:t>
      </w:r>
      <w:r w:rsidRPr="00EF4FB0">
        <w:rPr>
          <w:rFonts w:ascii="Times New Roman" w:hAnsi="Times New Roman" w:cs="Times New Roman"/>
          <w:sz w:val="20"/>
          <w:szCs w:val="20"/>
        </w:rPr>
        <w:t xml:space="preserve">Yildrim, 2007). These </w:t>
      </w:r>
      <w:r w:rsidRPr="00EF4FB0">
        <w:rPr>
          <w:rFonts w:ascii="Times New Roman" w:hAnsi="Times New Roman" w:cs="Times New Roman"/>
          <w:sz w:val="20"/>
          <w:szCs w:val="20"/>
          <w:highlight w:val="white"/>
        </w:rPr>
        <w:t>researchers</w:t>
      </w:r>
      <w:r w:rsidRPr="00EF4FB0">
        <w:rPr>
          <w:rFonts w:ascii="Times New Roman" w:hAnsi="Times New Roman" w:cs="Times New Roman"/>
          <w:sz w:val="20"/>
          <w:szCs w:val="20"/>
        </w:rPr>
        <w:t>have reported that the use of modified bitumen with the addition of processed plastic about 8% by weight of bitumen, helps to substantially improve the Marshall stability, fatigue life and other desirable properties of bituminous mixtures. Therefore, the life span of the pavement surfacing course using the modified bitumen is also expected to increase substantially in comparison to the use of ordinary bitumen.In factthe valorizationmethods of those waste, are not yet satisfactory because of their exponential increase in our cities. For that,most African countries, are testing an interesting procedure: the CERVALD procedure; initiated in 1998 in Tchad, this procedure has permitted to demonstrate that it is possible to transform waste by fusion, with the addition of sand, into diverse products of excellent quality, like traffic sign, pavements and tiles (Doublier</w:t>
      </w:r>
      <w:r w:rsidRPr="00EF4FB0">
        <w:rPr>
          <w:rFonts w:ascii="Times New Roman" w:hAnsi="Times New Roman" w:cs="Times New Roman"/>
          <w:i/>
          <w:sz w:val="20"/>
          <w:szCs w:val="20"/>
        </w:rPr>
        <w:t>et al.,</w:t>
      </w:r>
      <w:r w:rsidRPr="00EF4FB0">
        <w:rPr>
          <w:rFonts w:ascii="Times New Roman" w:hAnsi="Times New Roman" w:cs="Times New Roman"/>
          <w:sz w:val="20"/>
          <w:szCs w:val="20"/>
        </w:rPr>
        <w:t xml:space="preserve"> 2009). The works realized by </w:t>
      </w:r>
      <w:r w:rsidRPr="00EF4FB0">
        <w:rPr>
          <w:rFonts w:ascii="Times New Roman" w:eastAsia="TimesNewRoman" w:hAnsi="Times New Roman" w:cs="Times New Roman"/>
          <w:sz w:val="20"/>
          <w:szCs w:val="20"/>
        </w:rPr>
        <w:t xml:space="preserve">Konin (2011) have shown that using PE, PET and PP plastic wastes in proportions from 20% to 50% givematerials with high resistance to abrasion and slipping are obtained. These materials have porosities reduced by 5% with resistance to attraction of the same order as cement materials. The works of </w:t>
      </w:r>
      <w:r w:rsidRPr="00EF4FB0">
        <w:rPr>
          <w:rFonts w:ascii="Times New Roman" w:hAnsi="Times New Roman" w:cs="Times New Roman"/>
          <w:sz w:val="20"/>
          <w:szCs w:val="20"/>
        </w:rPr>
        <w:t>Doublier</w:t>
      </w:r>
      <w:r w:rsidRPr="00EF4FB0">
        <w:rPr>
          <w:rFonts w:ascii="Times New Roman" w:hAnsi="Times New Roman" w:cs="Times New Roman"/>
          <w:i/>
          <w:sz w:val="20"/>
          <w:szCs w:val="20"/>
        </w:rPr>
        <w:t xml:space="preserve">et al., </w:t>
      </w:r>
      <w:r w:rsidRPr="00EF4FB0">
        <w:rPr>
          <w:rFonts w:ascii="Times New Roman" w:hAnsi="Times New Roman" w:cs="Times New Roman"/>
          <w:sz w:val="20"/>
          <w:szCs w:val="20"/>
        </w:rPr>
        <w:t>(2009), the effect of using flexible plastic waste instead of cement on the properties such as the breaking load, the compressive strength and punching, while varying the nature of sand, plastic the nature and sand/plastic mass ratios. At the end of these tests carried out, it was seen that materials with 40% and 50% plastic have better properties. With respect to all these studies, the impact of these processes on the environment has not been taken into account, thus the main objective of this study.</w:t>
      </w:r>
    </w:p>
    <w:p w:rsidR="00197BC3" w:rsidRDefault="00197BC3" w:rsidP="00394960">
      <w:pPr>
        <w:autoSpaceDE w:val="0"/>
        <w:autoSpaceDN w:val="0"/>
        <w:adjustRightInd w:val="0"/>
        <w:spacing w:after="0" w:line="240" w:lineRule="auto"/>
        <w:ind w:firstLine="709"/>
        <w:jc w:val="both"/>
        <w:rPr>
          <w:rFonts w:ascii="Times New Roman" w:hAnsi="Times New Roman" w:cs="Times New Roman"/>
          <w:sz w:val="20"/>
          <w:szCs w:val="20"/>
        </w:rPr>
      </w:pPr>
      <w:r w:rsidRPr="00EF4FB0">
        <w:rPr>
          <w:rFonts w:ascii="Times New Roman" w:hAnsi="Times New Roman" w:cs="Times New Roman"/>
          <w:sz w:val="20"/>
          <w:szCs w:val="20"/>
        </w:rPr>
        <w:t>In this work we carry out the physical characterization of sand and plastics wastes materials packing out of polyethylene terephthalate with sand. The impact of the plastic/sand proportion and that of granulometry on these physical characteristics of materials are evaluated and analyzed.</w:t>
      </w:r>
    </w:p>
    <w:p w:rsidR="00197BC3" w:rsidRPr="00EF4FB0" w:rsidRDefault="00197BC3" w:rsidP="00394960">
      <w:pPr>
        <w:autoSpaceDE w:val="0"/>
        <w:autoSpaceDN w:val="0"/>
        <w:adjustRightInd w:val="0"/>
        <w:spacing w:after="0" w:line="240" w:lineRule="auto"/>
        <w:ind w:firstLine="709"/>
        <w:jc w:val="both"/>
        <w:rPr>
          <w:rFonts w:ascii="Times New Roman" w:hAnsi="Times New Roman" w:cs="Times New Roman"/>
          <w:sz w:val="20"/>
          <w:szCs w:val="20"/>
        </w:rPr>
      </w:pPr>
    </w:p>
    <w:p w:rsidR="00197BC3" w:rsidRPr="005C4BC8" w:rsidRDefault="005C4BC8" w:rsidP="00394960">
      <w:pPr>
        <w:pStyle w:val="ListParagraph"/>
        <w:numPr>
          <w:ilvl w:val="0"/>
          <w:numId w:val="23"/>
        </w:numPr>
        <w:spacing w:after="0" w:line="240" w:lineRule="auto"/>
        <w:jc w:val="both"/>
        <w:rPr>
          <w:rFonts w:ascii="Times New Roman" w:hAnsi="Times New Roman" w:cs="Times New Roman"/>
          <w:b/>
          <w:color w:val="44546A" w:themeColor="text2"/>
          <w:szCs w:val="24"/>
        </w:rPr>
      </w:pPr>
      <w:r w:rsidRPr="005C4BC8">
        <w:rPr>
          <w:rFonts w:ascii="Times New Roman" w:hAnsi="Times New Roman" w:cs="Times New Roman"/>
          <w:b/>
          <w:color w:val="44546A" w:themeColor="text2"/>
          <w:szCs w:val="24"/>
        </w:rPr>
        <w:t>MATERIAL AND METHODS</w:t>
      </w:r>
    </w:p>
    <w:p w:rsidR="00197BC3" w:rsidRPr="00AA2F48" w:rsidRDefault="00197BC3" w:rsidP="00394960">
      <w:pPr>
        <w:pStyle w:val="ListParagraph"/>
        <w:numPr>
          <w:ilvl w:val="0"/>
          <w:numId w:val="24"/>
        </w:numPr>
        <w:spacing w:after="0" w:line="240" w:lineRule="auto"/>
        <w:jc w:val="both"/>
        <w:rPr>
          <w:rFonts w:ascii="Times New Roman" w:hAnsi="Times New Roman" w:cs="Times New Roman"/>
          <w:b/>
          <w:sz w:val="20"/>
          <w:szCs w:val="20"/>
        </w:rPr>
      </w:pPr>
      <w:r w:rsidRPr="00AA2F48">
        <w:rPr>
          <w:rFonts w:ascii="Times New Roman" w:hAnsi="Times New Roman" w:cs="Times New Roman"/>
          <w:b/>
          <w:sz w:val="20"/>
          <w:szCs w:val="20"/>
        </w:rPr>
        <w:t>Material</w:t>
      </w:r>
    </w:p>
    <w:p w:rsidR="00197BC3" w:rsidRPr="00EF4FB0" w:rsidRDefault="00197BC3" w:rsidP="00394960">
      <w:pPr>
        <w:spacing w:after="0" w:line="240" w:lineRule="auto"/>
        <w:jc w:val="both"/>
        <w:rPr>
          <w:rFonts w:ascii="Times New Roman" w:hAnsi="Times New Roman" w:cs="Times New Roman"/>
          <w:b/>
          <w:sz w:val="20"/>
          <w:szCs w:val="20"/>
        </w:rPr>
      </w:pPr>
      <w:r w:rsidRPr="00EF4FB0">
        <w:rPr>
          <w:rFonts w:ascii="Times New Roman" w:hAnsi="Times New Roman" w:cs="Times New Roman"/>
          <w:sz w:val="20"/>
          <w:szCs w:val="24"/>
        </w:rPr>
        <w:t xml:space="preserve">The principal material used in this study is </w:t>
      </w:r>
      <w:r>
        <w:rPr>
          <w:rFonts w:ascii="Times New Roman" w:hAnsi="Times New Roman" w:cs="Times New Roman"/>
          <w:sz w:val="20"/>
          <w:szCs w:val="24"/>
        </w:rPr>
        <w:t>made</w:t>
      </w:r>
      <w:r w:rsidRPr="00EF4FB0">
        <w:rPr>
          <w:rFonts w:ascii="Times New Roman" w:hAnsi="Times New Roman" w:cs="Times New Roman"/>
          <w:sz w:val="20"/>
          <w:szCs w:val="24"/>
        </w:rPr>
        <w:t xml:space="preserve"> of the samples manufactured according to the process presented by Edoun</w:t>
      </w:r>
      <w:r w:rsidRPr="00EF4FB0">
        <w:rPr>
          <w:rFonts w:ascii="Times New Roman" w:hAnsi="Times New Roman" w:cs="Times New Roman"/>
          <w:i/>
          <w:iCs/>
          <w:sz w:val="20"/>
          <w:szCs w:val="24"/>
        </w:rPr>
        <w:t xml:space="preserve">et al, </w:t>
      </w:r>
      <w:r w:rsidRPr="00EF4FB0">
        <w:rPr>
          <w:rFonts w:ascii="Times New Roman" w:hAnsi="Times New Roman" w:cs="Times New Roman"/>
          <w:sz w:val="20"/>
          <w:szCs w:val="24"/>
        </w:rPr>
        <w:t>2014.</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highlight w:val="white"/>
        </w:rPr>
        <w:t>This process is carried out starting from the proportions as presented by table 1 in methods part. Three sand granulometries   are used in this work according to</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 xml:space="preserve"> 1mm;</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highlight w:val="white"/>
        </w:rPr>
        <w:t xml:space="preserve"> 2 mm;</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highlight w:val="white"/>
        </w:rPr>
        <w:t>and 3.15 mm. The samples used, contain plastic waste (PET) and sand whose characteristics are presented below</w:t>
      </w:r>
      <w:r w:rsidRPr="00EF4FB0">
        <w:rPr>
          <w:rFonts w:ascii="Times New Roman" w:hAnsi="Times New Roman" w:cs="Times New Roman"/>
          <w:sz w:val="20"/>
          <w:szCs w:val="24"/>
        </w:rPr>
        <w:t>.</w:t>
      </w:r>
    </w:p>
    <w:p w:rsidR="005C4BC8" w:rsidRDefault="005C4BC8" w:rsidP="00394960">
      <w:pPr>
        <w:spacing w:after="0" w:line="240" w:lineRule="auto"/>
        <w:jc w:val="both"/>
        <w:rPr>
          <w:rFonts w:ascii="Times New Roman" w:hAnsi="Times New Roman" w:cs="Times New Roman"/>
          <w:b/>
          <w:i/>
          <w:sz w:val="20"/>
          <w:szCs w:val="24"/>
        </w:rPr>
      </w:pPr>
    </w:p>
    <w:p w:rsidR="00197BC3" w:rsidRPr="005C4BC8" w:rsidRDefault="00197BC3" w:rsidP="00394960">
      <w:pPr>
        <w:spacing w:after="0" w:line="240" w:lineRule="auto"/>
        <w:jc w:val="both"/>
        <w:rPr>
          <w:rFonts w:ascii="Times New Roman" w:hAnsi="Times New Roman" w:cs="Times New Roman"/>
          <w:b/>
          <w:i/>
          <w:sz w:val="20"/>
          <w:szCs w:val="24"/>
        </w:rPr>
      </w:pPr>
      <w:r w:rsidRPr="005C4BC8">
        <w:rPr>
          <w:rFonts w:ascii="Times New Roman" w:hAnsi="Times New Roman" w:cs="Times New Roman"/>
          <w:b/>
          <w:i/>
          <w:sz w:val="20"/>
          <w:szCs w:val="24"/>
        </w:rPr>
        <w:t>Plastic wastes</w:t>
      </w:r>
    </w:p>
    <w:p w:rsidR="00AA2F48" w:rsidRDefault="00197BC3" w:rsidP="00394960">
      <w:pPr>
        <w:pStyle w:val="ListParagraph"/>
        <w:spacing w:after="0" w:line="240" w:lineRule="auto"/>
        <w:ind w:left="0"/>
        <w:jc w:val="both"/>
        <w:rPr>
          <w:rFonts w:ascii="Times New Roman" w:hAnsi="Times New Roman" w:cs="Times New Roman"/>
          <w:sz w:val="20"/>
          <w:szCs w:val="24"/>
        </w:rPr>
      </w:pPr>
      <w:r w:rsidRPr="00EF4FB0">
        <w:rPr>
          <w:rFonts w:ascii="Times New Roman" w:hAnsi="Times New Roman" w:cs="Times New Roman"/>
          <w:sz w:val="20"/>
          <w:szCs w:val="24"/>
        </w:rPr>
        <w:t>Plastic waste used in this work are of type polyethylene terephthalate. These plastics are obtained from bottles of mineral water and juice bottles collected in the streets of the locality of Ngaoundéré sorted, cut out washed and dried.</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The mechanical and thermal characteristics of the plastics used are:</w:t>
      </w:r>
      <w:r w:rsidRPr="00EF4FB0">
        <w:rPr>
          <w:rFonts w:ascii="Times New Roman" w:hAnsi="Times New Roman" w:cs="Times New Roman"/>
          <w:vanish/>
          <w:color w:val="000080"/>
          <w:sz w:val="20"/>
          <w:szCs w:val="24"/>
        </w:rPr>
        <w:t>¶</w:t>
      </w:r>
      <w:r>
        <w:rPr>
          <w:rFonts w:ascii="Times New Roman" w:hAnsi="Times New Roman" w:cs="Times New Roman"/>
          <w:sz w:val="20"/>
          <w:szCs w:val="24"/>
        </w:rPr>
        <w:t>the rate of absorption 0</w:t>
      </w:r>
      <w:r w:rsidRPr="00EF4FB0">
        <w:rPr>
          <w:rFonts w:ascii="Times New Roman" w:hAnsi="Times New Roman" w:cs="Times New Roman"/>
          <w:sz w:val="20"/>
          <w:szCs w:val="24"/>
        </w:rPr>
        <w:t>.016 %;</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breaking strength 42 MPa;</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density 1395 Kg/m</w:t>
      </w:r>
      <w:r w:rsidRPr="00EF4FB0">
        <w:rPr>
          <w:rFonts w:ascii="Times New Roman" w:hAnsi="Times New Roman" w:cs="Times New Roman"/>
          <w:sz w:val="20"/>
          <w:szCs w:val="24"/>
          <w:vertAlign w:val="superscript"/>
        </w:rPr>
        <w:t>3</w:t>
      </w:r>
      <w:r w:rsidRPr="00EF4FB0">
        <w:rPr>
          <w:rFonts w:ascii="Times New Roman" w:hAnsi="Times New Roman" w:cs="Times New Roman"/>
          <w:sz w:val="20"/>
          <w:szCs w:val="24"/>
        </w:rPr>
        <w:t>;</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latent heat of fusion 115 J/g;</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mass heat capacity 1090 J/Kg°C and the melting point 250°C.</w:t>
      </w:r>
    </w:p>
    <w:p w:rsidR="00AA2F48" w:rsidRDefault="00AA2F48" w:rsidP="00394960">
      <w:pPr>
        <w:pStyle w:val="ListParagraph"/>
        <w:spacing w:after="0" w:line="240" w:lineRule="auto"/>
        <w:ind w:left="0"/>
        <w:jc w:val="both"/>
        <w:rPr>
          <w:rFonts w:ascii="Times New Roman" w:hAnsi="Times New Roman" w:cs="Times New Roman"/>
          <w:sz w:val="20"/>
          <w:szCs w:val="24"/>
        </w:rPr>
      </w:pPr>
    </w:p>
    <w:p w:rsidR="00197BC3" w:rsidRPr="00AA2F48" w:rsidRDefault="00197BC3" w:rsidP="00394960">
      <w:pPr>
        <w:pStyle w:val="ListParagraph"/>
        <w:spacing w:after="0" w:line="240" w:lineRule="auto"/>
        <w:ind w:left="0"/>
        <w:jc w:val="both"/>
        <w:rPr>
          <w:rFonts w:ascii="Times New Roman" w:hAnsi="Times New Roman" w:cs="Times New Roman"/>
          <w:sz w:val="20"/>
          <w:szCs w:val="24"/>
        </w:rPr>
      </w:pPr>
      <w:r w:rsidRPr="005C4BC8">
        <w:rPr>
          <w:rFonts w:ascii="Times New Roman" w:hAnsi="Times New Roman" w:cs="Times New Roman"/>
          <w:b/>
          <w:i/>
          <w:sz w:val="20"/>
          <w:szCs w:val="24"/>
        </w:rPr>
        <w:t>Image and texture study apparatus</w:t>
      </w:r>
    </w:p>
    <w:p w:rsidR="00197BC3" w:rsidRPr="00F2041D" w:rsidRDefault="00197BC3" w:rsidP="00394960">
      <w:pPr>
        <w:pStyle w:val="ListParagraph"/>
        <w:spacing w:after="0" w:line="240" w:lineRule="auto"/>
        <w:ind w:left="0"/>
        <w:jc w:val="both"/>
        <w:rPr>
          <w:rFonts w:ascii="Times New Roman" w:hAnsi="Times New Roman" w:cs="Times New Roman"/>
          <w:b/>
          <w:sz w:val="20"/>
          <w:szCs w:val="24"/>
        </w:rPr>
      </w:pPr>
      <w:r w:rsidRPr="00EF4FB0">
        <w:rPr>
          <w:rFonts w:ascii="Times New Roman" w:hAnsi="Times New Roman" w:cs="Times New Roman"/>
          <w:sz w:val="20"/>
          <w:szCs w:val="24"/>
        </w:rPr>
        <w:t>It consists of one enlightened limps and of adigital camera of Fujifilm mark HS10.</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The acquisition limpsis a cube of edge 400mm, 4 fluorescent lamps to light the interior.</w:t>
      </w:r>
      <w:r w:rsidRPr="00EF4FB0">
        <w:rPr>
          <w:rFonts w:ascii="Times New Roman" w:hAnsi="Times New Roman" w:cs="Times New Roman"/>
          <w:vanish/>
          <w:color w:val="000080"/>
          <w:sz w:val="20"/>
          <w:szCs w:val="24"/>
        </w:rPr>
        <w:t>¶</w:t>
      </w:r>
      <w:r w:rsidRPr="00EF4FB0">
        <w:rPr>
          <w:rFonts w:ascii="Times New Roman" w:hAnsi="Times New Roman" w:cs="Times New Roman"/>
          <w:sz w:val="20"/>
          <w:szCs w:val="24"/>
        </w:rPr>
        <w:t>The interior walls are covered with blank paper to homogenize lighting inside limps (Boukar, 2015).</w:t>
      </w:r>
      <w:r w:rsidRPr="00EF4FB0">
        <w:rPr>
          <w:rFonts w:ascii="Times New Roman" w:hAnsi="Times New Roman" w:cs="Times New Roman"/>
          <w:vanish/>
          <w:color w:val="000080"/>
          <w:sz w:val="20"/>
          <w:szCs w:val="24"/>
        </w:rPr>
        <w:t>¶</w:t>
      </w:r>
    </w:p>
    <w:p w:rsidR="005C4BC8" w:rsidRDefault="005C4BC8" w:rsidP="00394960">
      <w:pPr>
        <w:spacing w:after="0" w:line="240" w:lineRule="auto"/>
        <w:jc w:val="both"/>
        <w:rPr>
          <w:rFonts w:ascii="Times New Roman" w:hAnsi="Times New Roman" w:cs="Times New Roman"/>
          <w:b/>
          <w:sz w:val="20"/>
          <w:szCs w:val="24"/>
        </w:rPr>
      </w:pPr>
    </w:p>
    <w:p w:rsidR="00197BC3" w:rsidRPr="00AA2F48" w:rsidRDefault="00197BC3" w:rsidP="00394960">
      <w:pPr>
        <w:pStyle w:val="ListParagraph"/>
        <w:numPr>
          <w:ilvl w:val="0"/>
          <w:numId w:val="24"/>
        </w:numPr>
        <w:spacing w:after="0" w:line="240" w:lineRule="auto"/>
        <w:jc w:val="both"/>
        <w:rPr>
          <w:rFonts w:ascii="Times New Roman" w:hAnsi="Times New Roman" w:cs="Times New Roman"/>
          <w:b/>
          <w:sz w:val="20"/>
          <w:szCs w:val="24"/>
        </w:rPr>
      </w:pPr>
      <w:r w:rsidRPr="00AA2F48">
        <w:rPr>
          <w:rFonts w:ascii="Times New Roman" w:hAnsi="Times New Roman" w:cs="Times New Roman"/>
          <w:b/>
          <w:sz w:val="20"/>
          <w:szCs w:val="24"/>
        </w:rPr>
        <w:t>Methods</w:t>
      </w:r>
    </w:p>
    <w:p w:rsidR="00AA2F48" w:rsidRDefault="00197BC3" w:rsidP="00394960">
      <w:pPr>
        <w:pStyle w:val="Heading5"/>
        <w:spacing w:before="0" w:after="0"/>
        <w:ind w:left="0" w:firstLine="0"/>
        <w:jc w:val="both"/>
        <w:rPr>
          <w:b/>
          <w:i/>
          <w:sz w:val="20"/>
          <w:szCs w:val="24"/>
        </w:rPr>
      </w:pPr>
      <w:r w:rsidRPr="0097513F">
        <w:rPr>
          <w:b/>
          <w:i/>
          <w:sz w:val="20"/>
          <w:szCs w:val="24"/>
        </w:rPr>
        <w:t xml:space="preserve">Samples fabrication </w:t>
      </w:r>
    </w:p>
    <w:p w:rsidR="00394960" w:rsidRDefault="00197BC3" w:rsidP="00394960">
      <w:pPr>
        <w:pStyle w:val="Heading5"/>
        <w:spacing w:before="0" w:after="0"/>
        <w:ind w:left="0" w:firstLine="0"/>
        <w:jc w:val="both"/>
        <w:rPr>
          <w:color w:val="000000"/>
          <w:sz w:val="20"/>
          <w:szCs w:val="24"/>
        </w:rPr>
      </w:pPr>
      <w:r w:rsidRPr="004B43A7">
        <w:rPr>
          <w:color w:val="000000"/>
          <w:sz w:val="20"/>
          <w:szCs w:val="24"/>
        </w:rPr>
        <w:t>The material samples which were used for the physical characterization in this work, come from seven ratios of plastic/sand mixture (table 1).</w:t>
      </w:r>
      <w:r w:rsidRPr="004B43A7">
        <w:rPr>
          <w:vanish/>
          <w:color w:val="000080"/>
          <w:sz w:val="20"/>
          <w:szCs w:val="24"/>
        </w:rPr>
        <w:t>¶</w:t>
      </w:r>
      <w:r w:rsidRPr="004B43A7">
        <w:rPr>
          <w:color w:val="000000"/>
          <w:sz w:val="20"/>
          <w:szCs w:val="24"/>
        </w:rPr>
        <w:t xml:space="preserve">For granulometry, three sieves were superimposed during sifting, and for 3.15mm one retained all the grains </w:t>
      </w:r>
      <w:r>
        <w:rPr>
          <w:color w:val="000000"/>
          <w:sz w:val="20"/>
          <w:szCs w:val="24"/>
        </w:rPr>
        <w:t>that</w:t>
      </w:r>
      <w:r w:rsidRPr="004B43A7">
        <w:rPr>
          <w:color w:val="000000"/>
          <w:sz w:val="20"/>
          <w:szCs w:val="24"/>
        </w:rPr>
        <w:t xml:space="preserve"> crossed the sieve of 3.15mm and </w:t>
      </w:r>
      <w:r>
        <w:rPr>
          <w:color w:val="000000"/>
          <w:sz w:val="20"/>
          <w:szCs w:val="24"/>
        </w:rPr>
        <w:t>that</w:t>
      </w:r>
      <w:r w:rsidRPr="004B43A7">
        <w:rPr>
          <w:color w:val="000000"/>
          <w:sz w:val="20"/>
          <w:szCs w:val="24"/>
        </w:rPr>
        <w:t xml:space="preserve"> was retained with the sieve of 2mm, one made in the same way for 2mm and for 1mm one retained all those </w:t>
      </w:r>
      <w:r>
        <w:rPr>
          <w:color w:val="000000"/>
          <w:sz w:val="20"/>
          <w:szCs w:val="24"/>
        </w:rPr>
        <w:t>that</w:t>
      </w:r>
      <w:r w:rsidRPr="004B43A7">
        <w:rPr>
          <w:color w:val="000000"/>
          <w:sz w:val="20"/>
          <w:szCs w:val="24"/>
        </w:rPr>
        <w:t xml:space="preserve"> crossed the sieve of mesh 1mm. The material samples </w:t>
      </w:r>
      <w:r>
        <w:rPr>
          <w:color w:val="000000"/>
          <w:sz w:val="20"/>
          <w:szCs w:val="24"/>
        </w:rPr>
        <w:t>that</w:t>
      </w:r>
      <w:r w:rsidRPr="004B43A7">
        <w:rPr>
          <w:color w:val="000000"/>
          <w:sz w:val="20"/>
          <w:szCs w:val="24"/>
        </w:rPr>
        <w:t xml:space="preserve"> were used for the physical characterization in this work, come from seven ratios of the plastic/sand mixtures like figure1 (b), and table 1 presents the </w:t>
      </w:r>
      <w:r>
        <w:rPr>
          <w:color w:val="000000"/>
          <w:sz w:val="20"/>
          <w:szCs w:val="24"/>
        </w:rPr>
        <w:t>different</w:t>
      </w:r>
      <w:r w:rsidRPr="004B43A7">
        <w:rPr>
          <w:color w:val="000000"/>
          <w:sz w:val="20"/>
          <w:szCs w:val="24"/>
        </w:rPr>
        <w:t xml:space="preserve"> compositions of samples.</w:t>
      </w:r>
    </w:p>
    <w:p w:rsidR="00394960" w:rsidRDefault="00394960" w:rsidP="00394960">
      <w:pPr>
        <w:pStyle w:val="Heading5"/>
        <w:spacing w:before="0" w:after="0"/>
        <w:ind w:left="0" w:firstLine="0"/>
        <w:jc w:val="both"/>
        <w:rPr>
          <w:color w:val="000000"/>
          <w:sz w:val="20"/>
          <w:szCs w:val="24"/>
        </w:rPr>
      </w:pPr>
    </w:p>
    <w:p w:rsidR="00394960" w:rsidRDefault="00394960" w:rsidP="00394960">
      <w:pPr>
        <w:pStyle w:val="Heading5"/>
        <w:spacing w:before="0" w:after="0"/>
        <w:ind w:left="0" w:firstLine="0"/>
        <w:jc w:val="both"/>
        <w:rPr>
          <w:color w:val="000000"/>
          <w:sz w:val="20"/>
          <w:szCs w:val="24"/>
        </w:rPr>
      </w:pPr>
    </w:p>
    <w:p w:rsidR="00394960" w:rsidRDefault="00394960" w:rsidP="00394960">
      <w:pPr>
        <w:pStyle w:val="Heading5"/>
        <w:spacing w:before="0" w:after="0"/>
        <w:ind w:left="0" w:firstLine="0"/>
        <w:jc w:val="both"/>
        <w:rPr>
          <w:color w:val="000000"/>
          <w:sz w:val="20"/>
          <w:szCs w:val="24"/>
        </w:rPr>
      </w:pPr>
    </w:p>
    <w:p w:rsidR="00197BC3" w:rsidRPr="00AA2F48" w:rsidRDefault="00197BC3" w:rsidP="00394960">
      <w:pPr>
        <w:pStyle w:val="Heading5"/>
        <w:spacing w:before="0" w:after="0"/>
        <w:ind w:left="0" w:firstLine="0"/>
        <w:jc w:val="both"/>
        <w:rPr>
          <w:b/>
          <w:i/>
          <w:sz w:val="20"/>
          <w:szCs w:val="24"/>
        </w:rPr>
      </w:pPr>
      <w:r w:rsidRPr="004B43A7">
        <w:rPr>
          <w:vanish/>
          <w:color w:val="000080"/>
          <w:sz w:val="20"/>
          <w:szCs w:val="24"/>
        </w:rPr>
        <w:t>¶</w:t>
      </w:r>
    </w:p>
    <w:p w:rsidR="00197BC3" w:rsidRPr="005C4BC8" w:rsidRDefault="00197BC3" w:rsidP="00394960">
      <w:pPr>
        <w:pStyle w:val="Caption"/>
        <w:keepNext/>
        <w:spacing w:after="0"/>
        <w:ind w:firstLine="708"/>
        <w:rPr>
          <w:b/>
          <w:i/>
          <w:sz w:val="18"/>
          <w:lang w:val="en-US"/>
        </w:rPr>
      </w:pPr>
      <w:r w:rsidRPr="005C4BC8">
        <w:rPr>
          <w:b/>
          <w:i/>
          <w:sz w:val="18"/>
          <w:lang w:val="en-US"/>
        </w:rPr>
        <w:t>Tableau 1 : Experimental Protocol</w:t>
      </w:r>
    </w:p>
    <w:tbl>
      <w:tblPr>
        <w:tblStyle w:val="TableGrid"/>
        <w:tblW w:w="7671" w:type="dxa"/>
        <w:jc w:val="center"/>
        <w:tblLook w:val="04A0" w:firstRow="1" w:lastRow="0" w:firstColumn="1" w:lastColumn="0" w:noHBand="0" w:noVBand="1"/>
      </w:tblPr>
      <w:tblGrid>
        <w:gridCol w:w="2967"/>
        <w:gridCol w:w="672"/>
        <w:gridCol w:w="672"/>
        <w:gridCol w:w="672"/>
        <w:gridCol w:w="672"/>
        <w:gridCol w:w="672"/>
        <w:gridCol w:w="672"/>
        <w:gridCol w:w="672"/>
      </w:tblGrid>
      <w:tr w:rsidR="00197BC3" w:rsidRPr="004B43A7" w:rsidTr="005C4BC8">
        <w:trPr>
          <w:trHeight w:val="320"/>
          <w:jc w:val="center"/>
        </w:trPr>
        <w:tc>
          <w:tcPr>
            <w:tcW w:w="2976" w:type="dxa"/>
          </w:tcPr>
          <w:p w:rsidR="00197BC3" w:rsidRPr="004B43A7" w:rsidRDefault="00197BC3" w:rsidP="00394960">
            <w:pPr>
              <w:rPr>
                <w:rFonts w:ascii="Times New Roman" w:hAnsi="Times New Roman"/>
                <w:b/>
                <w:sz w:val="20"/>
                <w:szCs w:val="20"/>
              </w:rPr>
            </w:pPr>
            <w:r w:rsidRPr="004B43A7">
              <w:rPr>
                <w:rFonts w:ascii="Times New Roman" w:hAnsi="Times New Roman"/>
                <w:sz w:val="20"/>
                <w:szCs w:val="20"/>
              </w:rPr>
              <w:t>Plastic/Sand ratio (%)</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50/50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45/55</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40/60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35/65</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30/70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25/75</w:t>
            </w:r>
          </w:p>
        </w:tc>
        <w:tc>
          <w:tcPr>
            <w:tcW w:w="236" w:type="dxa"/>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20/80</w:t>
            </w:r>
          </w:p>
        </w:tc>
      </w:tr>
      <w:tr w:rsidR="00197BC3" w:rsidRPr="004B43A7" w:rsidTr="005C4BC8">
        <w:trPr>
          <w:trHeight w:val="282"/>
          <w:jc w:val="center"/>
        </w:trPr>
        <w:tc>
          <w:tcPr>
            <w:tcW w:w="2976" w:type="dxa"/>
          </w:tcPr>
          <w:p w:rsidR="00197BC3" w:rsidRPr="004B43A7" w:rsidRDefault="00197BC3" w:rsidP="00394960">
            <w:pPr>
              <w:rPr>
                <w:rFonts w:ascii="Times New Roman" w:hAnsi="Times New Roman"/>
                <w:b/>
                <w:sz w:val="20"/>
                <w:szCs w:val="20"/>
              </w:rPr>
            </w:pPr>
            <w:r w:rsidRPr="004B43A7">
              <w:rPr>
                <w:rFonts w:ascii="Times New Roman" w:hAnsi="Times New Roman"/>
                <w:sz w:val="20"/>
                <w:szCs w:val="20"/>
              </w:rPr>
              <w:t>Plasticquantity (PET) en g</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400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360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320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280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240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200</w:t>
            </w:r>
          </w:p>
        </w:tc>
        <w:tc>
          <w:tcPr>
            <w:tcW w:w="236" w:type="dxa"/>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160</w:t>
            </w:r>
          </w:p>
        </w:tc>
      </w:tr>
      <w:tr w:rsidR="00197BC3" w:rsidRPr="004B43A7" w:rsidTr="005C4BC8">
        <w:trPr>
          <w:trHeight w:val="274"/>
          <w:jc w:val="center"/>
        </w:trPr>
        <w:tc>
          <w:tcPr>
            <w:tcW w:w="2976" w:type="dxa"/>
          </w:tcPr>
          <w:p w:rsidR="00197BC3" w:rsidRPr="004B43A7" w:rsidRDefault="00197BC3" w:rsidP="00394960">
            <w:pPr>
              <w:rPr>
                <w:rFonts w:ascii="Times New Roman" w:hAnsi="Times New Roman"/>
                <w:b/>
                <w:sz w:val="20"/>
                <w:szCs w:val="20"/>
                <w:lang w:val="en-US"/>
              </w:rPr>
            </w:pPr>
            <w:r w:rsidRPr="004B43A7">
              <w:rPr>
                <w:rFonts w:ascii="Times New Roman" w:hAnsi="Times New Roman" w:cs="Times New Roman"/>
                <w:sz w:val="20"/>
                <w:szCs w:val="20"/>
                <w:lang w:val="en-US"/>
              </w:rPr>
              <w:t xml:space="preserve">Stream sand  quantity filtered </w:t>
            </w:r>
            <w:r w:rsidRPr="004B43A7">
              <w:rPr>
                <w:rFonts w:ascii="Times New Roman" w:hAnsi="Times New Roman" w:cs="Times New Roman"/>
                <w:vanish/>
                <w:color w:val="000080"/>
                <w:sz w:val="20"/>
                <w:szCs w:val="20"/>
                <w:lang w:val="en-US"/>
              </w:rPr>
              <w:t>¶</w:t>
            </w:r>
            <w:r w:rsidRPr="004B43A7">
              <w:rPr>
                <w:rFonts w:ascii="Times New Roman" w:hAnsi="Times New Roman"/>
                <w:sz w:val="20"/>
                <w:szCs w:val="20"/>
                <w:lang w:val="en-US"/>
              </w:rPr>
              <w:t>(g)</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400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440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480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520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560</w:t>
            </w:r>
          </w:p>
        </w:tc>
        <w:tc>
          <w:tcPr>
            <w:tcW w:w="0" w:type="auto"/>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600</w:t>
            </w:r>
          </w:p>
        </w:tc>
        <w:tc>
          <w:tcPr>
            <w:tcW w:w="236" w:type="dxa"/>
          </w:tcPr>
          <w:p w:rsidR="00197BC3" w:rsidRPr="004B43A7" w:rsidRDefault="00197BC3" w:rsidP="00394960">
            <w:pPr>
              <w:jc w:val="center"/>
              <w:rPr>
                <w:rFonts w:ascii="Times New Roman" w:hAnsi="Times New Roman" w:cs="Times New Roman"/>
                <w:sz w:val="20"/>
                <w:szCs w:val="20"/>
              </w:rPr>
            </w:pPr>
            <w:r w:rsidRPr="004B43A7">
              <w:rPr>
                <w:rFonts w:ascii="Times New Roman" w:hAnsi="Times New Roman" w:cs="Times New Roman"/>
                <w:sz w:val="20"/>
                <w:szCs w:val="20"/>
              </w:rPr>
              <w:t>640</w:t>
            </w:r>
          </w:p>
        </w:tc>
      </w:tr>
    </w:tbl>
    <w:p w:rsidR="00394960" w:rsidRDefault="00394960" w:rsidP="00394960">
      <w:pPr>
        <w:pStyle w:val="BodyText"/>
        <w:jc w:val="both"/>
        <w:rPr>
          <w:sz w:val="20"/>
          <w:szCs w:val="24"/>
        </w:rPr>
      </w:pPr>
    </w:p>
    <w:p w:rsidR="00197BC3" w:rsidRPr="004B43A7" w:rsidRDefault="00197BC3" w:rsidP="00394960">
      <w:pPr>
        <w:pStyle w:val="BodyText"/>
        <w:jc w:val="both"/>
        <w:rPr>
          <w:sz w:val="20"/>
          <w:szCs w:val="24"/>
        </w:rPr>
      </w:pPr>
      <w:r w:rsidRPr="004B43A7">
        <w:rPr>
          <w:sz w:val="20"/>
          <w:szCs w:val="24"/>
        </w:rPr>
        <w:t>Seven compositions were studied. For plastic waste compositions, the experimental procedure adopted is detailed in Edoun</w:t>
      </w:r>
      <w:r w:rsidRPr="004B43A7">
        <w:rPr>
          <w:i/>
          <w:sz w:val="20"/>
          <w:szCs w:val="24"/>
        </w:rPr>
        <w:t>et al.,</w:t>
      </w:r>
      <w:r w:rsidRPr="004B43A7">
        <w:rPr>
          <w:sz w:val="20"/>
          <w:szCs w:val="24"/>
        </w:rPr>
        <w:t xml:space="preserve"> 2014. This procedure is as   follow:</w:t>
      </w:r>
    </w:p>
    <w:p w:rsidR="00197BC3" w:rsidRPr="004B43A7" w:rsidRDefault="00197BC3" w:rsidP="00394960">
      <w:pPr>
        <w:pStyle w:val="ListParagraph"/>
        <w:widowControl w:val="0"/>
        <w:numPr>
          <w:ilvl w:val="2"/>
          <w:numId w:val="18"/>
        </w:numPr>
        <w:tabs>
          <w:tab w:val="left" w:pos="832"/>
        </w:tabs>
        <w:autoSpaceDE w:val="0"/>
        <w:autoSpaceDN w:val="0"/>
        <w:spacing w:after="0" w:line="240" w:lineRule="auto"/>
        <w:ind w:hanging="338"/>
        <w:contextualSpacing w:val="0"/>
        <w:jc w:val="both"/>
        <w:rPr>
          <w:rFonts w:ascii="Times New Roman" w:hAnsi="Times New Roman" w:cs="Times New Roman"/>
          <w:sz w:val="20"/>
          <w:szCs w:val="24"/>
        </w:rPr>
      </w:pPr>
      <w:r w:rsidRPr="004B43A7">
        <w:rPr>
          <w:rFonts w:ascii="Times New Roman" w:hAnsi="Times New Roman" w:cs="Times New Roman"/>
          <w:sz w:val="20"/>
          <w:szCs w:val="24"/>
        </w:rPr>
        <w:t>Weighing of sand and plasticswastes,</w:t>
      </w:r>
    </w:p>
    <w:p w:rsidR="00197BC3" w:rsidRPr="004B43A7" w:rsidRDefault="00197BC3" w:rsidP="00394960">
      <w:pPr>
        <w:pStyle w:val="ListParagraph"/>
        <w:widowControl w:val="0"/>
        <w:numPr>
          <w:ilvl w:val="2"/>
          <w:numId w:val="18"/>
        </w:numPr>
        <w:tabs>
          <w:tab w:val="left" w:pos="832"/>
        </w:tabs>
        <w:autoSpaceDE w:val="0"/>
        <w:autoSpaceDN w:val="0"/>
        <w:spacing w:after="0" w:line="240" w:lineRule="auto"/>
        <w:ind w:hanging="338"/>
        <w:contextualSpacing w:val="0"/>
        <w:jc w:val="both"/>
        <w:rPr>
          <w:rFonts w:ascii="Times New Roman" w:hAnsi="Times New Roman" w:cs="Times New Roman"/>
          <w:sz w:val="20"/>
          <w:szCs w:val="24"/>
        </w:rPr>
      </w:pPr>
      <w:r w:rsidRPr="004B43A7">
        <w:rPr>
          <w:rFonts w:ascii="Times New Roman" w:hAnsi="Times New Roman" w:cs="Times New Roman"/>
          <w:sz w:val="20"/>
          <w:szCs w:val="24"/>
        </w:rPr>
        <w:t>Heating of plastic and progressive addition of sand. Mixture must be combined vigorously to be homogeneous. The melting point depends  on plastic  type,</w:t>
      </w:r>
    </w:p>
    <w:p w:rsidR="00197BC3" w:rsidRPr="004B43A7" w:rsidRDefault="00197BC3" w:rsidP="00394960">
      <w:pPr>
        <w:pStyle w:val="ListParagraph"/>
        <w:widowControl w:val="0"/>
        <w:numPr>
          <w:ilvl w:val="2"/>
          <w:numId w:val="18"/>
        </w:numPr>
        <w:tabs>
          <w:tab w:val="left" w:pos="832"/>
        </w:tabs>
        <w:autoSpaceDE w:val="0"/>
        <w:autoSpaceDN w:val="0"/>
        <w:spacing w:after="0" w:line="240" w:lineRule="auto"/>
        <w:ind w:hanging="338"/>
        <w:contextualSpacing w:val="0"/>
        <w:jc w:val="both"/>
        <w:rPr>
          <w:rFonts w:ascii="Times New Roman" w:hAnsi="Times New Roman" w:cs="Times New Roman"/>
          <w:sz w:val="20"/>
          <w:szCs w:val="24"/>
        </w:rPr>
      </w:pPr>
      <w:r w:rsidRPr="004B43A7">
        <w:rPr>
          <w:rFonts w:ascii="Times New Roman" w:hAnsi="Times New Roman" w:cs="Times New Roman"/>
          <w:sz w:val="20"/>
          <w:szCs w:val="24"/>
        </w:rPr>
        <w:t>Molding of samples</w:t>
      </w:r>
    </w:p>
    <w:p w:rsidR="00394960" w:rsidRDefault="00394960" w:rsidP="00394960">
      <w:pPr>
        <w:autoSpaceDE w:val="0"/>
        <w:autoSpaceDN w:val="0"/>
        <w:adjustRightInd w:val="0"/>
        <w:spacing w:after="0" w:line="240" w:lineRule="auto"/>
        <w:jc w:val="both"/>
        <w:rPr>
          <w:rFonts w:ascii="Times New Roman" w:hAnsi="Times New Roman" w:cs="Times New Roman"/>
          <w:sz w:val="20"/>
          <w:szCs w:val="24"/>
        </w:rPr>
      </w:pPr>
    </w:p>
    <w:p w:rsidR="00197BC3" w:rsidRPr="004B43A7" w:rsidRDefault="00197BC3" w:rsidP="00394960">
      <w:pPr>
        <w:autoSpaceDE w:val="0"/>
        <w:autoSpaceDN w:val="0"/>
        <w:adjustRightInd w:val="0"/>
        <w:spacing w:after="0" w:line="240" w:lineRule="auto"/>
        <w:jc w:val="both"/>
        <w:rPr>
          <w:rFonts w:ascii="Times New Roman" w:hAnsi="Times New Roman" w:cs="Times New Roman"/>
          <w:sz w:val="20"/>
          <w:szCs w:val="24"/>
        </w:rPr>
      </w:pPr>
      <w:r w:rsidRPr="004B43A7">
        <w:rPr>
          <w:rFonts w:ascii="Times New Roman" w:hAnsi="Times New Roman" w:cs="Times New Roman"/>
          <w:sz w:val="20"/>
          <w:szCs w:val="24"/>
        </w:rPr>
        <w:t>After their withdrawing from the mould, plastic/sand composite samplesare kept in ambient air until the day of the tests. For each ratio we produced 3 samples for the repetition of the tests.</w:t>
      </w:r>
    </w:p>
    <w:p w:rsidR="00394960" w:rsidRDefault="00394960" w:rsidP="00394960">
      <w:pPr>
        <w:pStyle w:val="Heading4"/>
        <w:spacing w:before="0" w:line="240" w:lineRule="auto"/>
        <w:jc w:val="both"/>
        <w:rPr>
          <w:rFonts w:ascii="Times New Roman" w:hAnsi="Times New Roman" w:cs="Times New Roman"/>
          <w:color w:val="auto"/>
          <w:sz w:val="20"/>
          <w:szCs w:val="24"/>
        </w:rPr>
      </w:pPr>
    </w:p>
    <w:p w:rsidR="00197BC3" w:rsidRPr="0097513F" w:rsidRDefault="00197BC3" w:rsidP="00394960">
      <w:pPr>
        <w:pStyle w:val="Heading4"/>
        <w:spacing w:before="0" w:line="240" w:lineRule="auto"/>
        <w:jc w:val="both"/>
        <w:rPr>
          <w:rFonts w:ascii="Times New Roman" w:hAnsi="Times New Roman" w:cs="Times New Roman"/>
          <w:color w:val="auto"/>
          <w:sz w:val="20"/>
          <w:szCs w:val="24"/>
        </w:rPr>
      </w:pPr>
      <w:r w:rsidRPr="0097513F">
        <w:rPr>
          <w:rFonts w:ascii="Times New Roman" w:hAnsi="Times New Roman" w:cs="Times New Roman"/>
          <w:color w:val="auto"/>
          <w:sz w:val="20"/>
          <w:szCs w:val="24"/>
        </w:rPr>
        <w:t>Image</w:t>
      </w:r>
      <w:r w:rsidR="00AA2F48">
        <w:rPr>
          <w:rFonts w:ascii="Times New Roman" w:hAnsi="Times New Roman" w:cs="Times New Roman"/>
          <w:color w:val="auto"/>
          <w:sz w:val="20"/>
          <w:szCs w:val="24"/>
        </w:rPr>
        <w:t xml:space="preserve"> </w:t>
      </w:r>
      <w:r w:rsidRPr="0097513F">
        <w:rPr>
          <w:rFonts w:ascii="Times New Roman" w:hAnsi="Times New Roman" w:cs="Times New Roman"/>
          <w:color w:val="auto"/>
          <w:sz w:val="20"/>
          <w:szCs w:val="24"/>
        </w:rPr>
        <w:t>and texture</w:t>
      </w:r>
      <w:r w:rsidR="00AA2F48">
        <w:rPr>
          <w:rFonts w:ascii="Times New Roman" w:hAnsi="Times New Roman" w:cs="Times New Roman"/>
          <w:color w:val="auto"/>
          <w:sz w:val="20"/>
          <w:szCs w:val="24"/>
        </w:rPr>
        <w:t xml:space="preserve"> </w:t>
      </w:r>
      <w:r w:rsidRPr="0097513F">
        <w:rPr>
          <w:rFonts w:ascii="Times New Roman" w:hAnsi="Times New Roman" w:cs="Times New Roman"/>
          <w:color w:val="auto"/>
          <w:sz w:val="20"/>
          <w:szCs w:val="24"/>
        </w:rPr>
        <w:t>study</w:t>
      </w:r>
    </w:p>
    <w:p w:rsidR="00197BC3" w:rsidRPr="008D1496" w:rsidRDefault="00197BC3" w:rsidP="00394960">
      <w:pPr>
        <w:autoSpaceDE w:val="0"/>
        <w:autoSpaceDN w:val="0"/>
        <w:adjustRightInd w:val="0"/>
        <w:spacing w:after="0" w:line="240" w:lineRule="auto"/>
        <w:jc w:val="both"/>
        <w:rPr>
          <w:rFonts w:ascii="Times New Roman" w:hAnsi="Times New Roman" w:cs="Times New Roman"/>
          <w:sz w:val="20"/>
          <w:szCs w:val="24"/>
        </w:rPr>
      </w:pPr>
      <w:r w:rsidRPr="004B43A7">
        <w:rPr>
          <w:rFonts w:ascii="Times New Roman" w:hAnsi="Times New Roman" w:cs="Times New Roman"/>
          <w:sz w:val="20"/>
          <w:szCs w:val="24"/>
        </w:rPr>
        <w:t>The study and the analysis of the color and the texture of the samples are carried out under ImageJ using extensions (plugins) conceived in language JAVA.</w:t>
      </w:r>
      <w:r w:rsidRPr="004B43A7">
        <w:rPr>
          <w:rFonts w:ascii="Times New Roman" w:hAnsi="Times New Roman" w:cs="Times New Roman"/>
          <w:vanish/>
          <w:color w:val="000080"/>
          <w:sz w:val="20"/>
          <w:szCs w:val="24"/>
        </w:rPr>
        <w:t>¶</w:t>
      </w:r>
      <w:r w:rsidRPr="004B43A7">
        <w:rPr>
          <w:rFonts w:ascii="Times New Roman" w:hAnsi="Times New Roman" w:cs="Times New Roman"/>
          <w:sz w:val="20"/>
          <w:szCs w:val="24"/>
        </w:rPr>
        <w:t xml:space="preserve">ImageJ is a free software written in JAVA language making it possible to treat and analyze images in 2D or 3D. </w:t>
      </w:r>
      <w:r w:rsidRPr="004B43A7">
        <w:rPr>
          <w:rFonts w:ascii="Times New Roman" w:hAnsi="Times New Roman" w:cs="Times New Roman"/>
          <w:vanish/>
          <w:color w:val="000080"/>
          <w:sz w:val="20"/>
          <w:szCs w:val="24"/>
        </w:rPr>
        <w:t>¶</w:t>
      </w:r>
      <w:r w:rsidRPr="004B43A7">
        <w:rPr>
          <w:rFonts w:ascii="Times New Roman" w:hAnsi="Times New Roman" w:cs="Times New Roman"/>
          <w:sz w:val="20"/>
          <w:szCs w:val="24"/>
        </w:rPr>
        <w:t>It offers many functionalities which one can supplement by the means of macros or of plugins.</w:t>
      </w:r>
      <w:r w:rsidRPr="004B43A7">
        <w:rPr>
          <w:rFonts w:ascii="Times New Roman" w:hAnsi="Times New Roman" w:cs="Times New Roman"/>
          <w:vanish/>
          <w:color w:val="000080"/>
          <w:sz w:val="20"/>
          <w:szCs w:val="24"/>
        </w:rPr>
        <w:t>¶</w:t>
      </w:r>
      <w:r w:rsidRPr="004B43A7">
        <w:rPr>
          <w:rFonts w:ascii="Times New Roman" w:hAnsi="Times New Roman" w:cs="Times New Roman"/>
          <w:sz w:val="20"/>
          <w:szCs w:val="24"/>
          <w:highlight w:val="white"/>
        </w:rPr>
        <w:t>For each percentage of plastic three samples were used, for the total color it is given according to the relation (1) where</w:t>
      </w:r>
      <w:r w:rsidRPr="004B43A7">
        <w:rPr>
          <w:rFonts w:ascii="Times New Roman" w:hAnsi="Times New Roman" w:cs="Times New Roman"/>
          <w:b/>
          <w:bCs/>
          <w:sz w:val="20"/>
          <w:szCs w:val="24"/>
          <w:highlight w:val="white"/>
        </w:rPr>
        <w:t xml:space="preserve">a </w:t>
      </w:r>
      <w:r w:rsidRPr="004B43A7">
        <w:rPr>
          <w:rFonts w:ascii="Times New Roman" w:hAnsi="Times New Roman" w:cs="Times New Roman"/>
          <w:sz w:val="20"/>
          <w:szCs w:val="24"/>
          <w:highlight w:val="white"/>
        </w:rPr>
        <w:t xml:space="preserve">is the difference in color between the green and the red, </w:t>
      </w:r>
      <w:r w:rsidRPr="004B43A7">
        <w:rPr>
          <w:rFonts w:ascii="Times New Roman" w:hAnsi="Times New Roman" w:cs="Times New Roman"/>
          <w:b/>
          <w:bCs/>
          <w:sz w:val="20"/>
          <w:szCs w:val="24"/>
          <w:highlight w:val="white"/>
        </w:rPr>
        <w:t xml:space="preserve">b </w:t>
      </w:r>
      <w:r w:rsidRPr="004B43A7">
        <w:rPr>
          <w:rFonts w:ascii="Times New Roman" w:hAnsi="Times New Roman" w:cs="Times New Roman"/>
          <w:sz w:val="20"/>
          <w:szCs w:val="24"/>
          <w:highlight w:val="white"/>
        </w:rPr>
        <w:t xml:space="preserve">the difference in color between blue and the yellow and </w:t>
      </w:r>
      <w:r w:rsidRPr="004B43A7">
        <w:rPr>
          <w:rFonts w:ascii="Times New Roman" w:hAnsi="Times New Roman" w:cs="Times New Roman"/>
          <w:b/>
          <w:bCs/>
          <w:sz w:val="20"/>
          <w:szCs w:val="24"/>
          <w:highlight w:val="white"/>
        </w:rPr>
        <w:t xml:space="preserve">L </w:t>
      </w:r>
      <w:r w:rsidRPr="004B43A7">
        <w:rPr>
          <w:rFonts w:ascii="Times New Roman" w:hAnsi="Times New Roman" w:cs="Times New Roman"/>
          <w:sz w:val="20"/>
          <w:szCs w:val="24"/>
          <w:highlight w:val="white"/>
        </w:rPr>
        <w:t>is brightness.</w:t>
      </w:r>
      <w:r w:rsidRPr="004B43A7">
        <w:rPr>
          <w:rFonts w:ascii="Times New Roman" w:hAnsi="Times New Roman" w:cs="Times New Roman"/>
          <w:vanish/>
          <w:color w:val="000080"/>
          <w:sz w:val="20"/>
          <w:szCs w:val="24"/>
        </w:rPr>
        <w:t>¶</w:t>
      </w:r>
    </w:p>
    <w:p w:rsidR="00197BC3" w:rsidRPr="00B52900" w:rsidRDefault="00197BC3" w:rsidP="00394960">
      <w:pPr>
        <w:spacing w:after="0" w:line="240" w:lineRule="auto"/>
        <w:ind w:firstLine="709"/>
        <w:jc w:val="both"/>
        <w:rPr>
          <w:rFonts w:ascii="Times New Roman" w:hAnsi="Times New Roman"/>
          <w:sz w:val="24"/>
          <w:szCs w:val="24"/>
        </w:rPr>
      </w:pPr>
      <m:oMathPara>
        <m:oMathParaPr>
          <m:jc m:val="center"/>
        </m:oMathParaPr>
        <m:oMath>
          <m:r>
            <w:rPr>
              <w:rFonts w:ascii="Cambria Math" w:hAnsi="Cambria Math" w:cs="Cambria Math"/>
              <w:sz w:val="24"/>
              <w:szCs w:val="24"/>
            </w:rPr>
            <m:t>E=</m:t>
          </m:r>
          <m:rad>
            <m:radPr>
              <m:degHide m:val="1"/>
              <m:ctrlPr>
                <w:rPr>
                  <w:rFonts w:ascii="Cambria Math" w:hAnsi="Cambria Math" w:cs="Cambria Math"/>
                  <w:i/>
                  <w:sz w:val="24"/>
                  <w:szCs w:val="24"/>
                </w:rPr>
              </m:ctrlPr>
            </m:radPr>
            <m:deg/>
            <m:e>
              <m:sSup>
                <m:sSupPr>
                  <m:ctrlPr>
                    <w:rPr>
                      <w:rFonts w:ascii="Cambria Math" w:hAnsi="Cambria Math" w:cs="Cambria Math"/>
                      <w:i/>
                      <w:sz w:val="24"/>
                      <w:szCs w:val="24"/>
                    </w:rPr>
                  </m:ctrlPr>
                </m:sSupPr>
                <m:e>
                  <m:r>
                    <w:rPr>
                      <w:rFonts w:ascii="Cambria Math" w:hAnsi="Cambria Math" w:cs="Cambria Math"/>
                      <w:sz w:val="24"/>
                      <w:szCs w:val="24"/>
                    </w:rPr>
                    <m:t>a</m:t>
                  </m:r>
                </m:e>
                <m:sup>
                  <m:r>
                    <w:rPr>
                      <w:rFonts w:ascii="Cambria Math" w:hAnsi="Cambria Math" w:cs="Cambria Math"/>
                      <w:sz w:val="24"/>
                      <w:szCs w:val="24"/>
                    </w:rPr>
                    <m:t>2</m:t>
                  </m:r>
                </m:sup>
              </m:sSup>
              <m:r>
                <w:rPr>
                  <w:rFonts w:ascii="Cambria Math" w:hAnsi="Cambria Math" w:cs="Cambria Math"/>
                  <w:sz w:val="24"/>
                  <w:szCs w:val="24"/>
                </w:rPr>
                <m:t>+</m:t>
              </m:r>
              <m:sSup>
                <m:sSupPr>
                  <m:ctrlPr>
                    <w:rPr>
                      <w:rFonts w:ascii="Cambria Math" w:hAnsi="Cambria Math" w:cs="Cambria Math"/>
                      <w:i/>
                      <w:sz w:val="24"/>
                      <w:szCs w:val="24"/>
                    </w:rPr>
                  </m:ctrlPr>
                </m:sSupPr>
                <m:e>
                  <m:r>
                    <w:rPr>
                      <w:rFonts w:ascii="Cambria Math" w:hAnsi="Cambria Math" w:cs="Cambria Math"/>
                      <w:sz w:val="24"/>
                      <w:szCs w:val="24"/>
                    </w:rPr>
                    <m:t>b</m:t>
                  </m:r>
                </m:e>
                <m:sup>
                  <m:r>
                    <w:rPr>
                      <w:rFonts w:ascii="Cambria Math" w:hAnsi="Cambria Math" w:cs="Cambria Math"/>
                      <w:sz w:val="24"/>
                      <w:szCs w:val="24"/>
                    </w:rPr>
                    <m:t>2</m:t>
                  </m:r>
                </m:sup>
              </m:sSup>
              <m:r>
                <w:rPr>
                  <w:rFonts w:ascii="Cambria Math" w:hAnsi="Cambria Math" w:cs="Cambria Math"/>
                  <w:sz w:val="24"/>
                  <w:szCs w:val="24"/>
                </w:rPr>
                <m:t>+</m:t>
              </m:r>
              <m:sSup>
                <m:sSupPr>
                  <m:ctrlPr>
                    <w:rPr>
                      <w:rFonts w:ascii="Cambria Math" w:hAnsi="Cambria Math" w:cs="Cambria Math"/>
                      <w:i/>
                      <w:sz w:val="24"/>
                      <w:szCs w:val="24"/>
                    </w:rPr>
                  </m:ctrlPr>
                </m:sSupPr>
                <m:e>
                  <m:r>
                    <w:rPr>
                      <w:rFonts w:ascii="Cambria Math" w:hAnsi="Cambria Math" w:cs="Cambria Math"/>
                      <w:sz w:val="24"/>
                      <w:szCs w:val="24"/>
                    </w:rPr>
                    <m:t>L</m:t>
                  </m:r>
                </m:e>
                <m:sup>
                  <m:r>
                    <w:rPr>
                      <w:rFonts w:ascii="Cambria Math" w:hAnsi="Cambria Math" w:cs="Cambria Math"/>
                      <w:sz w:val="24"/>
                      <w:szCs w:val="24"/>
                    </w:rPr>
                    <m:t>2</m:t>
                  </m:r>
                </m:sup>
              </m:sSup>
            </m:e>
          </m:rad>
        </m:oMath>
      </m:oMathPara>
    </w:p>
    <w:p w:rsidR="00AA2F48" w:rsidRDefault="006D1268" w:rsidP="00394960">
      <w:pPr>
        <w:spacing w:after="0" w:line="240" w:lineRule="auto"/>
        <w:ind w:firstLine="708"/>
        <w:jc w:val="both"/>
        <w:rPr>
          <w:rFonts w:ascii="Times New Roman" w:hAnsi="Times New Roman" w:cs="Times New Roman"/>
          <w:b/>
          <w:sz w:val="20"/>
          <w:szCs w:val="24"/>
        </w:rPr>
      </w:pPr>
      <w:r>
        <w:rPr>
          <w:rFonts w:ascii="Times New Roman" w:hAnsi="Times New Roman" w:cs="Times New Roman"/>
          <w:noProof/>
          <w:sz w:val="24"/>
          <w:szCs w:val="24"/>
          <w:lang w:val="fr-FR" w:eastAsia="fr-FR"/>
        </w:rPr>
        <w:pict>
          <v:shapetype id="_x0000_t202" coordsize="21600,21600" o:spt="202" path="m,l,21600r21600,l21600,xe">
            <v:stroke joinstyle="miter"/>
            <v:path gradientshapeok="t" o:connecttype="rect"/>
          </v:shapetype>
          <v:shape id="Zone de texte 7" o:spid="_x0000_s1062" type="#_x0000_t202" style="position:absolute;left:0;text-align:left;margin-left:417.7pt;margin-top:-9.45pt;width:33.3pt;height:26.75pt;z-index:-2516428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" fillcolor="white [3201]" stroked="f" strokeweight=".5pt">
            <v:textbox>
              <w:txbxContent>
                <w:p w:rsidR="00197BC3" w:rsidRPr="0098662F" w:rsidRDefault="00197BC3" w:rsidP="00197BC3">
                  <w:pPr>
                    <w:rPr>
                      <w:rFonts w:ascii="Times New Roman" w:hAnsi="Times New Roman" w:cs="Times New Roman"/>
                      <w:b/>
                      <w:sz w:val="20"/>
                      <w:szCs w:val="24"/>
                    </w:rPr>
                  </w:pPr>
                  <w:r>
                    <w:rPr>
                      <w:rFonts w:ascii="Times New Roman" w:hAnsi="Times New Roman" w:cs="Times New Roman"/>
                      <w:b/>
                      <w:sz w:val="20"/>
                      <w:szCs w:val="24"/>
                    </w:rPr>
                    <w:t>(1</w:t>
                  </w:r>
                  <w:r w:rsidRPr="0098662F">
                    <w:rPr>
                      <w:rFonts w:ascii="Times New Roman" w:hAnsi="Times New Roman" w:cs="Times New Roman"/>
                      <w:b/>
                      <w:sz w:val="20"/>
                      <w:szCs w:val="24"/>
                    </w:rPr>
                    <w:t>)</w:t>
                  </w:r>
                </w:p>
              </w:txbxContent>
            </v:textbox>
          </v:shape>
        </w:pict>
      </w:r>
    </w:p>
    <w:p w:rsidR="00197BC3" w:rsidRPr="00AA2F48" w:rsidRDefault="00197BC3" w:rsidP="00394960">
      <w:pPr>
        <w:spacing w:after="0" w:line="240" w:lineRule="auto"/>
        <w:jc w:val="both"/>
        <w:rPr>
          <w:rFonts w:ascii="Times New Roman" w:hAnsi="Times New Roman" w:cs="Times New Roman"/>
          <w:b/>
          <w:i/>
          <w:sz w:val="20"/>
          <w:szCs w:val="24"/>
        </w:rPr>
      </w:pPr>
      <w:r w:rsidRPr="00AA2F48">
        <w:rPr>
          <w:rFonts w:ascii="Times New Roman" w:hAnsi="Times New Roman" w:cs="Times New Roman"/>
          <w:b/>
          <w:i/>
          <w:sz w:val="20"/>
          <w:szCs w:val="24"/>
        </w:rPr>
        <w:t>Density</w:t>
      </w:r>
    </w:p>
    <w:p w:rsidR="00197BC3" w:rsidRPr="0098662F" w:rsidRDefault="00197BC3" w:rsidP="00394960">
      <w:pPr>
        <w:spacing w:after="0" w:line="240" w:lineRule="auto"/>
        <w:jc w:val="both"/>
        <w:rPr>
          <w:rFonts w:ascii="Times New Roman" w:hAnsi="Times New Roman" w:cs="Times New Roman"/>
          <w:sz w:val="20"/>
          <w:szCs w:val="24"/>
        </w:rPr>
      </w:pPr>
      <w:r w:rsidRPr="0098662F">
        <w:rPr>
          <w:rFonts w:ascii="Times New Roman" w:hAnsi="Times New Roman" w:cs="Times New Roman"/>
          <w:spacing w:val="1"/>
          <w:sz w:val="20"/>
          <w:szCs w:val="24"/>
        </w:rPr>
        <w:t xml:space="preserve">According to the </w:t>
      </w:r>
      <w:r w:rsidRPr="0098662F">
        <w:rPr>
          <w:rFonts w:ascii="Times New Roman" w:hAnsi="Times New Roman" w:cs="Times New Roman"/>
          <w:sz w:val="20"/>
          <w:szCs w:val="24"/>
        </w:rPr>
        <w:t xml:space="preserve">NF </w:t>
      </w:r>
      <w:r w:rsidRPr="0098662F">
        <w:rPr>
          <w:rFonts w:ascii="Times New Roman" w:hAnsi="Times New Roman" w:cs="Times New Roman"/>
          <w:spacing w:val="-1"/>
          <w:sz w:val="20"/>
          <w:szCs w:val="24"/>
        </w:rPr>
        <w:t>I</w:t>
      </w:r>
      <w:r w:rsidRPr="0098662F">
        <w:rPr>
          <w:rFonts w:ascii="Times New Roman" w:hAnsi="Times New Roman" w:cs="Times New Roman"/>
          <w:spacing w:val="1"/>
          <w:sz w:val="20"/>
          <w:szCs w:val="24"/>
        </w:rPr>
        <w:t>S</w:t>
      </w:r>
      <w:r w:rsidRPr="0098662F">
        <w:rPr>
          <w:rFonts w:ascii="Times New Roman" w:hAnsi="Times New Roman" w:cs="Times New Roman"/>
          <w:sz w:val="20"/>
          <w:szCs w:val="24"/>
        </w:rPr>
        <w:t xml:space="preserve">O </w:t>
      </w:r>
      <w:r w:rsidRPr="0098662F">
        <w:rPr>
          <w:rFonts w:ascii="Times New Roman" w:hAnsi="Times New Roman" w:cs="Times New Roman"/>
          <w:spacing w:val="-1"/>
          <w:sz w:val="20"/>
          <w:szCs w:val="24"/>
        </w:rPr>
        <w:t xml:space="preserve">5017 </w:t>
      </w:r>
      <w:r w:rsidRPr="0098662F">
        <w:rPr>
          <w:rFonts w:ascii="Times New Roman" w:hAnsi="Times New Roman" w:cs="Times New Roman"/>
          <w:spacing w:val="1"/>
          <w:sz w:val="20"/>
          <w:szCs w:val="24"/>
        </w:rPr>
        <w:t>standard</w:t>
      </w:r>
      <w:r w:rsidRPr="0098662F">
        <w:rPr>
          <w:rFonts w:ascii="Times New Roman" w:hAnsi="Times New Roman" w:cs="Times New Roman"/>
          <w:spacing w:val="-1"/>
          <w:sz w:val="20"/>
          <w:szCs w:val="24"/>
        </w:rPr>
        <w:t xml:space="preserve"> of 2013 </w:t>
      </w:r>
      <w:r w:rsidRPr="0098662F">
        <w:rPr>
          <w:rFonts w:ascii="Times New Roman" w:hAnsi="Times New Roman" w:cs="Times New Roman"/>
          <w:sz w:val="20"/>
          <w:szCs w:val="24"/>
        </w:rPr>
        <w:t>density is obtained by measuring the displacement of the liquid using a spade graduated in ml. For that, the volume of water is noted, the sample is placed on it and the new volume is noted. The volume of the sample is the difference between the final and the initial volume of water in the spade.</w:t>
      </w:r>
    </w:p>
    <w:p w:rsidR="00394960" w:rsidRDefault="00394960" w:rsidP="00394960">
      <w:pPr>
        <w:spacing w:after="0" w:line="240" w:lineRule="auto"/>
        <w:jc w:val="both"/>
        <w:rPr>
          <w:rFonts w:ascii="Times New Roman" w:hAnsi="Times New Roman" w:cs="Times New Roman"/>
          <w:b/>
          <w:i/>
          <w:sz w:val="20"/>
          <w:szCs w:val="24"/>
        </w:rPr>
      </w:pPr>
    </w:p>
    <w:p w:rsidR="00197BC3" w:rsidRPr="0097513F" w:rsidRDefault="00197BC3" w:rsidP="00394960">
      <w:pPr>
        <w:spacing w:after="0" w:line="240" w:lineRule="auto"/>
        <w:jc w:val="both"/>
        <w:rPr>
          <w:rFonts w:ascii="Times New Roman" w:hAnsi="Times New Roman" w:cs="Times New Roman"/>
          <w:b/>
          <w:i/>
          <w:sz w:val="20"/>
          <w:szCs w:val="24"/>
        </w:rPr>
      </w:pPr>
      <w:r w:rsidRPr="0097513F">
        <w:rPr>
          <w:rFonts w:ascii="Times New Roman" w:hAnsi="Times New Roman" w:cs="Times New Roman"/>
          <w:b/>
          <w:i/>
          <w:sz w:val="20"/>
          <w:szCs w:val="24"/>
        </w:rPr>
        <w:t>Rate of absorption of water (porosity to water)</w:t>
      </w:r>
    </w:p>
    <w:p w:rsidR="00197BC3" w:rsidRPr="0098662F" w:rsidRDefault="00197BC3" w:rsidP="00394960">
      <w:pPr>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It consists of taking the weight of the sample (</w:t>
      </w:r>
      <w:r w:rsidRPr="0098662F">
        <w:rPr>
          <w:rFonts w:ascii="Times New Roman" w:hAnsi="Times New Roman" w:cs="Times New Roman"/>
          <w:i/>
          <w:sz w:val="20"/>
          <w:szCs w:val="24"/>
        </w:rPr>
        <w:t>M</w:t>
      </w:r>
      <w:r w:rsidRPr="0098662F">
        <w:rPr>
          <w:rFonts w:ascii="Times New Roman" w:hAnsi="Times New Roman" w:cs="Times New Roman"/>
          <w:i/>
          <w:sz w:val="20"/>
          <w:szCs w:val="24"/>
          <w:vertAlign w:val="subscript"/>
        </w:rPr>
        <w:t>i</w:t>
      </w:r>
      <w:r w:rsidRPr="0098662F">
        <w:rPr>
          <w:rFonts w:ascii="Times New Roman" w:hAnsi="Times New Roman" w:cs="Times New Roman"/>
          <w:i/>
          <w:sz w:val="20"/>
          <w:szCs w:val="24"/>
        </w:rPr>
        <w:t xml:space="preserve">) </w:t>
      </w:r>
      <w:r w:rsidRPr="0098662F">
        <w:rPr>
          <w:rFonts w:ascii="Times New Roman" w:hAnsi="Times New Roman" w:cs="Times New Roman"/>
          <w:sz w:val="20"/>
          <w:szCs w:val="24"/>
        </w:rPr>
        <w:t>followed by its immersion in a bowl of water of 20±2</w:t>
      </w:r>
      <w:r>
        <w:rPr>
          <w:rFonts w:ascii="Times New Roman" w:hAnsi="Times New Roman" w:cs="Times New Roman"/>
          <w:sz w:val="20"/>
          <w:szCs w:val="24"/>
        </w:rPr>
        <w:t xml:space="preserve">°C </w:t>
      </w:r>
      <w:r w:rsidRPr="0098662F">
        <w:rPr>
          <w:rFonts w:ascii="Times New Roman" w:hAnsi="Times New Roman" w:cs="Times New Roman"/>
          <w:sz w:val="20"/>
          <w:szCs w:val="24"/>
        </w:rPr>
        <w:t>over a minimum of 48hours and until a constant humid mass is obtained (</w:t>
      </w:r>
      <w:r w:rsidRPr="0098662F">
        <w:rPr>
          <w:rFonts w:ascii="Times New Roman" w:hAnsi="Times New Roman" w:cs="Times New Roman"/>
          <w:i/>
          <w:sz w:val="20"/>
          <w:szCs w:val="24"/>
        </w:rPr>
        <w:t>M</w:t>
      </w:r>
      <w:r w:rsidRPr="0098662F">
        <w:rPr>
          <w:rFonts w:ascii="Times New Roman" w:hAnsi="Times New Roman" w:cs="Times New Roman"/>
          <w:i/>
          <w:sz w:val="20"/>
          <w:szCs w:val="24"/>
          <w:vertAlign w:val="subscript"/>
        </w:rPr>
        <w:t>h</w:t>
      </w:r>
      <w:r w:rsidRPr="0098662F">
        <w:rPr>
          <w:rFonts w:ascii="Times New Roman" w:hAnsi="Times New Roman" w:cs="Times New Roman"/>
          <w:i/>
          <w:sz w:val="20"/>
          <w:szCs w:val="24"/>
        </w:rPr>
        <w:t>)</w:t>
      </w:r>
      <w:r w:rsidRPr="0098662F">
        <w:rPr>
          <w:rFonts w:ascii="Times New Roman" w:hAnsi="Times New Roman" w:cs="Times New Roman"/>
          <w:sz w:val="20"/>
          <w:szCs w:val="24"/>
        </w:rPr>
        <w:t>. Before weighing, it is wiped dry to eliminate surface water, then a desiccation of atleast 72 h is done until its dry mass (</w:t>
      </w:r>
      <w:r w:rsidRPr="0098662F">
        <w:rPr>
          <w:rFonts w:ascii="Times New Roman" w:hAnsi="Times New Roman" w:cs="Times New Roman"/>
          <w:i/>
          <w:sz w:val="20"/>
          <w:szCs w:val="24"/>
        </w:rPr>
        <w:t>M</w:t>
      </w:r>
      <w:r w:rsidRPr="0098662F">
        <w:rPr>
          <w:rFonts w:ascii="Times New Roman" w:hAnsi="Times New Roman" w:cs="Times New Roman"/>
          <w:i/>
          <w:sz w:val="20"/>
          <w:szCs w:val="24"/>
          <w:vertAlign w:val="subscript"/>
        </w:rPr>
        <w:t>s</w:t>
      </w:r>
      <w:r w:rsidRPr="0098662F">
        <w:rPr>
          <w:rFonts w:ascii="Times New Roman" w:hAnsi="Times New Roman" w:cs="Times New Roman"/>
          <w:i/>
          <w:sz w:val="20"/>
          <w:szCs w:val="24"/>
        </w:rPr>
        <w:t>)</w:t>
      </w:r>
      <w:r w:rsidRPr="0098662F">
        <w:rPr>
          <w:rFonts w:ascii="Times New Roman" w:hAnsi="Times New Roman" w:cs="Times New Roman"/>
          <w:sz w:val="20"/>
          <w:szCs w:val="24"/>
        </w:rPr>
        <w:t xml:space="preserve"> is obtainedin a drying cupboard at a constant temperature of 105±3°C according to Pinot (2015) and standard NF </w:t>
      </w:r>
      <w:r w:rsidRPr="0098662F">
        <w:rPr>
          <w:rFonts w:ascii="Times New Roman" w:hAnsi="Times New Roman" w:cs="Times New Roman"/>
          <w:spacing w:val="-1"/>
          <w:sz w:val="20"/>
          <w:szCs w:val="24"/>
        </w:rPr>
        <w:t>I</w:t>
      </w:r>
      <w:r w:rsidRPr="0098662F">
        <w:rPr>
          <w:rFonts w:ascii="Times New Roman" w:hAnsi="Times New Roman" w:cs="Times New Roman"/>
          <w:spacing w:val="1"/>
          <w:sz w:val="20"/>
          <w:szCs w:val="24"/>
        </w:rPr>
        <w:t>S</w:t>
      </w:r>
      <w:r w:rsidRPr="0098662F">
        <w:rPr>
          <w:rFonts w:ascii="Times New Roman" w:hAnsi="Times New Roman" w:cs="Times New Roman"/>
          <w:sz w:val="20"/>
          <w:szCs w:val="24"/>
        </w:rPr>
        <w:t xml:space="preserve">O </w:t>
      </w:r>
      <w:r w:rsidRPr="0098662F">
        <w:rPr>
          <w:rFonts w:ascii="Times New Roman" w:hAnsi="Times New Roman" w:cs="Times New Roman"/>
          <w:spacing w:val="-1"/>
          <w:sz w:val="20"/>
          <w:szCs w:val="24"/>
        </w:rPr>
        <w:t>5017</w:t>
      </w:r>
      <w:r w:rsidRPr="0098662F">
        <w:rPr>
          <w:rFonts w:ascii="Times New Roman" w:hAnsi="Times New Roman" w:cs="Times New Roman"/>
          <w:sz w:val="20"/>
          <w:szCs w:val="24"/>
        </w:rPr>
        <w:t xml:space="preserve">. The weight is considered constant when two successive weighings within 24hours do not give a weight difference of more than 0.1%(Ployaert, 2009).Water absorption is expressed in percentage of dried mass and calculated using the following relation: </w:t>
      </w:r>
    </w:p>
    <w:p w:rsidR="00197BC3" w:rsidRDefault="00197BC3" w:rsidP="00394960">
      <w:pPr>
        <w:spacing w:after="0" w:line="240" w:lineRule="auto"/>
      </w:pPr>
      <w:r w:rsidRPr="0098662F">
        <w:rPr>
          <w:noProof/>
          <w:sz w:val="20"/>
          <w:szCs w:val="20"/>
        </w:rPr>
        <w:drawing>
          <wp:anchor distT="0" distB="0" distL="114300" distR="114300" simplePos="0" relativeHeight="251660288" behindDoc="0" locked="0" layoutInCell="1" allowOverlap="1">
            <wp:simplePos x="0" y="0"/>
            <wp:positionH relativeFrom="column">
              <wp:posOffset>1500505</wp:posOffset>
            </wp:positionH>
            <wp:positionV relativeFrom="paragraph">
              <wp:posOffset>6985</wp:posOffset>
            </wp:positionV>
            <wp:extent cx="1509395" cy="466725"/>
            <wp:effectExtent l="0" t="0" r="0" b="9525"/>
            <wp:wrapSquare wrapText="bothSides"/>
            <wp:docPr id="237" name="Imag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9395" cy="466725"/>
                    </a:xfrm>
                    <a:prstGeom prst="rect">
                      <a:avLst/>
                    </a:prstGeom>
                  </pic:spPr>
                </pic:pic>
              </a:graphicData>
            </a:graphic>
          </wp:anchor>
        </w:drawing>
      </w:r>
      <w:r w:rsidR="006D1268">
        <w:rPr>
          <w:rFonts w:ascii="Times New Roman" w:hAnsi="Times New Roman" w:cs="Times New Roman"/>
          <w:noProof/>
          <w:sz w:val="24"/>
          <w:szCs w:val="24"/>
          <w:lang w:val="fr-FR" w:eastAsia="fr-FR"/>
        </w:rPr>
        <w:pict>
          <v:shape id="Zone de texte 9" o:spid="_x0000_s1041" type="#_x0000_t202" style="position:absolute;margin-left:420.4pt;margin-top:12.3pt;width:33.3pt;height:26.75pt;z-index:-2516551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" fillcolor="white [3201]" stroked="f" strokeweight=".5pt">
            <v:textbox>
              <w:txbxContent>
                <w:p w:rsidR="00197BC3" w:rsidRPr="0098662F" w:rsidRDefault="00197BC3" w:rsidP="00197BC3">
                  <w:pPr>
                    <w:rPr>
                      <w:rFonts w:ascii="Times New Roman" w:hAnsi="Times New Roman" w:cs="Times New Roman"/>
                      <w:b/>
                      <w:sz w:val="20"/>
                      <w:szCs w:val="24"/>
                    </w:rPr>
                  </w:pPr>
                  <w:r w:rsidRPr="0098662F">
                    <w:rPr>
                      <w:rFonts w:ascii="Times New Roman" w:hAnsi="Times New Roman" w:cs="Times New Roman"/>
                      <w:b/>
                      <w:sz w:val="20"/>
                      <w:szCs w:val="24"/>
                    </w:rPr>
                    <w:t>(2)</w:t>
                  </w:r>
                </w:p>
              </w:txbxContent>
            </v:textbox>
          </v:shape>
        </w:pict>
      </w:r>
    </w:p>
    <w:p w:rsidR="00197BC3" w:rsidRDefault="00197BC3" w:rsidP="00394960">
      <w:pPr>
        <w:spacing w:after="0" w:line="240" w:lineRule="auto"/>
        <w:rPr>
          <w:rFonts w:ascii="Times New Roman" w:hAnsi="Times New Roman" w:cs="Times New Roman"/>
          <w:b/>
          <w:sz w:val="24"/>
          <w:szCs w:val="24"/>
        </w:rPr>
      </w:pPr>
    </w:p>
    <w:p w:rsidR="00197BC3" w:rsidRPr="0097513F" w:rsidRDefault="00197BC3" w:rsidP="00394960">
      <w:pPr>
        <w:spacing w:after="0" w:line="240" w:lineRule="auto"/>
        <w:rPr>
          <w:rFonts w:ascii="Times New Roman" w:hAnsi="Times New Roman" w:cs="Times New Roman"/>
          <w:b/>
          <w:i/>
          <w:sz w:val="20"/>
          <w:szCs w:val="24"/>
        </w:rPr>
      </w:pPr>
      <w:r w:rsidRPr="0097513F">
        <w:rPr>
          <w:rFonts w:ascii="Times New Roman" w:hAnsi="Times New Roman" w:cs="Times New Roman"/>
          <w:b/>
          <w:i/>
          <w:sz w:val="20"/>
          <w:szCs w:val="24"/>
        </w:rPr>
        <w:t>Permeability of water</w:t>
      </w:r>
    </w:p>
    <w:p w:rsidR="00197BC3" w:rsidRPr="0098662F" w:rsidRDefault="00197BC3" w:rsidP="00394960">
      <w:pPr>
        <w:spacing w:after="0" w:line="240" w:lineRule="auto"/>
        <w:rPr>
          <w:rFonts w:ascii="Times New Roman" w:hAnsi="Times New Roman" w:cs="Times New Roman"/>
          <w:sz w:val="20"/>
          <w:szCs w:val="24"/>
        </w:rPr>
      </w:pPr>
      <w:r>
        <w:rPr>
          <w:rFonts w:ascii="Times New Roman" w:hAnsi="Times New Roman" w:cs="Times New Roman"/>
          <w:sz w:val="24"/>
          <w:szCs w:val="24"/>
        </w:rPr>
        <w:tab/>
      </w:r>
      <w:r w:rsidRPr="0098662F">
        <w:rPr>
          <w:rFonts w:ascii="Times New Roman" w:hAnsi="Times New Roman" w:cs="Times New Roman"/>
          <w:sz w:val="20"/>
          <w:szCs w:val="24"/>
        </w:rPr>
        <w:t>To calculate the permeability of our material, we assume that:</w:t>
      </w:r>
    </w:p>
    <w:p w:rsidR="00197BC3" w:rsidRPr="0098662F" w:rsidRDefault="00197BC3" w:rsidP="00394960">
      <w:pPr>
        <w:pStyle w:val="ListParagraph"/>
        <w:numPr>
          <w:ilvl w:val="0"/>
          <w:numId w:val="14"/>
        </w:numPr>
        <w:spacing w:after="0" w:line="240" w:lineRule="auto"/>
        <w:rPr>
          <w:rFonts w:ascii="Times New Roman" w:hAnsi="Times New Roman" w:cs="Times New Roman"/>
          <w:sz w:val="20"/>
          <w:szCs w:val="24"/>
        </w:rPr>
      </w:pPr>
      <w:r w:rsidRPr="0098662F">
        <w:rPr>
          <w:rFonts w:ascii="Times New Roman" w:hAnsi="Times New Roman" w:cs="Times New Roman"/>
          <w:sz w:val="20"/>
          <w:szCs w:val="24"/>
        </w:rPr>
        <w:t>We have done piling;</w:t>
      </w:r>
    </w:p>
    <w:p w:rsidR="00197BC3" w:rsidRPr="0098662F" w:rsidRDefault="00197BC3" w:rsidP="00394960">
      <w:pPr>
        <w:pStyle w:val="ListParagraph"/>
        <w:numPr>
          <w:ilvl w:val="0"/>
          <w:numId w:val="14"/>
        </w:numPr>
        <w:spacing w:after="0" w:line="240" w:lineRule="auto"/>
        <w:rPr>
          <w:rFonts w:ascii="Times New Roman" w:hAnsi="Times New Roman" w:cs="Times New Roman"/>
          <w:sz w:val="20"/>
          <w:szCs w:val="24"/>
        </w:rPr>
      </w:pPr>
      <w:r w:rsidRPr="0098662F">
        <w:rPr>
          <w:rFonts w:ascii="Times New Roman" w:hAnsi="Times New Roman" w:cs="Times New Roman"/>
          <w:sz w:val="20"/>
          <w:szCs w:val="24"/>
        </w:rPr>
        <w:t>We are dealing with a set of canals (set of pore linked in form of canals). That is to say that we have a capillary model;</w:t>
      </w:r>
    </w:p>
    <w:p w:rsidR="00197BC3" w:rsidRDefault="006D1268" w:rsidP="00394960">
      <w:pPr>
        <w:pStyle w:val="ListParagraph"/>
        <w:numPr>
          <w:ilvl w:val="0"/>
          <w:numId w:val="14"/>
        </w:numPr>
        <w:spacing w:after="0" w:line="240" w:lineRule="auto"/>
        <w:rPr>
          <w:rFonts w:ascii="Times New Roman" w:hAnsi="Times New Roman" w:cs="Times New Roman"/>
          <w:sz w:val="20"/>
          <w:szCs w:val="24"/>
        </w:rPr>
      </w:pPr>
      <w:r>
        <w:rPr>
          <w:rFonts w:ascii="Times New Roman" w:hAnsi="Times New Roman"/>
          <w:noProof/>
          <w:sz w:val="24"/>
          <w:szCs w:val="24"/>
          <w:lang w:val="fr-FR" w:eastAsia="fr-F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1" o:spid="_x0000_s1061" type="#_x0000_t87" style="position:absolute;left:0;text-align:left;margin-left:96pt;margin-top:11.7pt;width:15.05pt;height:67.8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" adj="400" strokecolor="black [3040]"/>
        </w:pict>
      </w:r>
      <w:r>
        <w:rPr>
          <w:rFonts w:ascii="Times New Roman" w:hAnsi="Times New Roman"/>
          <w:noProof/>
          <w:sz w:val="20"/>
          <w:szCs w:val="24"/>
          <w:lang w:val="fr-FR" w:eastAsia="fr-FR"/>
        </w:rPr>
        <w:pict>
          <v:shape id="Zone de texte 19" o:spid="_x0000_s1045" type="#_x0000_t202" style="position:absolute;left:0;text-align:left;margin-left:100.15pt;margin-top:16.85pt;width:312.75pt;height:77.85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" fillcolor="white [3201]" stroked="f" strokeweight=".5pt">
            <v:path arrowok="t"/>
            <v:textbox>
              <w:txbxContent>
                <w:p w:rsidR="00197BC3" w:rsidRPr="0098662F" w:rsidRDefault="00197BC3" w:rsidP="00197BC3">
                  <w:pPr>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 xml:space="preserve">With: </w:t>
                  </w:r>
                </w:p>
                <w:p w:rsidR="00197BC3" w:rsidRPr="0098662F" w:rsidRDefault="00197BC3" w:rsidP="00197BC3">
                  <w:pPr>
                    <w:spacing w:after="0" w:line="240" w:lineRule="auto"/>
                    <w:jc w:val="both"/>
                    <w:rPr>
                      <w:rFonts w:ascii="Times New Roman" w:hAnsi="Times New Roman" w:cs="Times New Roman"/>
                      <w:sz w:val="20"/>
                      <w:szCs w:val="24"/>
                    </w:rPr>
                  </w:pPr>
                  <m:oMath>
                    <m:r>
                      <w:rPr>
                        <w:rFonts w:ascii="Cambria Math" w:hAnsi="Cambria Math" w:cs="Times New Roman"/>
                        <w:sz w:val="20"/>
                        <w:szCs w:val="24"/>
                      </w:rPr>
                      <m:t>υ</m:t>
                    </m:r>
                  </m:oMath>
                  <w:r w:rsidRPr="0098662F">
                    <w:rPr>
                      <w:rFonts w:ascii="Times New Roman" w:hAnsi="Times New Roman" w:cs="Times New Roman"/>
                      <w:sz w:val="20"/>
                      <w:szCs w:val="24"/>
                    </w:rPr>
                    <w:t xml:space="preserve"> = Flow (m</w:t>
                  </w:r>
                  <w:r w:rsidRPr="0098662F">
                    <w:rPr>
                      <w:rFonts w:ascii="Times New Roman" w:hAnsi="Times New Roman" w:cs="Times New Roman"/>
                      <w:sz w:val="20"/>
                      <w:szCs w:val="24"/>
                      <w:vertAlign w:val="superscript"/>
                    </w:rPr>
                    <w:t>3</w:t>
                  </w:r>
                  <w:r w:rsidRPr="0098662F">
                    <w:rPr>
                      <w:rFonts w:ascii="Times New Roman" w:hAnsi="Times New Roman" w:cs="Times New Roman"/>
                      <w:sz w:val="20"/>
                      <w:szCs w:val="24"/>
                    </w:rPr>
                    <w:t xml:space="preserve">/s); </w:t>
                  </w:r>
                </w:p>
                <w:p w:rsidR="00197BC3" w:rsidRPr="0098662F" w:rsidRDefault="00197BC3" w:rsidP="00197BC3">
                  <w:pPr>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 xml:space="preserve">K = Coefficient of permeability of Darcy = permeability; </w:t>
                  </w:r>
                </w:p>
                <w:p w:rsidR="00197BC3" w:rsidRPr="0098662F" w:rsidRDefault="00197BC3" w:rsidP="00197BC3">
                  <w:pPr>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L = height of the sample (m);</w:t>
                  </w:r>
                  <w:r w:rsidRPr="0098662F">
                    <w:rPr>
                      <w:rFonts w:ascii="Times New Roman" w:hAnsi="Times New Roman" w:cs="Times New Roman"/>
                      <w:vanish/>
                      <w:color w:val="000080"/>
                      <w:sz w:val="20"/>
                      <w:szCs w:val="24"/>
                    </w:rPr>
                    <w:t>¶</w:t>
                  </w:r>
                </w:p>
                <w:p w:rsidR="00197BC3" w:rsidRPr="0098662F" w:rsidRDefault="00197BC3" w:rsidP="00197BC3">
                  <w:pPr>
                    <w:spacing w:after="0" w:line="240" w:lineRule="auto"/>
                    <w:jc w:val="both"/>
                    <w:rPr>
                      <w:rFonts w:ascii="Times New Roman" w:hAnsi="Times New Roman" w:cs="Times New Roman"/>
                      <w:sz w:val="20"/>
                      <w:szCs w:val="24"/>
                    </w:rPr>
                  </w:pPr>
                  <m:oMath>
                    <m:r>
                      <w:rPr>
                        <w:rFonts w:ascii="Cambria Math" w:hAnsi="Cambria Math" w:cs="Times New Roman"/>
                        <w:sz w:val="20"/>
                        <w:szCs w:val="24"/>
                      </w:rPr>
                      <m:t>ΔP</m:t>
                    </m:r>
                  </m:oMath>
                  <w:r w:rsidRPr="0098662F">
                    <w:rPr>
                      <w:rFonts w:ascii="Times New Roman" w:hAnsi="Times New Roman" w:cs="Times New Roman"/>
                      <w:sz w:val="20"/>
                      <w:szCs w:val="24"/>
                    </w:rPr>
                    <w:t xml:space="preserve"> = variation of the volume of water in the tube (m</w:t>
                  </w:r>
                  <w:r w:rsidRPr="0098662F">
                    <w:rPr>
                      <w:rFonts w:ascii="Times New Roman" w:hAnsi="Times New Roman" w:cs="Times New Roman"/>
                      <w:sz w:val="20"/>
                      <w:szCs w:val="24"/>
                      <w:vertAlign w:val="superscript"/>
                    </w:rPr>
                    <w:t>3</w:t>
                  </w:r>
                  <w:r w:rsidRPr="0098662F">
                    <w:rPr>
                      <w:rFonts w:ascii="Times New Roman" w:hAnsi="Times New Roman" w:cs="Times New Roman"/>
                      <w:sz w:val="20"/>
                      <w:szCs w:val="24"/>
                    </w:rPr>
                    <w:t>)</w:t>
                  </w:r>
                </w:p>
                <w:p w:rsidR="00197BC3" w:rsidRPr="00CD6FB1" w:rsidRDefault="00197BC3" w:rsidP="00197BC3"/>
              </w:txbxContent>
            </v:textbox>
          </v:shape>
        </w:pict>
      </w:r>
      <w:r w:rsidR="00197BC3" w:rsidRPr="0098662F">
        <w:rPr>
          <w:rFonts w:ascii="Times New Roman" w:hAnsi="Times New Roman" w:cs="Times New Roman"/>
          <w:sz w:val="20"/>
          <w:szCs w:val="24"/>
        </w:rPr>
        <w:t>We have a streamline flow or are following Darcy’s law</w:t>
      </w:r>
    </w:p>
    <w:p w:rsidR="00394960" w:rsidRDefault="00394960" w:rsidP="00394960">
      <w:pPr>
        <w:pStyle w:val="ListParagraph"/>
        <w:spacing w:after="0" w:line="240" w:lineRule="auto"/>
        <w:rPr>
          <w:rFonts w:ascii="Times New Roman" w:hAnsi="Times New Roman" w:cs="Times New Roman"/>
          <w:sz w:val="20"/>
          <w:szCs w:val="24"/>
        </w:rPr>
      </w:pPr>
    </w:p>
    <w:p w:rsidR="005C4BC8" w:rsidRPr="0098662F" w:rsidRDefault="005C4BC8" w:rsidP="00394960">
      <w:pPr>
        <w:pStyle w:val="ListParagraph"/>
        <w:spacing w:after="0" w:line="240" w:lineRule="auto"/>
        <w:rPr>
          <w:rFonts w:ascii="Times New Roman" w:hAnsi="Times New Roman" w:cs="Times New Roman"/>
          <w:sz w:val="20"/>
          <w:szCs w:val="24"/>
        </w:rPr>
      </w:pPr>
    </w:p>
    <w:p w:rsidR="00197BC3" w:rsidRPr="0098662F" w:rsidRDefault="006D1268" w:rsidP="00394960">
      <w:pPr>
        <w:spacing w:after="0" w:line="240" w:lineRule="auto"/>
        <w:jc w:val="both"/>
        <w:rPr>
          <w:rFonts w:ascii="Times New Roman" w:hAnsi="Times New Roman" w:cs="Times New Roman"/>
          <w:sz w:val="20"/>
          <w:szCs w:val="24"/>
        </w:rPr>
      </w:pPr>
      <w:r>
        <w:rPr>
          <w:noProof/>
          <w:sz w:val="18"/>
          <w:lang w:val="fr-FR" w:eastAsia="fr-FR"/>
        </w:rPr>
        <w:pict>
          <v:shape id="Zone de texte 16" o:spid="_x0000_s1044" type="#_x0000_t202" style="position:absolute;left:0;text-align:left;margin-left:420.4pt;margin-top:14.8pt;width:30.75pt;height:20.9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" fillcolor="white [3201]" stroked="f" strokeweight=".5pt">
            <v:textbox>
              <w:txbxContent>
                <w:p w:rsidR="00197BC3" w:rsidRPr="0098662F" w:rsidRDefault="00197BC3" w:rsidP="00197BC3">
                  <w:pPr>
                    <w:rPr>
                      <w:rFonts w:ascii="Times New Roman" w:hAnsi="Times New Roman" w:cs="Times New Roman"/>
                      <w:b/>
                      <w:sz w:val="20"/>
                      <w:szCs w:val="24"/>
                    </w:rPr>
                  </w:pPr>
                  <w:r w:rsidRPr="0098662F">
                    <w:rPr>
                      <w:rFonts w:ascii="Times New Roman" w:hAnsi="Times New Roman" w:cs="Times New Roman"/>
                      <w:b/>
                      <w:sz w:val="20"/>
                      <w:szCs w:val="24"/>
                    </w:rPr>
                    <w:t>(3)</w:t>
                  </w:r>
                </w:p>
              </w:txbxContent>
            </v:textbox>
          </v:shape>
        </w:pict>
      </w:r>
    </w:p>
    <w:p w:rsidR="00197BC3" w:rsidRPr="0098662F" w:rsidRDefault="00197BC3" w:rsidP="00394960">
      <w:pPr>
        <w:spacing w:after="0" w:line="240" w:lineRule="auto"/>
        <w:ind w:left="360"/>
        <w:jc w:val="both"/>
        <w:rPr>
          <w:rFonts w:ascii="Times New Roman" w:hAnsi="Times New Roman" w:cs="Times New Roman"/>
          <w:sz w:val="20"/>
          <w:szCs w:val="24"/>
        </w:rPr>
      </w:pPr>
      <m:oMathPara>
        <m:oMathParaPr>
          <m:jc m:val="left"/>
        </m:oMathParaPr>
        <m:oMath>
          <m:r>
            <m:rPr>
              <m:sty m:val="bi"/>
            </m:rPr>
            <w:rPr>
              <w:rFonts w:ascii="Cambria Math" w:hAnsi="Cambria Math" w:cs="Times New Roman"/>
              <w:sz w:val="20"/>
              <w:szCs w:val="24"/>
            </w:rPr>
            <m:t>υ=K</m:t>
          </m:r>
          <m:f>
            <m:fPr>
              <m:ctrlPr>
                <w:rPr>
                  <w:rFonts w:ascii="Cambria Math" w:eastAsiaTheme="majorEastAsia" w:hAnsi="Cambria Math" w:cs="Times New Roman"/>
                  <w:b/>
                  <w:i/>
                  <w:sz w:val="20"/>
                  <w:szCs w:val="24"/>
                </w:rPr>
              </m:ctrlPr>
            </m:fPr>
            <m:num>
              <m:r>
                <m:rPr>
                  <m:scr m:val="sans-serif"/>
                  <m:sty m:val="bi"/>
                </m:rPr>
                <w:rPr>
                  <w:rFonts w:ascii="Cambria Math" w:hAnsi="Cambria Math" w:cs="Times New Roman"/>
                  <w:sz w:val="20"/>
                  <w:szCs w:val="24"/>
                </w:rPr>
                <m:t>(-Δ</m:t>
              </m:r>
              <m:r>
                <m:rPr>
                  <m:sty m:val="bi"/>
                </m:rPr>
                <w:rPr>
                  <w:rFonts w:ascii="Cambria Math" w:hAnsi="Cambria Math" w:cs="Times New Roman"/>
                  <w:sz w:val="20"/>
                  <w:szCs w:val="24"/>
                </w:rPr>
                <m:t>P)</m:t>
              </m:r>
            </m:num>
            <m:den>
              <m:r>
                <m:rPr>
                  <m:sty m:val="bi"/>
                </m:rPr>
                <w:rPr>
                  <w:rFonts w:ascii="Cambria Math" w:eastAsiaTheme="majorEastAsia" w:hAnsi="Cambria Math" w:cs="Times New Roman"/>
                  <w:sz w:val="20"/>
                  <w:szCs w:val="24"/>
                </w:rPr>
                <m:t>L</m:t>
              </m:r>
            </m:den>
          </m:f>
        </m:oMath>
      </m:oMathPara>
    </w:p>
    <w:p w:rsidR="00197BC3" w:rsidRPr="0098662F" w:rsidRDefault="00197BC3" w:rsidP="00394960">
      <w:pPr>
        <w:pStyle w:val="ListParagraph"/>
        <w:spacing w:after="0" w:line="240" w:lineRule="auto"/>
        <w:rPr>
          <w:rFonts w:ascii="Times New Roman" w:hAnsi="Times New Roman" w:cs="Times New Roman"/>
          <w:b/>
          <w:sz w:val="20"/>
          <w:szCs w:val="24"/>
        </w:rPr>
      </w:pPr>
    </w:p>
    <w:p w:rsidR="00197BC3" w:rsidRPr="0098662F" w:rsidRDefault="00197BC3" w:rsidP="00394960">
      <w:pPr>
        <w:pStyle w:val="ListParagraph"/>
        <w:spacing w:after="0" w:line="240" w:lineRule="auto"/>
        <w:jc w:val="both"/>
        <w:rPr>
          <w:rFonts w:ascii="Times New Roman" w:hAnsi="Times New Roman" w:cs="Times New Roman"/>
          <w:sz w:val="20"/>
          <w:szCs w:val="24"/>
        </w:rPr>
      </w:pPr>
    </w:p>
    <w:p w:rsidR="00197BC3" w:rsidRDefault="00197BC3" w:rsidP="00394960">
      <w:pPr>
        <w:pStyle w:val="ListParagraph"/>
        <w:spacing w:after="0" w:line="240" w:lineRule="auto"/>
        <w:ind w:left="0" w:firstLine="709"/>
        <w:jc w:val="both"/>
        <w:rPr>
          <w:rFonts w:ascii="Times New Roman" w:hAnsi="Times New Roman" w:cs="Times New Roman"/>
          <w:sz w:val="20"/>
          <w:szCs w:val="24"/>
        </w:rPr>
      </w:pPr>
    </w:p>
    <w:p w:rsidR="00197BC3" w:rsidRPr="0098662F" w:rsidRDefault="00197BC3" w:rsidP="00394960">
      <w:pPr>
        <w:pStyle w:val="ListParagraph"/>
        <w:spacing w:after="0" w:line="240" w:lineRule="auto"/>
        <w:ind w:left="0"/>
        <w:jc w:val="both"/>
        <w:rPr>
          <w:rFonts w:ascii="Times New Roman" w:hAnsi="Times New Roman" w:cs="Times New Roman"/>
          <w:sz w:val="20"/>
          <w:szCs w:val="24"/>
        </w:rPr>
      </w:pPr>
      <w:r w:rsidRPr="0098662F">
        <w:rPr>
          <w:rFonts w:ascii="Times New Roman" w:hAnsi="Times New Roman" w:cs="Times New Roman"/>
          <w:sz w:val="20"/>
          <w:szCs w:val="24"/>
        </w:rPr>
        <w:t>With these assumptions, we can calculate the permeability which is the ability of a material to let a fluid go through it (Ibarz</w:t>
      </w:r>
      <w:r>
        <w:rPr>
          <w:rFonts w:ascii="Times New Roman" w:hAnsi="Times New Roman" w:cs="Times New Roman"/>
          <w:sz w:val="20"/>
          <w:szCs w:val="24"/>
        </w:rPr>
        <w:t>and</w:t>
      </w:r>
      <w:r w:rsidRPr="0098662F">
        <w:rPr>
          <w:rFonts w:ascii="Times New Roman" w:hAnsi="Times New Roman" w:cs="Times New Roman"/>
          <w:sz w:val="20"/>
          <w:szCs w:val="24"/>
        </w:rPr>
        <w:t xml:space="preserve"> Gustavo, 2003). Thus, Kozeny Carman described a law that links porosity to permeabilityas follows:</w:t>
      </w:r>
    </w:p>
    <w:p w:rsidR="00197BC3" w:rsidRDefault="006D1268" w:rsidP="00394960">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noProof/>
          <w:sz w:val="24"/>
          <w:szCs w:val="24"/>
          <w:lang w:val="fr-FR" w:eastAsia="fr-FR"/>
        </w:rPr>
        <w:pict>
          <v:shape id="Accolade ouvrante 3" o:spid="_x0000_s1043" type="#_x0000_t87" style="position:absolute;left:0;text-align:left;margin-left:96.3pt;margin-top:5.15pt;width:15.05pt;height:67.8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" adj="400" strokecolor="black [3040]"/>
        </w:pict>
      </w:r>
      <w:r>
        <w:rPr>
          <w:rFonts w:ascii="Times New Roman" w:hAnsi="Times New Roman"/>
          <w:noProof/>
          <w:sz w:val="24"/>
          <w:szCs w:val="24"/>
          <w:lang w:val="fr-FR" w:eastAsia="fr-FR"/>
        </w:rPr>
        <w:pict>
          <v:shape id="Zone de texte 2" o:spid="_x0000_s1042" type="#_x0000_t202" style="position:absolute;left:0;text-align:left;margin-left:102.6pt;margin-top:9.1pt;width:350.25pt;height:77.85pt;z-index:2516623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" fillcolor="white [3201]" stroked="f" strokeweight=".5pt">
            <v:path arrowok="t"/>
            <v:textbox>
              <w:txbxContent>
                <w:p w:rsidR="00197BC3" w:rsidRPr="0098662F" w:rsidRDefault="00197BC3" w:rsidP="00197BC3">
                  <w:pPr>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 xml:space="preserve">With: </w:t>
                  </w:r>
                </w:p>
                <w:p w:rsidR="00197BC3" w:rsidRPr="0098662F" w:rsidRDefault="00197BC3" w:rsidP="00197BC3">
                  <w:pPr>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α = permeability (m</w:t>
                  </w:r>
                  <w:r w:rsidRPr="0098662F">
                    <w:rPr>
                      <w:rFonts w:ascii="Times New Roman" w:hAnsi="Times New Roman" w:cs="Times New Roman"/>
                      <w:sz w:val="20"/>
                      <w:szCs w:val="24"/>
                      <w:vertAlign w:val="superscript"/>
                    </w:rPr>
                    <w:t>-2</w:t>
                  </w:r>
                  <w:r w:rsidRPr="0098662F">
                    <w:rPr>
                      <w:rFonts w:ascii="Times New Roman" w:hAnsi="Times New Roman" w:cs="Times New Roman"/>
                      <w:sz w:val="20"/>
                      <w:szCs w:val="24"/>
                    </w:rPr>
                    <w:t xml:space="preserve">); </w:t>
                  </w:r>
                </w:p>
                <w:p w:rsidR="00197BC3" w:rsidRPr="0098662F" w:rsidRDefault="00197BC3" w:rsidP="00197BC3">
                  <w:pPr>
                    <w:spacing w:after="0" w:line="240" w:lineRule="auto"/>
                    <w:jc w:val="both"/>
                    <w:rPr>
                      <w:rFonts w:ascii="Times New Roman" w:hAnsi="Times New Roman" w:cs="Times New Roman"/>
                      <w:sz w:val="20"/>
                      <w:szCs w:val="24"/>
                    </w:rPr>
                  </w:pPr>
                  <w:r>
                    <w:rPr>
                      <w:rFonts w:ascii="Times New Roman" w:hAnsi="Times New Roman" w:cs="Times New Roman"/>
                      <w:sz w:val="20"/>
                      <w:szCs w:val="24"/>
                    </w:rPr>
                    <w:t>K″= 5 ± 0</w:t>
                  </w:r>
                  <w:r w:rsidRPr="00EF4FB0">
                    <w:rPr>
                      <w:rFonts w:ascii="Times New Roman" w:hAnsi="Times New Roman" w:cs="Times New Roman"/>
                      <w:sz w:val="20"/>
                      <w:szCs w:val="24"/>
                    </w:rPr>
                    <w:t>.</w:t>
                  </w:r>
                  <w:r w:rsidRPr="0098662F">
                    <w:rPr>
                      <w:rFonts w:ascii="Times New Roman" w:hAnsi="Times New Roman" w:cs="Times New Roman"/>
                      <w:sz w:val="20"/>
                      <w:szCs w:val="24"/>
                    </w:rPr>
                    <w:t xml:space="preserve">5 (constant of Kozeny) ; </w:t>
                  </w:r>
                </w:p>
                <w:p w:rsidR="00197BC3" w:rsidRPr="0098662F" w:rsidRDefault="00197BC3" w:rsidP="00197BC3">
                  <w:pPr>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 xml:space="preserve">ɛ = porosity; </w:t>
                  </w:r>
                </w:p>
                <w:p w:rsidR="00197BC3" w:rsidRPr="00CD6FB1" w:rsidRDefault="00197BC3" w:rsidP="00197BC3">
                  <w:pPr>
                    <w:autoSpaceDE w:val="0"/>
                    <w:autoSpaceDN w:val="0"/>
                    <w:adjustRightInd w:val="0"/>
                    <w:spacing w:after="0" w:line="240" w:lineRule="auto"/>
                    <w:jc w:val="both"/>
                    <w:rPr>
                      <w:rFonts w:ascii="Times New Roman" w:hAnsi="Times New Roman" w:cs="Times New Roman"/>
                      <w:sz w:val="24"/>
                      <w:szCs w:val="24"/>
                    </w:rPr>
                  </w:pPr>
                  <w:r w:rsidRPr="0098662F">
                    <w:rPr>
                      <w:rFonts w:ascii="Times New Roman" w:hAnsi="Times New Roman" w:cs="Times New Roman"/>
                      <w:sz w:val="20"/>
                      <w:szCs w:val="24"/>
                    </w:rPr>
                    <w:t>a</w:t>
                  </w:r>
                  <w:r w:rsidRPr="0098662F">
                    <w:rPr>
                      <w:rFonts w:ascii="Times New Roman" w:hAnsi="Times New Roman" w:cs="Times New Roman"/>
                      <w:sz w:val="20"/>
                      <w:szCs w:val="24"/>
                      <w:vertAlign w:val="subscript"/>
                    </w:rPr>
                    <w:t>so</w:t>
                  </w:r>
                  <w:r w:rsidRPr="0098662F">
                    <w:rPr>
                      <w:rFonts w:ascii="Times New Roman" w:hAnsi="Times New Roman" w:cs="Times New Roman"/>
                      <w:sz w:val="20"/>
                      <w:szCs w:val="24"/>
                    </w:rPr>
                    <w:t xml:space="preserve">  = specific surface of the bed = surface of the bed/volume of the bed (m </w:t>
                  </w:r>
                  <w:r w:rsidRPr="0098662F">
                    <w:rPr>
                      <w:rFonts w:ascii="Times New Roman" w:hAnsi="Times New Roman" w:cs="Times New Roman"/>
                      <w:sz w:val="20"/>
                      <w:szCs w:val="24"/>
                      <w:vertAlign w:val="superscript"/>
                    </w:rPr>
                    <w:t>-1</w:t>
                  </w:r>
                  <w:r w:rsidRPr="0098662F">
                    <w:rPr>
                      <w:rFonts w:ascii="Times New Roman" w:hAnsi="Times New Roman" w:cs="Times New Roman"/>
                      <w:sz w:val="20"/>
                      <w:szCs w:val="24"/>
                    </w:rPr>
                    <w:t xml:space="preserve">) </w:t>
                  </w:r>
                  <w:r w:rsidRPr="00CD6FB1">
                    <w:rPr>
                      <w:rFonts w:ascii="Times New Roman" w:hAnsi="Times New Roman" w:cs="Times New Roman"/>
                      <w:vanish/>
                      <w:color w:val="000080"/>
                      <w:sz w:val="24"/>
                      <w:szCs w:val="24"/>
                    </w:rPr>
                    <w:t>¶</w:t>
                  </w:r>
                </w:p>
                <w:p w:rsidR="00197BC3" w:rsidRPr="00CD6FB1" w:rsidRDefault="00197BC3" w:rsidP="00197BC3">
                  <w:pPr>
                    <w:spacing w:after="0" w:line="240" w:lineRule="auto"/>
                    <w:jc w:val="both"/>
                  </w:pPr>
                </w:p>
              </w:txbxContent>
            </v:textbox>
            <w10:wrap anchorx="margin"/>
          </v:shape>
        </w:pict>
      </w:r>
    </w:p>
    <w:p w:rsidR="00197BC3" w:rsidRDefault="00197BC3" w:rsidP="00394960">
      <w:pPr>
        <w:pStyle w:val="ListParagraph"/>
        <w:spacing w:after="0" w:line="240" w:lineRule="auto"/>
        <w:ind w:left="0" w:firstLine="709"/>
        <w:jc w:val="both"/>
        <w:rPr>
          <w:rFonts w:ascii="Times New Roman" w:hAnsi="Times New Roman" w:cs="Times New Roman"/>
          <w:sz w:val="24"/>
          <w:szCs w:val="24"/>
        </w:rPr>
      </w:pPr>
    </w:p>
    <w:p w:rsidR="00197BC3" w:rsidRPr="0098662F" w:rsidRDefault="006D1268" w:rsidP="00394960">
      <w:pPr>
        <w:pStyle w:val="ListParagraph"/>
        <w:spacing w:after="0" w:line="240" w:lineRule="auto"/>
        <w:ind w:left="284"/>
        <w:rPr>
          <w:rFonts w:ascii="Times New Roman" w:hAnsi="Times New Roman" w:cs="Times New Roman"/>
          <w:sz w:val="20"/>
          <w:szCs w:val="20"/>
        </w:rPr>
      </w:pPr>
      <w:r>
        <w:rPr>
          <w:rFonts w:ascii="Times New Roman" w:hAnsi="Times New Roman" w:cs="Times New Roman"/>
          <w:noProof/>
          <w:sz w:val="20"/>
          <w:szCs w:val="20"/>
          <w:lang w:val="fr-FR" w:eastAsia="fr-FR"/>
        </w:rPr>
        <w:pict>
          <v:shape id="Zone de texte 21" o:spid="_x0000_s1046" type="#_x0000_t202" style="position:absolute;left:0;text-align:left;margin-left:420.75pt;margin-top:15.75pt;width:32.65pt;height:20.9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" fillcolor="white [3201]" stroked="f" strokeweight=".5pt">
            <v:textbox>
              <w:txbxContent>
                <w:p w:rsidR="00197BC3" w:rsidRPr="0098662F" w:rsidRDefault="00197BC3" w:rsidP="00197BC3">
                  <w:pPr>
                    <w:rPr>
                      <w:rFonts w:ascii="Times New Roman" w:hAnsi="Times New Roman" w:cs="Times New Roman"/>
                      <w:b/>
                      <w:sz w:val="20"/>
                      <w:szCs w:val="24"/>
                    </w:rPr>
                  </w:pPr>
                  <w:r w:rsidRPr="0098662F">
                    <w:rPr>
                      <w:rFonts w:ascii="Times New Roman" w:hAnsi="Times New Roman" w:cs="Times New Roman"/>
                      <w:b/>
                      <w:sz w:val="20"/>
                      <w:szCs w:val="24"/>
                    </w:rPr>
                    <w:t>(4)</w:t>
                  </w:r>
                </w:p>
              </w:txbxContent>
            </v:textbox>
          </v:shape>
        </w:pict>
      </w:r>
      <m:oMath>
        <m:f>
          <m:fPr>
            <m:ctrlPr>
              <w:rPr>
                <w:rFonts w:ascii="Cambria Math" w:hAnsi="Times New Roman" w:cs="Times New Roman"/>
                <w:b/>
                <w:noProof/>
                <w:sz w:val="20"/>
                <w:szCs w:val="20"/>
                <w:lang w:eastAsia="fr-FR"/>
              </w:rPr>
            </m:ctrlPr>
          </m:fPr>
          <m:num>
            <m:r>
              <m:rPr>
                <m:sty m:val="b"/>
              </m:rPr>
              <w:rPr>
                <w:rFonts w:ascii="Cambria Math" w:hAnsi="Cambria Math" w:cs="Times New Roman"/>
                <w:noProof/>
                <w:sz w:val="20"/>
                <w:szCs w:val="20"/>
                <w:lang w:eastAsia="fr-FR"/>
              </w:rPr>
              <m:t>1</m:t>
            </m:r>
          </m:num>
          <m:den>
            <m:r>
              <m:rPr>
                <m:sty m:val="b"/>
              </m:rPr>
              <w:rPr>
                <w:rFonts w:ascii="Cambria Math" w:hAnsi="Cambria Math" w:cs="Times New Roman"/>
                <w:noProof/>
                <w:sz w:val="20"/>
                <w:szCs w:val="20"/>
                <w:lang w:eastAsia="fr-FR"/>
              </w:rPr>
              <m:t>α</m:t>
            </m:r>
          </m:den>
        </m:f>
        <m:r>
          <m:rPr>
            <m:sty m:val="b"/>
          </m:rPr>
          <w:rPr>
            <w:rFonts w:ascii="Cambria Math" w:hAnsi="Times New Roman" w:cs="Times New Roman"/>
            <w:noProof/>
            <w:sz w:val="20"/>
            <w:szCs w:val="20"/>
            <w:lang w:eastAsia="fr-FR"/>
          </w:rPr>
          <m:t>=</m:t>
        </m:r>
        <m:f>
          <m:fPr>
            <m:ctrlPr>
              <w:rPr>
                <w:rFonts w:ascii="Cambria Math" w:hAnsi="Times New Roman" w:cs="Times New Roman"/>
                <w:b/>
                <w:noProof/>
                <w:sz w:val="20"/>
                <w:szCs w:val="20"/>
                <w:lang w:eastAsia="fr-FR"/>
              </w:rPr>
            </m:ctrlPr>
          </m:fPr>
          <m:num>
            <m:r>
              <m:rPr>
                <m:sty m:val="b"/>
              </m:rPr>
              <w:rPr>
                <w:rFonts w:ascii="Cambria Math" w:hAnsi="Cambria Math" w:cs="Times New Roman"/>
                <w:noProof/>
                <w:sz w:val="20"/>
                <w:szCs w:val="20"/>
                <w:lang w:eastAsia="fr-FR"/>
              </w:rPr>
              <m:t>1</m:t>
            </m:r>
          </m:num>
          <m:den>
            <m:sSup>
              <m:sSupPr>
                <m:ctrlPr>
                  <w:rPr>
                    <w:rFonts w:ascii="Cambria Math" w:hAnsi="Times New Roman" w:cs="Times New Roman"/>
                    <w:b/>
                    <w:noProof/>
                    <w:sz w:val="20"/>
                    <w:szCs w:val="20"/>
                    <w:lang w:eastAsia="fr-FR"/>
                  </w:rPr>
                </m:ctrlPr>
              </m:sSupPr>
              <m:e>
                <m:r>
                  <m:rPr>
                    <m:sty m:val="b"/>
                  </m:rPr>
                  <w:rPr>
                    <w:rFonts w:ascii="Cambria Math" w:hAnsi="Cambria Math" w:cs="Times New Roman"/>
                    <w:noProof/>
                    <w:sz w:val="20"/>
                    <w:szCs w:val="20"/>
                    <w:lang w:eastAsia="fr-FR"/>
                  </w:rPr>
                  <m:t>K</m:t>
                </m:r>
              </m:e>
              <m:sup>
                <m:r>
                  <m:rPr>
                    <m:sty m:val="b"/>
                  </m:rPr>
                  <w:rPr>
                    <w:rFonts w:ascii="Cambria Math" w:hAnsi="Times New Roman" w:cs="Times New Roman"/>
                    <w:noProof/>
                    <w:sz w:val="20"/>
                    <w:szCs w:val="20"/>
                    <w:lang w:eastAsia="fr-FR"/>
                  </w:rPr>
                  <m:t>''</m:t>
                </m:r>
              </m:sup>
            </m:sSup>
          </m:den>
        </m:f>
        <m:f>
          <m:fPr>
            <m:ctrlPr>
              <w:rPr>
                <w:rFonts w:ascii="Cambria Math" w:hAnsi="Times New Roman" w:cs="Times New Roman"/>
                <w:b/>
                <w:noProof/>
                <w:sz w:val="20"/>
                <w:szCs w:val="20"/>
                <w:lang w:eastAsia="fr-FR"/>
              </w:rPr>
            </m:ctrlPr>
          </m:fPr>
          <m:num>
            <m:sSup>
              <m:sSupPr>
                <m:ctrlPr>
                  <w:rPr>
                    <w:rFonts w:ascii="Cambria Math" w:hAnsi="Times New Roman" w:cs="Times New Roman"/>
                    <w:b/>
                    <w:noProof/>
                    <w:sz w:val="20"/>
                    <w:szCs w:val="20"/>
                    <w:lang w:eastAsia="fr-FR"/>
                  </w:rPr>
                </m:ctrlPr>
              </m:sSupPr>
              <m:e>
                <m:r>
                  <m:rPr>
                    <m:sty m:val="b"/>
                  </m:rPr>
                  <w:rPr>
                    <w:rFonts w:ascii="Cambria Math" w:hAnsi="Cambria Math" w:cs="Times New Roman"/>
                    <w:noProof/>
                    <w:sz w:val="20"/>
                    <w:szCs w:val="20"/>
                    <w:lang w:eastAsia="fr-FR"/>
                  </w:rPr>
                  <m:t>ε</m:t>
                </m:r>
              </m:e>
              <m:sup>
                <m:r>
                  <m:rPr>
                    <m:sty m:val="b"/>
                  </m:rPr>
                  <w:rPr>
                    <w:rFonts w:ascii="Cambria Math" w:hAnsi="Cambria Math" w:cs="Times New Roman"/>
                    <w:noProof/>
                    <w:sz w:val="20"/>
                    <w:szCs w:val="20"/>
                    <w:lang w:eastAsia="fr-FR"/>
                  </w:rPr>
                  <m:t>3</m:t>
                </m:r>
              </m:sup>
            </m:sSup>
          </m:num>
          <m:den>
            <m:d>
              <m:dPr>
                <m:endChr m:val=""/>
                <m:ctrlPr>
                  <w:rPr>
                    <w:rFonts w:ascii="Cambria Math" w:hAnsi="Times New Roman" w:cs="Times New Roman"/>
                    <w:b/>
                    <w:noProof/>
                    <w:sz w:val="20"/>
                    <w:szCs w:val="20"/>
                    <w:lang w:eastAsia="fr-FR"/>
                  </w:rPr>
                </m:ctrlPr>
              </m:dPr>
              <m:e>
                <m:r>
                  <m:rPr>
                    <m:sty m:val="b"/>
                  </m:rPr>
                  <w:rPr>
                    <w:rFonts w:ascii="Cambria Math" w:hAnsi="Cambria Math" w:cs="Times New Roman"/>
                    <w:noProof/>
                    <w:sz w:val="20"/>
                    <w:szCs w:val="20"/>
                    <w:lang w:eastAsia="fr-FR"/>
                  </w:rPr>
                  <m:t>1-ε</m:t>
                </m:r>
              </m:e>
            </m:d>
            <m:sSup>
              <m:sSupPr>
                <m:ctrlPr>
                  <w:rPr>
                    <w:rFonts w:ascii="Cambria Math" w:hAnsi="Times New Roman" w:cs="Times New Roman"/>
                    <w:b/>
                    <w:noProof/>
                    <w:sz w:val="20"/>
                    <w:szCs w:val="20"/>
                    <w:lang w:eastAsia="fr-FR"/>
                  </w:rPr>
                </m:ctrlPr>
              </m:sSupPr>
              <m:e>
                <m:r>
                  <m:rPr>
                    <m:sty m:val="b"/>
                  </m:rPr>
                  <w:rPr>
                    <w:rFonts w:ascii="Cambria Math" w:hAnsi="Times New Roman" w:cs="Times New Roman"/>
                    <w:noProof/>
                    <w:sz w:val="20"/>
                    <w:szCs w:val="20"/>
                    <w:lang w:eastAsia="fr-FR"/>
                  </w:rPr>
                  <m:t>)</m:t>
                </m:r>
              </m:e>
              <m:sup>
                <m:r>
                  <m:rPr>
                    <m:sty m:val="b"/>
                  </m:rPr>
                  <w:rPr>
                    <w:rFonts w:ascii="Cambria Math" w:hAnsi="Cambria Math" w:cs="Times New Roman"/>
                    <w:noProof/>
                    <w:sz w:val="20"/>
                    <w:szCs w:val="20"/>
                    <w:lang w:eastAsia="fr-FR"/>
                  </w:rPr>
                  <m:t>2</m:t>
                </m:r>
              </m:sup>
            </m:sSup>
            <m:d>
              <m:dPr>
                <m:endChr m:val=""/>
                <m:ctrlPr>
                  <w:rPr>
                    <w:rFonts w:ascii="Cambria Math" w:hAnsi="Times New Roman" w:cs="Times New Roman"/>
                    <w:b/>
                    <w:noProof/>
                    <w:sz w:val="20"/>
                    <w:szCs w:val="20"/>
                    <w:lang w:eastAsia="fr-FR"/>
                  </w:rPr>
                </m:ctrlPr>
              </m:dPr>
              <m:e>
                <m:sSub>
                  <m:sSubPr>
                    <m:ctrlPr>
                      <w:rPr>
                        <w:rFonts w:ascii="Cambria Math" w:hAnsi="Times New Roman" w:cs="Times New Roman"/>
                        <w:b/>
                        <w:noProof/>
                        <w:sz w:val="20"/>
                        <w:szCs w:val="20"/>
                        <w:lang w:eastAsia="fr-FR"/>
                      </w:rPr>
                    </m:ctrlPr>
                  </m:sSubPr>
                  <m:e>
                    <m:r>
                      <m:rPr>
                        <m:sty m:val="b"/>
                      </m:rPr>
                      <w:rPr>
                        <w:rFonts w:ascii="Cambria Math" w:hAnsi="Cambria Math" w:cs="Times New Roman"/>
                        <w:noProof/>
                        <w:sz w:val="20"/>
                        <w:szCs w:val="20"/>
                        <w:lang w:eastAsia="fr-FR"/>
                      </w:rPr>
                      <m:t>a</m:t>
                    </m:r>
                  </m:e>
                  <m:sub>
                    <m:r>
                      <m:rPr>
                        <m:sty m:val="b"/>
                      </m:rPr>
                      <w:rPr>
                        <w:rFonts w:ascii="Cambria Math" w:hAnsi="Cambria Math" w:cs="Times New Roman"/>
                        <w:noProof/>
                        <w:sz w:val="20"/>
                        <w:szCs w:val="20"/>
                        <w:lang w:eastAsia="fr-FR"/>
                      </w:rPr>
                      <m:t>so</m:t>
                    </m:r>
                  </m:sub>
                </m:sSub>
              </m:e>
            </m:d>
            <m:sSup>
              <m:sSupPr>
                <m:ctrlPr>
                  <w:rPr>
                    <w:rFonts w:ascii="Cambria Math" w:hAnsi="Times New Roman" w:cs="Times New Roman"/>
                    <w:b/>
                    <w:noProof/>
                    <w:sz w:val="20"/>
                    <w:szCs w:val="20"/>
                    <w:lang w:eastAsia="fr-FR"/>
                  </w:rPr>
                </m:ctrlPr>
              </m:sSupPr>
              <m:e>
                <m:r>
                  <m:rPr>
                    <m:sty m:val="b"/>
                  </m:rPr>
                  <w:rPr>
                    <w:rFonts w:ascii="Cambria Math" w:hAnsi="Times New Roman" w:cs="Times New Roman"/>
                    <w:noProof/>
                    <w:sz w:val="20"/>
                    <w:szCs w:val="20"/>
                    <w:lang w:eastAsia="fr-FR"/>
                  </w:rPr>
                  <m:t>)</m:t>
                </m:r>
              </m:e>
              <m:sup>
                <m:r>
                  <m:rPr>
                    <m:sty m:val="b"/>
                  </m:rPr>
                  <w:rPr>
                    <w:rFonts w:ascii="Cambria Math" w:hAnsi="Cambria Math" w:cs="Times New Roman"/>
                    <w:noProof/>
                    <w:sz w:val="20"/>
                    <w:szCs w:val="20"/>
                    <w:lang w:eastAsia="fr-FR"/>
                  </w:rPr>
                  <m:t>2</m:t>
                </m:r>
              </m:sup>
            </m:sSup>
          </m:den>
        </m:f>
      </m:oMath>
    </w:p>
    <w:p w:rsidR="00197BC3" w:rsidRPr="00B93764" w:rsidRDefault="00197BC3" w:rsidP="00394960">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197BC3" w:rsidRDefault="00197BC3" w:rsidP="00394960">
      <w:pPr>
        <w:tabs>
          <w:tab w:val="left" w:pos="1545"/>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rsidR="00394960" w:rsidRDefault="00394960" w:rsidP="00394960">
      <w:pPr>
        <w:tabs>
          <w:tab w:val="left" w:pos="1545"/>
        </w:tabs>
        <w:spacing w:after="0" w:line="240" w:lineRule="auto"/>
        <w:rPr>
          <w:rFonts w:ascii="Times New Roman" w:hAnsi="Times New Roman" w:cs="Times New Roman"/>
          <w:b/>
          <w:sz w:val="24"/>
          <w:szCs w:val="24"/>
        </w:rPr>
      </w:pPr>
    </w:p>
    <w:p w:rsidR="00197BC3" w:rsidRPr="005C4BC8" w:rsidRDefault="005C4BC8" w:rsidP="00394960">
      <w:pPr>
        <w:pStyle w:val="ListParagraph"/>
        <w:numPr>
          <w:ilvl w:val="0"/>
          <w:numId w:val="23"/>
        </w:numPr>
        <w:spacing w:after="0" w:line="240" w:lineRule="auto"/>
        <w:rPr>
          <w:rFonts w:ascii="Times New Roman" w:hAnsi="Times New Roman" w:cs="Times New Roman"/>
          <w:b/>
          <w:color w:val="44546A" w:themeColor="text2"/>
          <w:szCs w:val="24"/>
        </w:rPr>
      </w:pPr>
      <w:r w:rsidRPr="005C4BC8">
        <w:rPr>
          <w:rFonts w:ascii="Times New Roman" w:hAnsi="Times New Roman" w:cs="Times New Roman"/>
          <w:b/>
          <w:color w:val="44546A" w:themeColor="text2"/>
          <w:szCs w:val="24"/>
        </w:rPr>
        <w:t>RESULTS AND DISCUSSIONS</w:t>
      </w:r>
    </w:p>
    <w:p w:rsidR="00197BC3" w:rsidRPr="003B5362" w:rsidRDefault="00197BC3" w:rsidP="00394960">
      <w:pPr>
        <w:pStyle w:val="ListParagraph"/>
        <w:numPr>
          <w:ilvl w:val="0"/>
          <w:numId w:val="25"/>
        </w:numPr>
        <w:autoSpaceDE w:val="0"/>
        <w:autoSpaceDN w:val="0"/>
        <w:adjustRightInd w:val="0"/>
        <w:spacing w:after="0" w:line="240" w:lineRule="auto"/>
        <w:jc w:val="both"/>
        <w:rPr>
          <w:rFonts w:ascii="Times New Roman" w:hAnsi="Times New Roman" w:cs="Times New Roman"/>
          <w:sz w:val="20"/>
          <w:szCs w:val="24"/>
        </w:rPr>
      </w:pPr>
      <w:r w:rsidRPr="003B5362">
        <w:rPr>
          <w:rFonts w:ascii="Times New Roman" w:hAnsi="Times New Roman" w:cs="Times New Roman"/>
          <w:b/>
          <w:bCs/>
          <w:sz w:val="20"/>
          <w:szCs w:val="24"/>
        </w:rPr>
        <w:t>Samples  manufactured</w:t>
      </w:r>
    </w:p>
    <w:p w:rsidR="00197BC3" w:rsidRDefault="00197BC3" w:rsidP="00394960">
      <w:pPr>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Figure 1 presents pictures of the samples manufactured during this work. The long cylindrical ones have as dimensions 100 mm x 22 mm, and are conceived for mechanical characterization. Figure 1b presents short cylindrical samples of dimension 54 mm x 22 mm for physicochemical characterization while in thoseform of parallelepiped infigure 1 © are for thermo-physical parameters.</w:t>
      </w:r>
    </w:p>
    <w:p w:rsidR="00197BC3" w:rsidRDefault="00197BC3" w:rsidP="00394960">
      <w:pPr>
        <w:spacing w:after="0" w:line="240" w:lineRule="auto"/>
        <w:ind w:firstLine="709"/>
        <w:jc w:val="both"/>
        <w:rPr>
          <w:rFonts w:ascii="Times New Roman" w:hAnsi="Times New Roman" w:cs="Times New Roman"/>
          <w:sz w:val="20"/>
          <w:szCs w:val="24"/>
        </w:rPr>
      </w:pPr>
    </w:p>
    <w:p w:rsidR="00197BC3" w:rsidRDefault="006D1268" w:rsidP="00394960">
      <w:pPr>
        <w:spacing w:after="0" w:line="240" w:lineRule="auto"/>
        <w:jc w:val="both"/>
        <w:rPr>
          <w:rFonts w:ascii="Times New Roman" w:hAnsi="Times New Roman" w:cs="Times New Roman"/>
          <w:sz w:val="24"/>
          <w:szCs w:val="24"/>
        </w:rPr>
      </w:pPr>
      <w:r>
        <w:rPr>
          <w:rFonts w:ascii="Times New Roman" w:hAnsi="Times New Roman"/>
          <w:b/>
          <w:noProof/>
          <w:color w:val="FF0000"/>
          <w:sz w:val="24"/>
          <w:szCs w:val="24"/>
          <w:lang w:val="fr-FR" w:eastAsia="fr-FR"/>
        </w:rPr>
        <w:pict>
          <v:group id="Groupe 22" o:spid="_x0000_s1050" style="position:absolute;left:0;text-align:left;margin-left:26.1pt;margin-top:7.05pt;width:387pt;height:183pt;z-index:251670528;mso-width-relative:margin;mso-height-relative:margin" coordsize="58053,2105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">
            <v:group id="Groupe 23" o:spid="_x0000_s1051" style="position:absolute;width:22961;height:21050" coordsize="22966,18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 o:spid="_x0000_s1052" type="#_x0000_t75" style="position:absolute;left:2020;top:-2020;width:18925;height:22966;rotation: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8HMDDAAAA2wAAAA8AAABkcnMvZG93bnJldi54bWxEj91qwkAUhO8LvsNyBO/qxh+KpK5S1KCX&#10;TeIDHLKnSWr2bNhdNfbpu0Khl8PMfMOst4PpxI2cby0rmE0TEMSV1S3XCs5l9roC4QOyxs4yKXiQ&#10;h+1m9LLGVNs753QrQi0ihH2KCpoQ+lRKXzVk0E9tTxy9L+sMhihdLbXDe4SbTs6T5E0abDkuNNjT&#10;rqHqUlyNAj6Gb85/ltne5QV9Lg5lVl32Sk3Gw8c7iEBD+A//tU9awXwJzy/xB8j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bwcwMMAAADbAAAADwAAAAAAAAAAAAAAAACf&#10;AgAAZHJzL2Rvd25yZXYueG1sUEsFBgAAAAAEAAQA9wAAAI8DAAAAAA==&#10;">
                <v:imagedata r:id="rId9" o:title="" croptop="2210f" cropbottom="3485f" cropleft="11802f" cropright="14312f"/>
                <v:path arrowok="t"/>
              </v:shape>
              <v:shape id="Zone de texte 25" o:spid="_x0000_s1053" type="#_x0000_t202" style="position:absolute;left:16377;top:15415;width:4868;height:24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gu/cUA&#10;AADbAAAADwAAAGRycy9kb3ducmV2LnhtbESPQWvCQBSE70L/w/IKXqRuqtiW1FWkWBVvTbSlt0f2&#10;NQlm34bsNon/3hUEj8PMfMPMl72pREuNKy0reB5HIIgzq0vOFRzSz6c3EM4ja6wsk4IzOVguHgZz&#10;jLXt+IvaxOciQNjFqKDwvo6ldFlBBt3Y1sTB+7ONQR9kk0vdYBfgppKTKHqRBksOCwXW9FFQdkr+&#10;jYLfUf6zd/3m2E1n03q9bdPXb50qNXzsV+8gPPX+Hr61d1rBZAb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C79xQAAANsAAAAPAAAAAAAAAAAAAAAAAJgCAABkcnMv&#10;ZG93bnJldi54bWxQSwUGAAAAAAQABAD1AAAAigMAAAAA&#10;" fillcolor="white [3201]" stroked="f" strokeweight=".5pt">
                <v:textbox>
                  <w:txbxContent>
                    <w:p w:rsidR="00197BC3" w:rsidRDefault="00197BC3" w:rsidP="00197BC3">
                      <w:r>
                        <w:t>(a)</w:t>
                      </w:r>
                    </w:p>
                  </w:txbxContent>
                </v:textbox>
              </v:shape>
            </v:group>
            <v:group id="Groupe 26" o:spid="_x0000_s1054" style="position:absolute;left:24561;top:8890;width:33492;height:12162" coordorigin=",596" coordsize="33492,1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Image 17" o:spid="_x0000_s1055" type="#_x0000_t75" style="position:absolute;top:596;width:33492;height:1216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pp/W/AAAA2wAAAA8AAABkcnMvZG93bnJldi54bWxET02LwjAQvQv7H8Is7E3TlWXVahQR1EUQ&#10;tOp9SMa2bDMpTdT235uD4PHxvmeL1lbiTo0vHSv4HiQgiLUzJecKzqd1fwzCB2SDlWNS0JGHxfyj&#10;N8PUuAcf6Z6FXMQQ9ikqKEKoUym9LsiiH7iaOHJX11gMETa5NA0+Yrit5DBJfqXFkmNDgTWtCtL/&#10;2c0q8JPRVl/1vg3d7mdzuLlLV28vSn19tsspiEBteItf7j+jYBjHxi/xB8j5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Cqaf1vwAAANsAAAAPAAAAAAAAAAAAAAAAAJ8CAABk&#10;cnMvZG93bnJldi54bWxQSwUGAAAAAAQABAD3AAAAiwMAAAAA&#10;">
                <v:imagedata r:id="rId10" o:title="IMG_20150907_155503" croptop="13862f" cropbottom="11099f" cropleft="704f" cropright="1191f"/>
              </v:shape>
              <v:shape id="Zone de texte 29" o:spid="_x0000_s1056" type="#_x0000_t202" style="position:absolute;left:27210;top:8825;width:4320;height:28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k+MYA&#10;AADbAAAADwAAAGRycy9kb3ducmV2LnhtbESPQWvCQBSE7wX/w/KEXkQ3Kq02dRWRVqU3jbb09si+&#10;JsHs25DdJvHfuwWhx2FmvmEWq86UoqHaFZYVjEcRCOLU6oIzBafkfTgH4TyyxtIyKbiSg9Wy97DA&#10;WNuWD9QcfSYChF2MCnLvq1hKl+Zk0I1sRRy8H1sb9EHWmdQ1tgFuSjmJomdpsOCwkGNFm5zSy/HX&#10;KPgeZF8frtue2+nTtHrbNcnsUydKPfa79SsIT53/D9/be61g8g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Uk+MYAAADbAAAADwAAAAAAAAAAAAAAAACYAgAAZHJz&#10;L2Rvd25yZXYueG1sUEsFBgAAAAAEAAQA9QAAAIsDAAAAAA==&#10;" fillcolor="white [3201]" stroked="f" strokeweight=".5pt">
                <v:textbox>
                  <w:txbxContent>
                    <w:p w:rsidR="00197BC3" w:rsidRDefault="00197BC3" w:rsidP="00197BC3">
                      <w:r>
                        <w:t>(c)</w:t>
                      </w:r>
                    </w:p>
                  </w:txbxContent>
                </v:textbox>
              </v:shape>
            </v:group>
            <v:group id="Groupe 31" o:spid="_x0000_s1057" style="position:absolute;left:24561;width:33067;height:8448" coordsize="33067,8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Image 16" o:spid="_x0000_s1058" type="#_x0000_t75" style="position:absolute;width:33067;height:844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00jH7CAAAA3AAAAA8AAABkcnMvZG93bnJldi54bWxEj0GLwjAUhO+C/yE8wZumW6xI1yiLIIh4&#10;0S4s3h7N27bYvNQm1vrvjSB4HGbmG2a57k0tOmpdZVnB1zQCQZxbXXGh4DfbThYgnEfWWFsmBQ9y&#10;sF4NB0tMtb3zkbqTL0SAsEtRQel9k0rp8pIMuqltiIP3b1uDPsi2kLrFe4CbWsZRNJcGKw4LJTa0&#10;KSm/nG5GwV+SJJglt0PWyeZyPOO+MP1VqfGo//kG4an3n/C7vdMK4ngGrzPhCMjVE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NNIx+wgAAANwAAAAPAAAAAAAAAAAAAAAAAJ8C&#10;AABkcnMvZG93bnJldi54bWxQSwUGAAAAAAQABAD3AAAAjgMAAAAA&#10;">
                <v:imagedata r:id="rId11" o:title="DSCN2521" croptop="27916f" cropbottom="23565f"/>
              </v:shape>
              <v:shape id="Zone de texte 225" o:spid="_x0000_s1059" type="#_x0000_t202" style="position:absolute;left:2020;top:5808;width:4524;height:2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ehescA&#10;AADcAAAADwAAAGRycy9kb3ducmV2LnhtbESPT2vCQBTE7wW/w/IEL6VujNhK6ipFtC3eavyDt0f2&#10;NQnNvg3ZNYnf3i0Uehxm5jfMYtWbSrTUuNKygsk4AkGcWV1yruCQbp/mIJxH1lhZJgU3crBaDh4W&#10;mGjb8Re1e5+LAGGXoILC+zqR0mUFGXRjWxMH79s2Bn2QTS51g12Am0rGUfQsDZYcFgqsaV1Q9rO/&#10;GgWXx/y8c/37sZvOpvXmo01fTjpVajTs315BeOr9f/iv/akVxPEMfs+EI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XoXrHAAAA3AAAAA8AAAAAAAAAAAAAAAAAmAIAAGRy&#10;cy9kb3ducmV2LnhtbFBLBQYAAAAABAAEAPUAAACMAwAAAAA=&#10;" fillcolor="white [3201]" stroked="f" strokeweight=".5pt">
                <v:textbox>
                  <w:txbxContent>
                    <w:p w:rsidR="00197BC3" w:rsidRDefault="00197BC3" w:rsidP="00197BC3">
                      <w:r>
                        <w:t>(b)</w:t>
                      </w:r>
                    </w:p>
                  </w:txbxContent>
                </v:textbox>
              </v:shape>
            </v:group>
          </v:group>
        </w:pict>
      </w:r>
    </w:p>
    <w:p w:rsidR="00197BC3" w:rsidRPr="00D3317D" w:rsidRDefault="00197BC3" w:rsidP="00394960">
      <w:pPr>
        <w:spacing w:after="0" w:line="240" w:lineRule="auto"/>
        <w:rPr>
          <w:rFonts w:ascii="Times New Roman" w:hAnsi="Times New Roman" w:cs="Times New Roman"/>
          <w:sz w:val="24"/>
          <w:szCs w:val="24"/>
        </w:rPr>
      </w:pPr>
    </w:p>
    <w:p w:rsidR="00197BC3" w:rsidRPr="00D3317D" w:rsidRDefault="00197BC3" w:rsidP="00394960">
      <w:pPr>
        <w:spacing w:after="0" w:line="240" w:lineRule="auto"/>
        <w:rPr>
          <w:rFonts w:ascii="Times New Roman" w:hAnsi="Times New Roman" w:cs="Times New Roman"/>
          <w:sz w:val="24"/>
          <w:szCs w:val="24"/>
        </w:rPr>
      </w:pPr>
    </w:p>
    <w:p w:rsidR="00197BC3" w:rsidRPr="00D3317D" w:rsidRDefault="00197BC3" w:rsidP="00394960">
      <w:pPr>
        <w:spacing w:after="0" w:line="240" w:lineRule="auto"/>
        <w:rPr>
          <w:rFonts w:ascii="Times New Roman" w:hAnsi="Times New Roman" w:cs="Times New Roman"/>
          <w:sz w:val="24"/>
          <w:szCs w:val="24"/>
        </w:rPr>
      </w:pPr>
    </w:p>
    <w:p w:rsidR="00197BC3" w:rsidRDefault="00197BC3" w:rsidP="00394960">
      <w:pPr>
        <w:spacing w:after="0" w:line="240" w:lineRule="auto"/>
        <w:rPr>
          <w:rFonts w:ascii="Times New Roman" w:hAnsi="Times New Roman" w:cs="Times New Roman"/>
          <w:sz w:val="24"/>
          <w:szCs w:val="24"/>
        </w:rPr>
      </w:pPr>
    </w:p>
    <w:p w:rsidR="00197BC3" w:rsidRPr="0075313A" w:rsidRDefault="00197BC3" w:rsidP="00394960">
      <w:pPr>
        <w:tabs>
          <w:tab w:val="left" w:pos="3825"/>
        </w:tabs>
        <w:spacing w:after="0" w:line="240" w:lineRule="auto"/>
        <w:rPr>
          <w:rFonts w:ascii="Times New Roman" w:hAnsi="Times New Roman" w:cs="Times New Roman"/>
          <w:sz w:val="24"/>
          <w:szCs w:val="24"/>
        </w:rPr>
      </w:pPr>
    </w:p>
    <w:p w:rsidR="00197BC3" w:rsidRDefault="00197BC3" w:rsidP="00394960">
      <w:pPr>
        <w:tabs>
          <w:tab w:val="left" w:pos="3825"/>
        </w:tabs>
        <w:spacing w:after="0" w:line="240" w:lineRule="auto"/>
        <w:rPr>
          <w:rFonts w:ascii="Times New Roman" w:hAnsi="Times New Roman" w:cs="Times New Roman"/>
          <w:sz w:val="24"/>
          <w:szCs w:val="24"/>
        </w:rPr>
      </w:pPr>
    </w:p>
    <w:p w:rsidR="00197BC3" w:rsidRDefault="00197BC3" w:rsidP="00394960">
      <w:pPr>
        <w:tabs>
          <w:tab w:val="left" w:pos="3825"/>
        </w:tabs>
        <w:spacing w:after="0" w:line="240" w:lineRule="auto"/>
        <w:jc w:val="center"/>
        <w:rPr>
          <w:rFonts w:ascii="Times New Roman" w:hAnsi="Times New Roman" w:cs="Times New Roman"/>
          <w:b/>
          <w:i/>
          <w:sz w:val="18"/>
          <w:szCs w:val="24"/>
        </w:rPr>
      </w:pPr>
    </w:p>
    <w:p w:rsidR="005C4BC8" w:rsidRDefault="005C4BC8" w:rsidP="00394960">
      <w:pPr>
        <w:tabs>
          <w:tab w:val="left" w:pos="3825"/>
        </w:tabs>
        <w:spacing w:after="0" w:line="240" w:lineRule="auto"/>
        <w:jc w:val="center"/>
        <w:rPr>
          <w:rFonts w:ascii="Times New Roman" w:hAnsi="Times New Roman" w:cs="Times New Roman"/>
          <w:b/>
          <w:i/>
          <w:sz w:val="18"/>
          <w:szCs w:val="24"/>
        </w:rPr>
      </w:pPr>
    </w:p>
    <w:p w:rsidR="00934E92" w:rsidRDefault="00934E92" w:rsidP="00394960">
      <w:pPr>
        <w:tabs>
          <w:tab w:val="left" w:pos="3825"/>
        </w:tabs>
        <w:spacing w:after="0" w:line="240" w:lineRule="auto"/>
        <w:jc w:val="center"/>
        <w:rPr>
          <w:rFonts w:ascii="Times New Roman" w:hAnsi="Times New Roman" w:cs="Times New Roman"/>
          <w:b/>
          <w:i/>
          <w:sz w:val="18"/>
          <w:szCs w:val="24"/>
        </w:rPr>
      </w:pPr>
    </w:p>
    <w:p w:rsidR="00934E92" w:rsidRDefault="00934E92" w:rsidP="00394960">
      <w:pPr>
        <w:tabs>
          <w:tab w:val="left" w:pos="3825"/>
        </w:tabs>
        <w:spacing w:after="0" w:line="240" w:lineRule="auto"/>
        <w:jc w:val="center"/>
        <w:rPr>
          <w:rFonts w:ascii="Times New Roman" w:hAnsi="Times New Roman" w:cs="Times New Roman"/>
          <w:b/>
          <w:i/>
          <w:sz w:val="18"/>
          <w:szCs w:val="24"/>
        </w:rPr>
      </w:pPr>
    </w:p>
    <w:p w:rsidR="00934E92" w:rsidRDefault="00934E92" w:rsidP="00394960">
      <w:pPr>
        <w:tabs>
          <w:tab w:val="left" w:pos="3825"/>
        </w:tabs>
        <w:spacing w:after="0" w:line="240" w:lineRule="auto"/>
        <w:jc w:val="center"/>
        <w:rPr>
          <w:rFonts w:ascii="Times New Roman" w:hAnsi="Times New Roman" w:cs="Times New Roman"/>
          <w:b/>
          <w:i/>
          <w:sz w:val="18"/>
          <w:szCs w:val="24"/>
        </w:rPr>
      </w:pPr>
    </w:p>
    <w:p w:rsidR="00934E92" w:rsidRDefault="00934E92" w:rsidP="00394960">
      <w:pPr>
        <w:tabs>
          <w:tab w:val="left" w:pos="3825"/>
        </w:tabs>
        <w:spacing w:after="0" w:line="240" w:lineRule="auto"/>
        <w:jc w:val="center"/>
        <w:rPr>
          <w:rFonts w:ascii="Times New Roman" w:hAnsi="Times New Roman" w:cs="Times New Roman"/>
          <w:b/>
          <w:i/>
          <w:sz w:val="18"/>
          <w:szCs w:val="24"/>
        </w:rPr>
      </w:pPr>
    </w:p>
    <w:p w:rsidR="00934E92" w:rsidRDefault="00934E92" w:rsidP="00394960">
      <w:pPr>
        <w:tabs>
          <w:tab w:val="left" w:pos="3825"/>
        </w:tabs>
        <w:spacing w:after="0" w:line="240" w:lineRule="auto"/>
        <w:jc w:val="center"/>
        <w:rPr>
          <w:rFonts w:ascii="Times New Roman" w:hAnsi="Times New Roman" w:cs="Times New Roman"/>
          <w:b/>
          <w:i/>
          <w:sz w:val="18"/>
          <w:szCs w:val="24"/>
        </w:rPr>
      </w:pPr>
    </w:p>
    <w:p w:rsidR="00934E92" w:rsidRDefault="00934E92" w:rsidP="00394960">
      <w:pPr>
        <w:tabs>
          <w:tab w:val="left" w:pos="3825"/>
        </w:tabs>
        <w:spacing w:after="0" w:line="240" w:lineRule="auto"/>
        <w:jc w:val="center"/>
        <w:rPr>
          <w:rFonts w:ascii="Times New Roman" w:hAnsi="Times New Roman" w:cs="Times New Roman"/>
          <w:b/>
          <w:i/>
          <w:sz w:val="18"/>
          <w:szCs w:val="24"/>
        </w:rPr>
      </w:pPr>
    </w:p>
    <w:p w:rsidR="00934E92" w:rsidRDefault="00934E92" w:rsidP="00394960">
      <w:pPr>
        <w:tabs>
          <w:tab w:val="left" w:pos="3825"/>
        </w:tabs>
        <w:spacing w:after="0" w:line="240" w:lineRule="auto"/>
        <w:jc w:val="center"/>
        <w:rPr>
          <w:rFonts w:ascii="Times New Roman" w:hAnsi="Times New Roman" w:cs="Times New Roman"/>
          <w:b/>
          <w:i/>
          <w:sz w:val="18"/>
          <w:szCs w:val="24"/>
        </w:rPr>
      </w:pPr>
    </w:p>
    <w:p w:rsidR="00934E92" w:rsidRDefault="00934E92" w:rsidP="00394960">
      <w:pPr>
        <w:tabs>
          <w:tab w:val="left" w:pos="3825"/>
        </w:tabs>
        <w:spacing w:after="0" w:line="240" w:lineRule="auto"/>
        <w:jc w:val="center"/>
        <w:rPr>
          <w:rFonts w:ascii="Times New Roman" w:hAnsi="Times New Roman" w:cs="Times New Roman"/>
          <w:b/>
          <w:i/>
          <w:sz w:val="18"/>
          <w:szCs w:val="24"/>
        </w:rPr>
      </w:pPr>
    </w:p>
    <w:p w:rsidR="00197BC3" w:rsidRDefault="00197BC3" w:rsidP="00394960">
      <w:pPr>
        <w:tabs>
          <w:tab w:val="left" w:pos="3825"/>
        </w:tabs>
        <w:spacing w:after="0" w:line="240" w:lineRule="auto"/>
        <w:jc w:val="center"/>
        <w:rPr>
          <w:rFonts w:ascii="Times New Roman" w:hAnsi="Times New Roman" w:cs="Times New Roman"/>
          <w:b/>
          <w:i/>
          <w:sz w:val="18"/>
          <w:szCs w:val="24"/>
        </w:rPr>
      </w:pPr>
      <w:r w:rsidRPr="0098662F">
        <w:rPr>
          <w:rFonts w:ascii="Times New Roman" w:hAnsi="Times New Roman" w:cs="Times New Roman"/>
          <w:b/>
          <w:i/>
          <w:sz w:val="18"/>
          <w:szCs w:val="24"/>
        </w:rPr>
        <w:t>Figure 1: Sample (a) of long cylindrical form, (b) of short cylindrical form, (c) of prismatic form for sand whose granulometry is between 2 and 3.15 mm.</w:t>
      </w:r>
    </w:p>
    <w:p w:rsidR="00934E92" w:rsidRPr="0098662F" w:rsidRDefault="00934E92" w:rsidP="00394960">
      <w:pPr>
        <w:tabs>
          <w:tab w:val="left" w:pos="3825"/>
        </w:tabs>
        <w:spacing w:after="0" w:line="240" w:lineRule="auto"/>
        <w:jc w:val="center"/>
        <w:rPr>
          <w:rFonts w:ascii="Times New Roman" w:hAnsi="Times New Roman" w:cs="Times New Roman"/>
          <w:b/>
          <w:i/>
          <w:sz w:val="18"/>
          <w:szCs w:val="24"/>
        </w:rPr>
      </w:pPr>
    </w:p>
    <w:p w:rsidR="00197BC3" w:rsidRDefault="00197BC3" w:rsidP="00394960">
      <w:pPr>
        <w:autoSpaceDE w:val="0"/>
        <w:autoSpaceDN w:val="0"/>
        <w:adjustRightInd w:val="0"/>
        <w:spacing w:after="0" w:line="240" w:lineRule="auto"/>
        <w:rPr>
          <w:rFonts w:ascii="Times New Roman" w:hAnsi="Times New Roman" w:cs="Times New Roman"/>
          <w:sz w:val="20"/>
          <w:szCs w:val="24"/>
        </w:rPr>
      </w:pPr>
      <w:r w:rsidRPr="0098662F">
        <w:rPr>
          <w:rFonts w:ascii="Times New Roman" w:hAnsi="Times New Roman" w:cs="Times New Roman"/>
          <w:sz w:val="20"/>
          <w:szCs w:val="24"/>
        </w:rPr>
        <w:t xml:space="preserve">The difference of color and texture observed on figure 1 will be justified and analyzed </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 xml:space="preserve">in the continuation of this work </w:t>
      </w:r>
    </w:p>
    <w:p w:rsidR="00934E92" w:rsidRPr="0098662F" w:rsidRDefault="00934E92" w:rsidP="00394960">
      <w:pPr>
        <w:autoSpaceDE w:val="0"/>
        <w:autoSpaceDN w:val="0"/>
        <w:adjustRightInd w:val="0"/>
        <w:spacing w:after="0" w:line="240" w:lineRule="auto"/>
        <w:rPr>
          <w:rFonts w:ascii="Times New Roman" w:hAnsi="Times New Roman" w:cs="Times New Roman"/>
          <w:sz w:val="20"/>
          <w:szCs w:val="24"/>
        </w:rPr>
      </w:pPr>
    </w:p>
    <w:p w:rsidR="00197BC3" w:rsidRPr="003B5362" w:rsidRDefault="00197BC3" w:rsidP="00394960">
      <w:pPr>
        <w:pStyle w:val="ListParagraph"/>
        <w:numPr>
          <w:ilvl w:val="0"/>
          <w:numId w:val="25"/>
        </w:numPr>
        <w:tabs>
          <w:tab w:val="left" w:pos="3825"/>
        </w:tabs>
        <w:spacing w:after="0" w:line="240" w:lineRule="auto"/>
        <w:rPr>
          <w:rFonts w:ascii="Times New Roman" w:hAnsi="Times New Roman" w:cs="Times New Roman"/>
          <w:b/>
          <w:bCs/>
          <w:sz w:val="20"/>
          <w:szCs w:val="24"/>
        </w:rPr>
      </w:pPr>
      <w:r w:rsidRPr="003B5362">
        <w:rPr>
          <w:rFonts w:ascii="Times New Roman" w:hAnsi="Times New Roman" w:cs="Times New Roman"/>
          <w:b/>
          <w:bCs/>
          <w:sz w:val="20"/>
          <w:szCs w:val="24"/>
        </w:rPr>
        <w:t>Influence of plastic percentage on the texture and the color of the samples</w:t>
      </w:r>
    </w:p>
    <w:p w:rsidR="00934E92" w:rsidRDefault="00197BC3" w:rsidP="00394960">
      <w:pPr>
        <w:autoSpaceDE w:val="0"/>
        <w:autoSpaceDN w:val="0"/>
        <w:adjustRightInd w:val="0"/>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The study of the color parameters on ImageJ and the application of formula (1) give the values of table 2.</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The parameters presented in table 2 and figures 1(b) and 1(c) present a variation of the color of samples according to the mix design.</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highlight w:val="white"/>
        </w:rPr>
        <w:t xml:space="preserve"> For small proportions of plastic, the sample appears darker, there is the value of the total lowest color and it cleared up as the quantity of plastic increases in the mixture.</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This explanation is with the color of the plastic chosen for this study.</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Contrary to waste out of polyethylene and polypropylene or the mixture some is the proportions of sand or of the plastic, the color of material remains black, one obtains materials with colors which tend more to those of materials with cement.</w:t>
      </w:r>
    </w:p>
    <w:p w:rsidR="00934E92" w:rsidRDefault="00934E92" w:rsidP="00394960">
      <w:pPr>
        <w:autoSpaceDE w:val="0"/>
        <w:autoSpaceDN w:val="0"/>
        <w:adjustRightInd w:val="0"/>
        <w:spacing w:after="0" w:line="240" w:lineRule="auto"/>
        <w:jc w:val="both"/>
        <w:rPr>
          <w:rFonts w:ascii="Times New Roman" w:hAnsi="Times New Roman" w:cs="Times New Roman"/>
          <w:sz w:val="20"/>
          <w:szCs w:val="24"/>
        </w:rPr>
      </w:pPr>
    </w:p>
    <w:p w:rsidR="00934E92" w:rsidRDefault="00934E92" w:rsidP="00394960">
      <w:pPr>
        <w:autoSpaceDE w:val="0"/>
        <w:autoSpaceDN w:val="0"/>
        <w:adjustRightInd w:val="0"/>
        <w:spacing w:after="0" w:line="240" w:lineRule="auto"/>
        <w:jc w:val="both"/>
        <w:rPr>
          <w:rFonts w:ascii="Times New Roman" w:hAnsi="Times New Roman" w:cs="Times New Roman"/>
          <w:sz w:val="20"/>
          <w:szCs w:val="24"/>
        </w:rPr>
      </w:pPr>
    </w:p>
    <w:p w:rsidR="00934E92" w:rsidRDefault="00934E92" w:rsidP="00394960">
      <w:pPr>
        <w:autoSpaceDE w:val="0"/>
        <w:autoSpaceDN w:val="0"/>
        <w:adjustRightInd w:val="0"/>
        <w:spacing w:after="0" w:line="240" w:lineRule="auto"/>
        <w:jc w:val="both"/>
        <w:rPr>
          <w:rFonts w:ascii="Times New Roman" w:hAnsi="Times New Roman" w:cs="Times New Roman"/>
          <w:sz w:val="20"/>
          <w:szCs w:val="24"/>
        </w:rPr>
      </w:pPr>
    </w:p>
    <w:p w:rsidR="00934E92" w:rsidRDefault="00934E92" w:rsidP="00394960">
      <w:pPr>
        <w:autoSpaceDE w:val="0"/>
        <w:autoSpaceDN w:val="0"/>
        <w:adjustRightInd w:val="0"/>
        <w:spacing w:after="0" w:line="240" w:lineRule="auto"/>
        <w:jc w:val="both"/>
        <w:rPr>
          <w:rFonts w:ascii="Times New Roman" w:hAnsi="Times New Roman" w:cs="Times New Roman"/>
          <w:sz w:val="20"/>
          <w:szCs w:val="24"/>
        </w:rPr>
      </w:pPr>
    </w:p>
    <w:p w:rsidR="00934E92" w:rsidRDefault="00934E92" w:rsidP="00394960">
      <w:pPr>
        <w:autoSpaceDE w:val="0"/>
        <w:autoSpaceDN w:val="0"/>
        <w:adjustRightInd w:val="0"/>
        <w:spacing w:after="0" w:line="240" w:lineRule="auto"/>
        <w:jc w:val="both"/>
        <w:rPr>
          <w:rFonts w:ascii="Times New Roman" w:hAnsi="Times New Roman" w:cs="Times New Roman"/>
          <w:sz w:val="20"/>
          <w:szCs w:val="24"/>
        </w:rPr>
      </w:pPr>
    </w:p>
    <w:p w:rsidR="00197BC3" w:rsidRPr="0098662F" w:rsidRDefault="00197BC3" w:rsidP="00394960">
      <w:pPr>
        <w:autoSpaceDE w:val="0"/>
        <w:autoSpaceDN w:val="0"/>
        <w:adjustRightInd w:val="0"/>
        <w:spacing w:after="0" w:line="240" w:lineRule="auto"/>
        <w:jc w:val="both"/>
        <w:rPr>
          <w:rFonts w:ascii="Times New Roman" w:hAnsi="Times New Roman" w:cs="Times New Roman"/>
          <w:sz w:val="20"/>
          <w:szCs w:val="24"/>
        </w:rPr>
      </w:pPr>
      <w:r w:rsidRPr="0098662F">
        <w:rPr>
          <w:rFonts w:ascii="Times New Roman" w:hAnsi="Times New Roman" w:cs="Times New Roman"/>
          <w:vanish/>
          <w:color w:val="000080"/>
          <w:sz w:val="20"/>
          <w:szCs w:val="24"/>
        </w:rPr>
        <w:t>¶</w:t>
      </w:r>
    </w:p>
    <w:p w:rsidR="00197BC3" w:rsidRPr="005C4BC8" w:rsidRDefault="00197BC3" w:rsidP="00394960">
      <w:pPr>
        <w:pStyle w:val="Caption"/>
        <w:keepNext/>
        <w:spacing w:after="0"/>
        <w:ind w:firstLine="708"/>
        <w:rPr>
          <w:b/>
          <w:i/>
          <w:sz w:val="22"/>
          <w:lang w:val="en-US"/>
        </w:rPr>
      </w:pPr>
      <w:r w:rsidRPr="005C4BC8">
        <w:rPr>
          <w:b/>
          <w:i/>
          <w:sz w:val="18"/>
          <w:lang w:val="en-US"/>
        </w:rPr>
        <w:t>Table2 : Variation of the color parameters and total color</w:t>
      </w:r>
    </w:p>
    <w:tbl>
      <w:tblPr>
        <w:tblW w:w="6799" w:type="dxa"/>
        <w:jc w:val="center"/>
        <w:tblCellMar>
          <w:left w:w="70" w:type="dxa"/>
          <w:right w:w="70" w:type="dxa"/>
        </w:tblCellMar>
        <w:tblLook w:val="04A0" w:firstRow="1" w:lastRow="0" w:firstColumn="1" w:lastColumn="0" w:noHBand="0" w:noVBand="1"/>
      </w:tblPr>
      <w:tblGrid>
        <w:gridCol w:w="846"/>
        <w:gridCol w:w="992"/>
        <w:gridCol w:w="851"/>
        <w:gridCol w:w="992"/>
        <w:gridCol w:w="992"/>
        <w:gridCol w:w="992"/>
        <w:gridCol w:w="1134"/>
      </w:tblGrid>
      <w:tr w:rsidR="00197BC3" w:rsidRPr="00F2041D" w:rsidTr="001B5FE3">
        <w:trPr>
          <w:trHeight w:val="29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color w:val="000000"/>
                <w:sz w:val="18"/>
                <w:szCs w:val="18"/>
                <w:lang w:eastAsia="fr-FR"/>
              </w:rPr>
            </w:pPr>
            <w:r w:rsidRPr="00F2041D">
              <w:rPr>
                <w:rFonts w:ascii="Times New Roman" w:eastAsia="Times New Roman" w:hAnsi="Times New Roman" w:cs="Times New Roman"/>
                <w:b/>
                <w:bCs/>
                <w:color w:val="000000"/>
                <w:sz w:val="18"/>
                <w:szCs w:val="18"/>
                <w:lang w:eastAsia="fr-FR"/>
              </w:rPr>
              <w:t>Sample</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color w:val="000000"/>
                <w:sz w:val="18"/>
                <w:szCs w:val="18"/>
                <w:lang w:eastAsia="fr-FR"/>
              </w:rPr>
            </w:pPr>
            <w:r w:rsidRPr="00F2041D">
              <w:rPr>
                <w:rFonts w:ascii="Times New Roman" w:eastAsia="Times New Roman" w:hAnsi="Times New Roman" w:cs="Times New Roman"/>
                <w:b/>
                <w:bCs/>
                <w:color w:val="000000"/>
                <w:sz w:val="18"/>
                <w:szCs w:val="18"/>
                <w:lang w:eastAsia="fr-FR"/>
              </w:rPr>
              <w:t>Average (L)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color w:val="000000"/>
                <w:sz w:val="18"/>
                <w:szCs w:val="18"/>
                <w:lang w:eastAsia="fr-FR"/>
              </w:rPr>
            </w:pPr>
            <w:r w:rsidRPr="00F2041D">
              <w:rPr>
                <w:rFonts w:ascii="Times New Roman" w:eastAsia="Times New Roman" w:hAnsi="Times New Roman" w:cs="Times New Roman"/>
                <w:b/>
                <w:bCs/>
                <w:color w:val="000000"/>
                <w:sz w:val="18"/>
                <w:szCs w:val="18"/>
                <w:lang w:eastAsia="fr-FR"/>
              </w:rPr>
              <w:t>Average (a)</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color w:val="000000"/>
                <w:sz w:val="18"/>
                <w:szCs w:val="18"/>
                <w:lang w:eastAsia="fr-FR"/>
              </w:rPr>
            </w:pPr>
            <w:r w:rsidRPr="00F2041D">
              <w:rPr>
                <w:rFonts w:ascii="Times New Roman" w:eastAsia="Times New Roman" w:hAnsi="Times New Roman" w:cs="Times New Roman"/>
                <w:b/>
                <w:bCs/>
                <w:color w:val="000000"/>
                <w:sz w:val="18"/>
                <w:szCs w:val="18"/>
                <w:lang w:eastAsia="fr-FR"/>
              </w:rPr>
              <w:t>Average (b)</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color w:val="000000"/>
                <w:sz w:val="18"/>
                <w:szCs w:val="18"/>
                <w:lang w:eastAsia="fr-FR"/>
              </w:rPr>
            </w:pPr>
            <w:r w:rsidRPr="00F2041D">
              <w:rPr>
                <w:rFonts w:ascii="Times New Roman" w:eastAsia="Times New Roman" w:hAnsi="Times New Roman" w:cs="Times New Roman"/>
                <w:b/>
                <w:bCs/>
                <w:color w:val="000000"/>
                <w:sz w:val="18"/>
                <w:szCs w:val="18"/>
                <w:lang w:eastAsia="fr-FR"/>
              </w:rPr>
              <w:t>Chroma</w:t>
            </w:r>
          </w:p>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sidRPr="00F2041D">
              <w:rPr>
                <w:rFonts w:ascii="Times New Roman" w:eastAsia="Times New Roman" w:hAnsi="Times New Roman" w:cs="Times New Roman"/>
                <w:b/>
                <w:bCs/>
                <w:color w:val="000000"/>
                <w:sz w:val="18"/>
                <w:szCs w:val="18"/>
                <w:lang w:eastAsia="fr-FR"/>
              </w:rPr>
              <w:t>Average</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color w:val="000000"/>
                <w:sz w:val="18"/>
                <w:szCs w:val="18"/>
                <w:lang w:eastAsia="fr-FR"/>
              </w:rPr>
            </w:pPr>
            <w:r w:rsidRPr="00F2041D">
              <w:rPr>
                <w:rFonts w:ascii="Times New Roman" w:eastAsia="Times New Roman" w:hAnsi="Times New Roman" w:cs="Times New Roman"/>
                <w:b/>
                <w:bCs/>
                <w:color w:val="000000"/>
                <w:sz w:val="18"/>
                <w:szCs w:val="18"/>
                <w:lang w:eastAsia="fr-FR"/>
              </w:rPr>
              <w:t>Hue</w:t>
            </w:r>
          </w:p>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sidRPr="00F2041D">
              <w:rPr>
                <w:rFonts w:ascii="Times New Roman" w:eastAsia="Times New Roman" w:hAnsi="Times New Roman" w:cs="Times New Roman"/>
                <w:b/>
                <w:bCs/>
                <w:color w:val="000000"/>
                <w:sz w:val="18"/>
                <w:szCs w:val="18"/>
                <w:lang w:eastAsia="fr-FR"/>
              </w:rPr>
              <w:t>Average</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sidRPr="00F2041D">
              <w:rPr>
                <w:rFonts w:ascii="Times New Roman" w:eastAsia="Times New Roman" w:hAnsi="Times New Roman" w:cs="Times New Roman"/>
                <w:b/>
                <w:bCs/>
                <w:sz w:val="18"/>
                <w:szCs w:val="18"/>
                <w:lang w:eastAsia="fr-FR"/>
              </w:rPr>
              <w:t>Totale</w:t>
            </w:r>
          </w:p>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sidRPr="00F2041D">
              <w:rPr>
                <w:rFonts w:ascii="Times New Roman" w:eastAsia="Times New Roman" w:hAnsi="Times New Roman" w:cs="Times New Roman"/>
                <w:b/>
                <w:bCs/>
                <w:sz w:val="18"/>
                <w:szCs w:val="18"/>
                <w:lang w:eastAsia="fr-FR"/>
              </w:rPr>
              <w:t>color</w:t>
            </w:r>
          </w:p>
        </w:tc>
      </w:tr>
      <w:tr w:rsidR="00197BC3" w:rsidRPr="00F2041D" w:rsidTr="001B5FE3">
        <w:trPr>
          <w:trHeight w:val="294"/>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color w:val="000000"/>
                <w:sz w:val="18"/>
                <w:szCs w:val="18"/>
                <w:lang w:eastAsia="fr-FR"/>
              </w:rPr>
            </w:pPr>
            <w:r w:rsidRPr="00F2041D">
              <w:rPr>
                <w:rFonts w:ascii="Times New Roman" w:eastAsia="Times New Roman" w:hAnsi="Times New Roman" w:cs="Times New Roman"/>
                <w:b/>
                <w:bCs/>
                <w:color w:val="000000"/>
                <w:sz w:val="18"/>
                <w:szCs w:val="18"/>
                <w:lang w:eastAsia="fr-FR"/>
              </w:rPr>
              <w:t>P20</w:t>
            </w:r>
          </w:p>
        </w:tc>
        <w:tc>
          <w:tcPr>
            <w:tcW w:w="992" w:type="dxa"/>
            <w:tcBorders>
              <w:top w:val="nil"/>
              <w:left w:val="nil"/>
              <w:bottom w:val="single" w:sz="4" w:space="0" w:color="auto"/>
              <w:right w:val="single" w:sz="4" w:space="0" w:color="auto"/>
            </w:tcBorders>
            <w:shd w:val="clear" w:color="auto" w:fill="auto"/>
            <w:noWrap/>
            <w:vAlign w:val="center"/>
            <w:hideMark/>
          </w:tcPr>
          <w:p w:rsidR="00197BC3" w:rsidRPr="00F2041D" w:rsidRDefault="00197BC3" w:rsidP="00394960">
            <w:pPr>
              <w:spacing w:after="0" w:line="240" w:lineRule="auto"/>
              <w:jc w:val="center"/>
              <w:rPr>
                <w:rFonts w:ascii="Times New Roman" w:eastAsia="Times New Roman" w:hAnsi="Times New Roman" w:cs="Times New Roman"/>
                <w:b/>
                <w:bCs/>
                <w:color w:val="000000"/>
                <w:sz w:val="18"/>
                <w:szCs w:val="18"/>
                <w:lang w:eastAsia="fr-FR"/>
              </w:rPr>
            </w:pPr>
            <w:r>
              <w:rPr>
                <w:rFonts w:ascii="Times New Roman" w:eastAsia="Times New Roman" w:hAnsi="Times New Roman" w:cs="Times New Roman"/>
                <w:b/>
                <w:bCs/>
                <w:color w:val="000000"/>
                <w:sz w:val="18"/>
                <w:szCs w:val="18"/>
                <w:lang w:eastAsia="fr-FR"/>
              </w:rPr>
              <w:t>56</w:t>
            </w:r>
            <w:r w:rsidRPr="00EF4FB0">
              <w:rPr>
                <w:rFonts w:ascii="Times New Roman" w:hAnsi="Times New Roman" w:cs="Times New Roman"/>
                <w:sz w:val="20"/>
                <w:szCs w:val="24"/>
              </w:rPr>
              <w:t>.</w:t>
            </w:r>
            <w:r w:rsidRPr="00F2041D">
              <w:rPr>
                <w:rFonts w:ascii="Times New Roman" w:eastAsia="Times New Roman" w:hAnsi="Times New Roman" w:cs="Times New Roman"/>
                <w:b/>
                <w:bCs/>
                <w:color w:val="000000"/>
                <w:sz w:val="18"/>
                <w:szCs w:val="18"/>
                <w:lang w:eastAsia="fr-FR"/>
              </w:rPr>
              <w:t>89</w:t>
            </w:r>
          </w:p>
        </w:tc>
        <w:tc>
          <w:tcPr>
            <w:tcW w:w="851"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6</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274</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8</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524</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10</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584</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53</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643</w:t>
            </w:r>
          </w:p>
        </w:tc>
        <w:tc>
          <w:tcPr>
            <w:tcW w:w="1134"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57</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366</w:t>
            </w:r>
          </w:p>
        </w:tc>
      </w:tr>
      <w:tr w:rsidR="00197BC3" w:rsidRPr="00F2041D" w:rsidTr="001B5FE3">
        <w:trPr>
          <w:trHeight w:val="294"/>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color w:val="000000"/>
                <w:sz w:val="18"/>
                <w:szCs w:val="18"/>
                <w:lang w:eastAsia="fr-FR"/>
              </w:rPr>
            </w:pPr>
            <w:r w:rsidRPr="00F2041D">
              <w:rPr>
                <w:rFonts w:ascii="Times New Roman" w:eastAsia="Times New Roman" w:hAnsi="Times New Roman" w:cs="Times New Roman"/>
                <w:b/>
                <w:bCs/>
                <w:color w:val="000000"/>
                <w:sz w:val="18"/>
                <w:szCs w:val="18"/>
                <w:lang w:eastAsia="fr-FR"/>
              </w:rPr>
              <w:t>P25</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color w:val="000000"/>
                <w:sz w:val="18"/>
                <w:szCs w:val="18"/>
                <w:lang w:eastAsia="fr-FR"/>
              </w:rPr>
            </w:pPr>
            <w:r>
              <w:rPr>
                <w:rFonts w:ascii="Times New Roman" w:eastAsia="Times New Roman" w:hAnsi="Times New Roman" w:cs="Times New Roman"/>
                <w:b/>
                <w:bCs/>
                <w:color w:val="000000"/>
                <w:sz w:val="18"/>
                <w:szCs w:val="18"/>
                <w:lang w:eastAsia="fr-FR"/>
              </w:rPr>
              <w:t>58</w:t>
            </w:r>
            <w:r w:rsidRPr="00EF4FB0">
              <w:rPr>
                <w:rFonts w:ascii="Times New Roman" w:hAnsi="Times New Roman" w:cs="Times New Roman"/>
                <w:sz w:val="20"/>
                <w:szCs w:val="24"/>
              </w:rPr>
              <w:t>.</w:t>
            </w:r>
            <w:r w:rsidRPr="00F2041D">
              <w:rPr>
                <w:rFonts w:ascii="Times New Roman" w:eastAsia="Times New Roman" w:hAnsi="Times New Roman" w:cs="Times New Roman"/>
                <w:b/>
                <w:bCs/>
                <w:color w:val="000000"/>
                <w:sz w:val="18"/>
                <w:szCs w:val="18"/>
                <w:lang w:eastAsia="fr-FR"/>
              </w:rPr>
              <w:t>310</w:t>
            </w:r>
          </w:p>
        </w:tc>
        <w:tc>
          <w:tcPr>
            <w:tcW w:w="851"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4</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542</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6</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588</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8</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002</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55</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417</w:t>
            </w:r>
          </w:p>
        </w:tc>
        <w:tc>
          <w:tcPr>
            <w:tcW w:w="1134"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58</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838</w:t>
            </w:r>
          </w:p>
        </w:tc>
      </w:tr>
      <w:tr w:rsidR="00197BC3" w:rsidRPr="00F2041D" w:rsidTr="001B5FE3">
        <w:trPr>
          <w:trHeight w:val="294"/>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color w:val="000000"/>
                <w:sz w:val="18"/>
                <w:szCs w:val="18"/>
                <w:lang w:eastAsia="fr-FR"/>
              </w:rPr>
            </w:pPr>
            <w:r w:rsidRPr="00F2041D">
              <w:rPr>
                <w:rFonts w:ascii="Times New Roman" w:eastAsia="Times New Roman" w:hAnsi="Times New Roman" w:cs="Times New Roman"/>
                <w:b/>
                <w:bCs/>
                <w:color w:val="000000"/>
                <w:sz w:val="18"/>
                <w:szCs w:val="18"/>
                <w:lang w:eastAsia="fr-FR"/>
              </w:rPr>
              <w:t>P30</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60</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531</w:t>
            </w:r>
          </w:p>
        </w:tc>
        <w:tc>
          <w:tcPr>
            <w:tcW w:w="851"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0</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205</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1</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623</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1</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635</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82</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799</w:t>
            </w:r>
          </w:p>
        </w:tc>
        <w:tc>
          <w:tcPr>
            <w:tcW w:w="1134"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Times New Roman" w:eastAsia="Times New Roman" w:hAnsi="Times New Roman" w:cs="Times New Roman"/>
                <w:b/>
                <w:bCs/>
                <w:sz w:val="18"/>
                <w:szCs w:val="18"/>
                <w:lang w:eastAsia="fr-FR"/>
              </w:rPr>
            </w:pPr>
            <w:r>
              <w:rPr>
                <w:rFonts w:ascii="Times New Roman" w:eastAsia="Times New Roman" w:hAnsi="Times New Roman" w:cs="Times New Roman"/>
                <w:b/>
                <w:bCs/>
                <w:sz w:val="18"/>
                <w:szCs w:val="18"/>
                <w:lang w:eastAsia="fr-FR"/>
              </w:rPr>
              <w:t>60</w:t>
            </w:r>
            <w:r w:rsidRPr="00EF4FB0">
              <w:rPr>
                <w:rFonts w:ascii="Times New Roman" w:hAnsi="Times New Roman" w:cs="Times New Roman"/>
                <w:sz w:val="20"/>
                <w:szCs w:val="24"/>
              </w:rPr>
              <w:t>.</w:t>
            </w:r>
            <w:r w:rsidRPr="00F2041D">
              <w:rPr>
                <w:rFonts w:ascii="Times New Roman" w:eastAsia="Times New Roman" w:hAnsi="Times New Roman" w:cs="Times New Roman"/>
                <w:b/>
                <w:bCs/>
                <w:sz w:val="18"/>
                <w:szCs w:val="18"/>
                <w:lang w:eastAsia="fr-FR"/>
              </w:rPr>
              <w:t>553</w:t>
            </w:r>
          </w:p>
        </w:tc>
      </w:tr>
      <w:tr w:rsidR="00197BC3" w:rsidRPr="00F2041D" w:rsidTr="001B5FE3">
        <w:trPr>
          <w:trHeight w:val="294"/>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color w:val="000000"/>
                <w:sz w:val="18"/>
                <w:szCs w:val="18"/>
                <w:lang w:eastAsia="fr-FR"/>
              </w:rPr>
            </w:pPr>
            <w:r w:rsidRPr="00F2041D">
              <w:rPr>
                <w:rFonts w:ascii="Calibri" w:eastAsia="Times New Roman" w:hAnsi="Calibri" w:cs="Times New Roman"/>
                <w:b/>
                <w:bCs/>
                <w:color w:val="000000"/>
                <w:sz w:val="18"/>
                <w:szCs w:val="18"/>
                <w:lang w:eastAsia="fr-FR"/>
              </w:rPr>
              <w:t>P35</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62</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909</w:t>
            </w:r>
          </w:p>
        </w:tc>
        <w:tc>
          <w:tcPr>
            <w:tcW w:w="851"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-0</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141</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1</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423</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1</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430</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95</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657</w:t>
            </w:r>
          </w:p>
        </w:tc>
        <w:tc>
          <w:tcPr>
            <w:tcW w:w="1134"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sidRPr="00F2041D">
              <w:rPr>
                <w:rFonts w:ascii="Calibri" w:eastAsia="Times New Roman" w:hAnsi="Calibri" w:cs="Times New Roman"/>
                <w:b/>
                <w:bCs/>
                <w:sz w:val="18"/>
                <w:szCs w:val="18"/>
                <w:lang w:eastAsia="fr-FR"/>
              </w:rPr>
              <w:t>62</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926</w:t>
            </w:r>
          </w:p>
        </w:tc>
      </w:tr>
      <w:tr w:rsidR="00197BC3" w:rsidRPr="00F2041D" w:rsidTr="001B5FE3">
        <w:trPr>
          <w:trHeight w:val="113"/>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color w:val="000000"/>
                <w:sz w:val="18"/>
                <w:szCs w:val="18"/>
                <w:lang w:eastAsia="fr-FR"/>
              </w:rPr>
            </w:pPr>
            <w:r w:rsidRPr="00F2041D">
              <w:rPr>
                <w:rFonts w:ascii="Calibri" w:eastAsia="Times New Roman" w:hAnsi="Calibri" w:cs="Times New Roman"/>
                <w:b/>
                <w:bCs/>
                <w:color w:val="000000"/>
                <w:sz w:val="18"/>
                <w:szCs w:val="18"/>
                <w:lang w:eastAsia="fr-FR"/>
              </w:rPr>
              <w:t>P40</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65</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954</w:t>
            </w:r>
          </w:p>
        </w:tc>
        <w:tc>
          <w:tcPr>
            <w:tcW w:w="851"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sidRPr="00F2041D">
              <w:rPr>
                <w:rFonts w:ascii="Calibri" w:eastAsia="Times New Roman" w:hAnsi="Calibri" w:cs="Times New Roman"/>
                <w:b/>
                <w:bCs/>
                <w:sz w:val="18"/>
                <w:szCs w:val="18"/>
                <w:lang w:eastAsia="fr-FR"/>
              </w:rPr>
              <w:t>-1</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828</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4</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868</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5</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200</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110</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583</w:t>
            </w:r>
          </w:p>
        </w:tc>
        <w:tc>
          <w:tcPr>
            <w:tcW w:w="1134"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65</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156</w:t>
            </w:r>
          </w:p>
        </w:tc>
      </w:tr>
      <w:tr w:rsidR="00197BC3" w:rsidRPr="00F2041D" w:rsidTr="001B5FE3">
        <w:trPr>
          <w:trHeight w:val="294"/>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color w:val="000000"/>
                <w:sz w:val="18"/>
                <w:szCs w:val="18"/>
                <w:lang w:eastAsia="fr-FR"/>
              </w:rPr>
            </w:pPr>
            <w:r w:rsidRPr="00F2041D">
              <w:rPr>
                <w:rFonts w:ascii="Calibri" w:eastAsia="Times New Roman" w:hAnsi="Calibri" w:cs="Times New Roman"/>
                <w:b/>
                <w:bCs/>
                <w:color w:val="000000"/>
                <w:sz w:val="18"/>
                <w:szCs w:val="18"/>
                <w:lang w:eastAsia="fr-FR"/>
              </w:rPr>
              <w:t>P45</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67</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690</w:t>
            </w:r>
          </w:p>
        </w:tc>
        <w:tc>
          <w:tcPr>
            <w:tcW w:w="851"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-0</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214</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0</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924</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0</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948</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103</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023</w:t>
            </w:r>
          </w:p>
        </w:tc>
        <w:tc>
          <w:tcPr>
            <w:tcW w:w="1134"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67</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696</w:t>
            </w:r>
          </w:p>
        </w:tc>
      </w:tr>
      <w:tr w:rsidR="00197BC3" w:rsidRPr="00F2041D" w:rsidTr="001B5FE3">
        <w:trPr>
          <w:trHeight w:val="85"/>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color w:val="000000"/>
                <w:sz w:val="18"/>
                <w:szCs w:val="18"/>
                <w:lang w:eastAsia="fr-FR"/>
              </w:rPr>
            </w:pPr>
            <w:r w:rsidRPr="00F2041D">
              <w:rPr>
                <w:rFonts w:ascii="Calibri" w:eastAsia="Times New Roman" w:hAnsi="Calibri" w:cs="Times New Roman"/>
                <w:b/>
                <w:bCs/>
                <w:color w:val="000000"/>
                <w:sz w:val="18"/>
                <w:szCs w:val="18"/>
                <w:lang w:eastAsia="fr-FR"/>
              </w:rPr>
              <w:t>P50</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sidRPr="00F2041D">
              <w:rPr>
                <w:rFonts w:ascii="Calibri" w:eastAsia="Times New Roman" w:hAnsi="Calibri" w:cs="Times New Roman"/>
                <w:b/>
                <w:bCs/>
                <w:sz w:val="18"/>
                <w:szCs w:val="18"/>
                <w:lang w:eastAsia="fr-FR"/>
              </w:rPr>
              <w:t>68</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476</w:t>
            </w:r>
          </w:p>
        </w:tc>
        <w:tc>
          <w:tcPr>
            <w:tcW w:w="851"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-0</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133</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2</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824</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2</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827</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92</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703</w:t>
            </w:r>
          </w:p>
        </w:tc>
        <w:tc>
          <w:tcPr>
            <w:tcW w:w="1134" w:type="dxa"/>
            <w:tcBorders>
              <w:top w:val="nil"/>
              <w:left w:val="nil"/>
              <w:bottom w:val="single" w:sz="4" w:space="0" w:color="auto"/>
              <w:right w:val="single" w:sz="4" w:space="0" w:color="auto"/>
            </w:tcBorders>
            <w:shd w:val="clear" w:color="auto" w:fill="auto"/>
            <w:noWrap/>
            <w:vAlign w:val="bottom"/>
            <w:hideMark/>
          </w:tcPr>
          <w:p w:rsidR="00197BC3" w:rsidRPr="00F2041D" w:rsidRDefault="00197BC3" w:rsidP="00394960">
            <w:pPr>
              <w:spacing w:after="0" w:line="240" w:lineRule="auto"/>
              <w:jc w:val="center"/>
              <w:rPr>
                <w:rFonts w:ascii="Calibri" w:eastAsia="Times New Roman" w:hAnsi="Calibri" w:cs="Times New Roman"/>
                <w:b/>
                <w:bCs/>
                <w:sz w:val="18"/>
                <w:szCs w:val="18"/>
                <w:lang w:eastAsia="fr-FR"/>
              </w:rPr>
            </w:pPr>
            <w:r>
              <w:rPr>
                <w:rFonts w:ascii="Calibri" w:eastAsia="Times New Roman" w:hAnsi="Calibri" w:cs="Times New Roman"/>
                <w:b/>
                <w:bCs/>
                <w:sz w:val="18"/>
                <w:szCs w:val="18"/>
                <w:lang w:eastAsia="fr-FR"/>
              </w:rPr>
              <w:t>68</w:t>
            </w:r>
            <w:r w:rsidRPr="00EF4FB0">
              <w:rPr>
                <w:rFonts w:ascii="Times New Roman" w:hAnsi="Times New Roman" w:cs="Times New Roman"/>
                <w:sz w:val="20"/>
                <w:szCs w:val="24"/>
              </w:rPr>
              <w:t>.</w:t>
            </w:r>
            <w:r w:rsidRPr="00F2041D">
              <w:rPr>
                <w:rFonts w:ascii="Calibri" w:eastAsia="Times New Roman" w:hAnsi="Calibri" w:cs="Times New Roman"/>
                <w:b/>
                <w:bCs/>
                <w:sz w:val="18"/>
                <w:szCs w:val="18"/>
                <w:lang w:eastAsia="fr-FR"/>
              </w:rPr>
              <w:t>534</w:t>
            </w:r>
          </w:p>
        </w:tc>
      </w:tr>
    </w:tbl>
    <w:p w:rsidR="00197BC3" w:rsidRDefault="006D1268" w:rsidP="00394960">
      <w:pPr>
        <w:tabs>
          <w:tab w:val="left" w:pos="3825"/>
        </w:tabs>
        <w:spacing w:after="0" w:line="240" w:lineRule="auto"/>
        <w:ind w:firstLine="709"/>
        <w:rPr>
          <w:rFonts w:ascii="Times New Roman" w:hAnsi="Times New Roman" w:cs="Times New Roman"/>
          <w:sz w:val="24"/>
          <w:szCs w:val="24"/>
        </w:rPr>
      </w:pPr>
      <w:r>
        <w:rPr>
          <w:rFonts w:ascii="Times New Roman" w:hAnsi="Times New Roman" w:cs="Times New Roman"/>
          <w:noProof/>
          <w:sz w:val="24"/>
          <w:szCs w:val="24"/>
          <w:lang w:val="fr-FR" w:eastAsia="fr-FR"/>
        </w:rPr>
        <w:object w:dxaOrig="1440" w:dyaOrig="1440">
          <v:shape id="_x0000_s1060" type="#_x0000_t75" style="position:absolute;left:0;text-align:left;margin-left:115.15pt;margin-top:5.3pt;width:213.4pt;height:161.85pt;z-index:251671552;mso-position-horizontal-relative:text;mso-position-vertical-relative:text">
            <v:imagedata r:id="rId12" o:title=""/>
            <w10:wrap type="square" side="right"/>
          </v:shape>
          <o:OLEObject Type="Embed" ProgID="SigmaPlotGraphicObject.11" ShapeID="_x0000_s1060" DrawAspect="Content" ObjectID="_1570445615" r:id="rId13"/>
        </w:object>
      </w:r>
    </w:p>
    <w:p w:rsidR="00197BC3" w:rsidRDefault="00197BC3" w:rsidP="00394960">
      <w:pPr>
        <w:tabs>
          <w:tab w:val="left" w:pos="3825"/>
        </w:tabs>
        <w:spacing w:after="0" w:line="240" w:lineRule="auto"/>
        <w:ind w:firstLine="709"/>
        <w:rPr>
          <w:rFonts w:ascii="Times New Roman" w:hAnsi="Times New Roman" w:cs="Times New Roman"/>
          <w:sz w:val="24"/>
          <w:szCs w:val="24"/>
        </w:rPr>
      </w:pPr>
    </w:p>
    <w:p w:rsidR="00197BC3" w:rsidRDefault="00197BC3" w:rsidP="00394960">
      <w:pPr>
        <w:tabs>
          <w:tab w:val="left" w:pos="3825"/>
        </w:tabs>
        <w:spacing w:after="0" w:line="240" w:lineRule="auto"/>
        <w:ind w:firstLine="709"/>
        <w:rPr>
          <w:rFonts w:ascii="Times New Roman" w:hAnsi="Times New Roman" w:cs="Times New Roman"/>
          <w:sz w:val="24"/>
          <w:szCs w:val="24"/>
        </w:rPr>
      </w:pPr>
    </w:p>
    <w:p w:rsidR="00197BC3" w:rsidRDefault="00197BC3" w:rsidP="00394960">
      <w:pPr>
        <w:tabs>
          <w:tab w:val="left" w:pos="3825"/>
        </w:tabs>
        <w:spacing w:after="0" w:line="240" w:lineRule="auto"/>
        <w:ind w:firstLine="709"/>
        <w:rPr>
          <w:rFonts w:ascii="Times New Roman" w:hAnsi="Times New Roman" w:cs="Times New Roman"/>
          <w:sz w:val="24"/>
          <w:szCs w:val="24"/>
        </w:rPr>
      </w:pPr>
    </w:p>
    <w:p w:rsidR="00197BC3" w:rsidRDefault="00197BC3" w:rsidP="00394960">
      <w:pPr>
        <w:tabs>
          <w:tab w:val="left" w:pos="3825"/>
        </w:tabs>
        <w:spacing w:after="0" w:line="240" w:lineRule="auto"/>
        <w:ind w:firstLine="709"/>
        <w:rPr>
          <w:rFonts w:ascii="Times New Roman" w:hAnsi="Times New Roman" w:cs="Times New Roman"/>
          <w:sz w:val="24"/>
          <w:szCs w:val="24"/>
        </w:rPr>
      </w:pPr>
    </w:p>
    <w:p w:rsidR="00197BC3" w:rsidRDefault="00197BC3" w:rsidP="00394960">
      <w:pPr>
        <w:spacing w:after="0" w:line="240" w:lineRule="auto"/>
        <w:rPr>
          <w:rFonts w:ascii="Times New Roman" w:hAnsi="Times New Roman" w:cs="Times New Roman"/>
          <w:sz w:val="24"/>
          <w:szCs w:val="24"/>
        </w:rPr>
      </w:pPr>
    </w:p>
    <w:p w:rsidR="00197BC3" w:rsidRDefault="00197BC3" w:rsidP="00394960">
      <w:pPr>
        <w:spacing w:after="0" w:line="240" w:lineRule="auto"/>
        <w:rPr>
          <w:rFonts w:ascii="Times New Roman" w:hAnsi="Times New Roman" w:cs="Times New Roman"/>
          <w:sz w:val="24"/>
          <w:szCs w:val="24"/>
        </w:rPr>
      </w:pPr>
    </w:p>
    <w:p w:rsidR="005C4BC8" w:rsidRDefault="005C4BC8" w:rsidP="00394960">
      <w:pPr>
        <w:spacing w:after="0" w:line="240" w:lineRule="auto"/>
        <w:jc w:val="center"/>
        <w:rPr>
          <w:rFonts w:ascii="Times New Roman" w:hAnsi="Times New Roman" w:cs="Times New Roman"/>
          <w:b/>
          <w:i/>
          <w:sz w:val="18"/>
          <w:szCs w:val="24"/>
        </w:rPr>
      </w:pPr>
    </w:p>
    <w:p w:rsidR="00934E92" w:rsidRDefault="00934E92" w:rsidP="00394960">
      <w:pPr>
        <w:spacing w:after="0" w:line="240" w:lineRule="auto"/>
        <w:jc w:val="center"/>
        <w:rPr>
          <w:rFonts w:ascii="Times New Roman" w:hAnsi="Times New Roman" w:cs="Times New Roman"/>
          <w:b/>
          <w:i/>
          <w:sz w:val="18"/>
          <w:szCs w:val="24"/>
        </w:rPr>
      </w:pPr>
    </w:p>
    <w:p w:rsidR="00934E92" w:rsidRDefault="00934E92" w:rsidP="00394960">
      <w:pPr>
        <w:spacing w:after="0" w:line="240" w:lineRule="auto"/>
        <w:jc w:val="center"/>
        <w:rPr>
          <w:rFonts w:ascii="Times New Roman" w:hAnsi="Times New Roman" w:cs="Times New Roman"/>
          <w:b/>
          <w:i/>
          <w:sz w:val="18"/>
          <w:szCs w:val="24"/>
        </w:rPr>
      </w:pPr>
    </w:p>
    <w:p w:rsidR="00934E92" w:rsidRDefault="00934E92" w:rsidP="00394960">
      <w:pPr>
        <w:spacing w:after="0" w:line="240" w:lineRule="auto"/>
        <w:jc w:val="center"/>
        <w:rPr>
          <w:rFonts w:ascii="Times New Roman" w:hAnsi="Times New Roman" w:cs="Times New Roman"/>
          <w:b/>
          <w:i/>
          <w:sz w:val="18"/>
          <w:szCs w:val="24"/>
        </w:rPr>
      </w:pPr>
    </w:p>
    <w:p w:rsidR="00934E92" w:rsidRDefault="00934E92" w:rsidP="00394960">
      <w:pPr>
        <w:spacing w:after="0" w:line="240" w:lineRule="auto"/>
        <w:jc w:val="center"/>
        <w:rPr>
          <w:rFonts w:ascii="Times New Roman" w:hAnsi="Times New Roman" w:cs="Times New Roman"/>
          <w:b/>
          <w:i/>
          <w:sz w:val="18"/>
          <w:szCs w:val="24"/>
        </w:rPr>
      </w:pPr>
    </w:p>
    <w:p w:rsidR="00934E92" w:rsidRDefault="00934E92" w:rsidP="00394960">
      <w:pPr>
        <w:spacing w:after="0" w:line="240" w:lineRule="auto"/>
        <w:jc w:val="center"/>
        <w:rPr>
          <w:rFonts w:ascii="Times New Roman" w:hAnsi="Times New Roman" w:cs="Times New Roman"/>
          <w:b/>
          <w:i/>
          <w:sz w:val="18"/>
          <w:szCs w:val="24"/>
        </w:rPr>
      </w:pPr>
    </w:p>
    <w:p w:rsidR="00934E92" w:rsidRDefault="00934E92" w:rsidP="00394960">
      <w:pPr>
        <w:spacing w:after="0" w:line="240" w:lineRule="auto"/>
        <w:jc w:val="center"/>
        <w:rPr>
          <w:rFonts w:ascii="Times New Roman" w:hAnsi="Times New Roman" w:cs="Times New Roman"/>
          <w:b/>
          <w:i/>
          <w:sz w:val="18"/>
          <w:szCs w:val="24"/>
        </w:rPr>
      </w:pPr>
    </w:p>
    <w:p w:rsidR="00197BC3" w:rsidRDefault="00197BC3" w:rsidP="00394960">
      <w:pPr>
        <w:spacing w:after="0" w:line="240" w:lineRule="auto"/>
        <w:jc w:val="center"/>
        <w:rPr>
          <w:rFonts w:ascii="Times New Roman" w:hAnsi="Times New Roman" w:cs="Times New Roman"/>
          <w:b/>
          <w:i/>
          <w:sz w:val="18"/>
          <w:szCs w:val="24"/>
        </w:rPr>
      </w:pPr>
      <w:r w:rsidRPr="0098662F">
        <w:rPr>
          <w:rFonts w:ascii="Times New Roman" w:hAnsi="Times New Roman" w:cs="Times New Roman"/>
          <w:b/>
          <w:i/>
          <w:sz w:val="18"/>
          <w:szCs w:val="24"/>
        </w:rPr>
        <w:t>Figure2: Variation of the L (brightness</w:t>
      </w:r>
      <w:r w:rsidRPr="0098662F">
        <w:rPr>
          <w:rFonts w:ascii="Times New Roman" w:hAnsi="Times New Roman" w:cs="Times New Roman"/>
          <w:b/>
          <w:i/>
          <w:vanish/>
          <w:color w:val="000080"/>
          <w:sz w:val="18"/>
          <w:szCs w:val="24"/>
          <w:highlight w:val="white"/>
        </w:rPr>
        <w:t>¶</w:t>
      </w:r>
      <w:r w:rsidRPr="0098662F">
        <w:rPr>
          <w:rFonts w:ascii="Times New Roman" w:hAnsi="Times New Roman" w:cs="Times New Roman"/>
          <w:b/>
          <w:i/>
          <w:sz w:val="18"/>
          <w:szCs w:val="24"/>
        </w:rPr>
        <w:t>) averageand the total color</w:t>
      </w:r>
    </w:p>
    <w:p w:rsidR="00934E92" w:rsidRPr="0098662F" w:rsidRDefault="00934E92" w:rsidP="00394960">
      <w:pPr>
        <w:spacing w:after="0" w:line="240" w:lineRule="auto"/>
        <w:jc w:val="center"/>
        <w:rPr>
          <w:rFonts w:ascii="Times New Roman" w:hAnsi="Times New Roman" w:cs="Times New Roman"/>
          <w:b/>
          <w:i/>
          <w:sz w:val="18"/>
          <w:szCs w:val="24"/>
        </w:rPr>
      </w:pPr>
    </w:p>
    <w:p w:rsidR="00197BC3" w:rsidRPr="0098662F" w:rsidRDefault="00197BC3" w:rsidP="00394960">
      <w:pPr>
        <w:autoSpaceDE w:val="0"/>
        <w:autoSpaceDN w:val="0"/>
        <w:adjustRightInd w:val="0"/>
        <w:spacing w:after="0" w:line="240" w:lineRule="auto"/>
        <w:jc w:val="both"/>
        <w:rPr>
          <w:rFonts w:ascii="Times New Roman" w:hAnsi="Times New Roman" w:cs="Times New Roman"/>
          <w:sz w:val="20"/>
          <w:szCs w:val="24"/>
          <w:highlight w:val="white"/>
        </w:rPr>
      </w:pPr>
      <w:r w:rsidRPr="0098662F">
        <w:rPr>
          <w:rFonts w:ascii="Times New Roman" w:hAnsi="Times New Roman" w:cs="Times New Roman"/>
          <w:sz w:val="20"/>
          <w:szCs w:val="24"/>
          <w:highlight w:val="white"/>
        </w:rPr>
        <w:t>Figure 2 presents the evolution of brightness and the total color of sampleswith respect to the content of plastic. I</w:t>
      </w:r>
      <w:r w:rsidRPr="0098662F">
        <w:rPr>
          <w:rFonts w:ascii="Times New Roman" w:hAnsi="Times New Roman" w:cs="Times New Roman"/>
          <w:vanish/>
          <w:color w:val="000080"/>
          <w:sz w:val="20"/>
          <w:szCs w:val="24"/>
          <w:highlight w:val="white"/>
        </w:rPr>
        <w:t>¶ iIi</w:t>
      </w:r>
      <w:r w:rsidRPr="0098662F">
        <w:rPr>
          <w:rFonts w:ascii="Times New Roman" w:hAnsi="Times New Roman" w:cs="Times New Roman"/>
          <w:sz w:val="20"/>
          <w:szCs w:val="24"/>
          <w:highlight w:val="white"/>
        </w:rPr>
        <w:t>t is noted that brightness and the color are proportional to the content of plastic.</w:t>
      </w:r>
      <w:r w:rsidRPr="0098662F">
        <w:rPr>
          <w:rFonts w:ascii="Times New Roman" w:hAnsi="Times New Roman" w:cs="Times New Roman"/>
          <w:vanish/>
          <w:color w:val="000080"/>
          <w:sz w:val="20"/>
          <w:szCs w:val="24"/>
          <w:highlight w:val="white"/>
        </w:rPr>
        <w:t>¶</w:t>
      </w:r>
      <w:r w:rsidRPr="0098662F">
        <w:rPr>
          <w:rFonts w:ascii="Times New Roman" w:hAnsi="Times New Roman" w:cs="Times New Roman"/>
          <w:sz w:val="20"/>
          <w:szCs w:val="24"/>
          <w:highlight w:val="white"/>
        </w:rPr>
        <w:t>Indeed the plastic used</w:t>
      </w:r>
      <w:r>
        <w:rPr>
          <w:rFonts w:ascii="Times New Roman" w:hAnsi="Times New Roman" w:cs="Times New Roman"/>
          <w:sz w:val="20"/>
          <w:szCs w:val="24"/>
          <w:highlight w:val="white"/>
        </w:rPr>
        <w:t>,</w:t>
      </w:r>
      <w:r w:rsidRPr="0098662F">
        <w:rPr>
          <w:rFonts w:ascii="Times New Roman" w:hAnsi="Times New Roman" w:cs="Times New Roman"/>
          <w:sz w:val="20"/>
          <w:szCs w:val="24"/>
          <w:highlight w:val="white"/>
        </w:rPr>
        <w:t>PET</w:t>
      </w:r>
      <w:r>
        <w:rPr>
          <w:rFonts w:ascii="Times New Roman" w:hAnsi="Times New Roman" w:cs="Times New Roman"/>
          <w:sz w:val="20"/>
          <w:szCs w:val="24"/>
          <w:highlight w:val="white"/>
        </w:rPr>
        <w:t>,</w:t>
      </w:r>
      <w:r w:rsidRPr="0098662F">
        <w:rPr>
          <w:rFonts w:ascii="Times New Roman" w:hAnsi="Times New Roman" w:cs="Times New Roman"/>
          <w:sz w:val="20"/>
          <w:szCs w:val="24"/>
          <w:highlight w:val="white"/>
        </w:rPr>
        <w:t xml:space="preserve"> has a higher</w:t>
      </w:r>
      <w:r>
        <w:rPr>
          <w:rFonts w:ascii="Times New Roman" w:hAnsi="Times New Roman" w:cs="Times New Roman"/>
          <w:sz w:val="20"/>
          <w:szCs w:val="24"/>
          <w:highlight w:val="white"/>
        </w:rPr>
        <w:t xml:space="preserve"> brightness than</w:t>
      </w:r>
      <w:r w:rsidRPr="0098662F">
        <w:rPr>
          <w:rFonts w:ascii="Times New Roman" w:hAnsi="Times New Roman" w:cs="Times New Roman"/>
          <w:sz w:val="20"/>
          <w:szCs w:val="24"/>
          <w:highlight w:val="white"/>
        </w:rPr>
        <w:t xml:space="preserve"> sand, this is why its increase in proportion in the material brings about a rise in brightness.</w:t>
      </w:r>
      <w:r w:rsidRPr="0098662F">
        <w:rPr>
          <w:rFonts w:ascii="Times New Roman" w:hAnsi="Times New Roman" w:cs="Times New Roman"/>
          <w:vanish/>
          <w:color w:val="000080"/>
          <w:sz w:val="20"/>
          <w:szCs w:val="24"/>
          <w:highlight w:val="white"/>
        </w:rPr>
        <w:t>¶</w:t>
      </w:r>
      <w:r w:rsidRPr="0098662F">
        <w:rPr>
          <w:rFonts w:ascii="Times New Roman" w:hAnsi="Times New Roman" w:cs="Times New Roman"/>
          <w:sz w:val="20"/>
          <w:szCs w:val="24"/>
          <w:highlight w:val="white"/>
        </w:rPr>
        <w:t xml:space="preserve">In this same </w:t>
      </w:r>
      <w:r>
        <w:rPr>
          <w:rFonts w:ascii="Times New Roman" w:hAnsi="Times New Roman" w:cs="Times New Roman"/>
          <w:sz w:val="20"/>
          <w:szCs w:val="24"/>
          <w:highlight w:val="white"/>
        </w:rPr>
        <w:t>light</w:t>
      </w:r>
      <w:r w:rsidRPr="0098662F">
        <w:rPr>
          <w:rFonts w:ascii="Times New Roman" w:hAnsi="Times New Roman" w:cs="Times New Roman"/>
          <w:sz w:val="20"/>
          <w:szCs w:val="24"/>
          <w:highlight w:val="white"/>
        </w:rPr>
        <w:t>, t</w:t>
      </w:r>
      <w:r>
        <w:rPr>
          <w:rFonts w:ascii="Times New Roman" w:hAnsi="Times New Roman" w:cs="Times New Roman"/>
          <w:sz w:val="20"/>
          <w:szCs w:val="24"/>
          <w:highlight w:val="white"/>
        </w:rPr>
        <w:t>he plastic having a color which tendstowards white goes also entail</w:t>
      </w:r>
      <w:r w:rsidRPr="0098662F">
        <w:rPr>
          <w:rFonts w:ascii="Times New Roman" w:hAnsi="Times New Roman" w:cs="Times New Roman"/>
          <w:sz w:val="20"/>
          <w:szCs w:val="24"/>
          <w:highlight w:val="white"/>
        </w:rPr>
        <w:t xml:space="preserve"> a rise in the color</w:t>
      </w:r>
      <w:r>
        <w:rPr>
          <w:rFonts w:ascii="Times New Roman" w:hAnsi="Times New Roman" w:cs="Times New Roman"/>
          <w:sz w:val="20"/>
          <w:szCs w:val="24"/>
          <w:highlight w:val="white"/>
        </w:rPr>
        <w:t xml:space="preserve"> of the material</w:t>
      </w:r>
      <w:r w:rsidRPr="0098662F">
        <w:rPr>
          <w:rFonts w:ascii="Times New Roman" w:hAnsi="Times New Roman" w:cs="Times New Roman"/>
          <w:sz w:val="20"/>
          <w:szCs w:val="24"/>
          <w:highlight w:val="white"/>
        </w:rPr>
        <w:t>.</w:t>
      </w:r>
      <w:r w:rsidRPr="0098662F">
        <w:rPr>
          <w:rFonts w:ascii="Times New Roman" w:hAnsi="Times New Roman" w:cs="Times New Roman"/>
          <w:vanish/>
          <w:color w:val="000080"/>
          <w:sz w:val="20"/>
          <w:szCs w:val="24"/>
          <w:highlight w:val="white"/>
        </w:rPr>
        <w:t>¶ItIIiiii</w:t>
      </w:r>
      <w:r>
        <w:rPr>
          <w:rFonts w:ascii="Times New Roman" w:hAnsi="Times New Roman" w:cs="Times New Roman"/>
          <w:sz w:val="20"/>
          <w:szCs w:val="24"/>
          <w:highlight w:val="white"/>
        </w:rPr>
        <w:t>It i</w:t>
      </w:r>
      <w:r w:rsidRPr="0098662F">
        <w:rPr>
          <w:rFonts w:ascii="Times New Roman" w:hAnsi="Times New Roman" w:cs="Times New Roman"/>
          <w:sz w:val="20"/>
          <w:szCs w:val="24"/>
          <w:highlight w:val="white"/>
        </w:rPr>
        <w:t xml:space="preserve">s also notes that, when the parameters </w:t>
      </w:r>
      <w:r w:rsidRPr="0098662F">
        <w:rPr>
          <w:rFonts w:ascii="Times New Roman" w:hAnsi="Times New Roman" w:cs="Times New Roman"/>
          <w:b/>
          <w:bCs/>
          <w:sz w:val="20"/>
          <w:szCs w:val="24"/>
          <w:highlight w:val="white"/>
        </w:rPr>
        <w:t>a</w:t>
      </w:r>
      <w:r w:rsidRPr="0098662F">
        <w:rPr>
          <w:rFonts w:ascii="Times New Roman" w:hAnsi="Times New Roman" w:cs="Times New Roman"/>
          <w:sz w:val="20"/>
          <w:szCs w:val="24"/>
          <w:highlight w:val="white"/>
        </w:rPr>
        <w:t>and</w:t>
      </w:r>
      <w:r w:rsidRPr="0098662F">
        <w:rPr>
          <w:rFonts w:ascii="Times New Roman" w:hAnsi="Times New Roman" w:cs="Times New Roman"/>
          <w:b/>
          <w:bCs/>
          <w:sz w:val="20"/>
          <w:szCs w:val="24"/>
          <w:highlight w:val="white"/>
        </w:rPr>
        <w:t>b</w:t>
      </w:r>
      <w:r w:rsidRPr="0098662F">
        <w:rPr>
          <w:rFonts w:ascii="Times New Roman" w:hAnsi="Times New Roman" w:cs="Times New Roman"/>
          <w:sz w:val="20"/>
          <w:szCs w:val="24"/>
          <w:highlight w:val="white"/>
        </w:rPr>
        <w:t>have low values, the color tends to follow the variation of brightness.</w:t>
      </w:r>
      <w:r w:rsidRPr="0098662F">
        <w:rPr>
          <w:rFonts w:ascii="Times New Roman" w:hAnsi="Times New Roman" w:cs="Times New Roman"/>
          <w:vanish/>
          <w:color w:val="000080"/>
          <w:sz w:val="20"/>
          <w:szCs w:val="24"/>
          <w:highlight w:val="white"/>
        </w:rPr>
        <w:t>¶</w:t>
      </w:r>
    </w:p>
    <w:p w:rsidR="005C4BC8" w:rsidRDefault="005C4BC8" w:rsidP="00394960">
      <w:pPr>
        <w:autoSpaceDE w:val="0"/>
        <w:autoSpaceDN w:val="0"/>
        <w:adjustRightInd w:val="0"/>
        <w:spacing w:after="0" w:line="240" w:lineRule="auto"/>
        <w:jc w:val="both"/>
        <w:rPr>
          <w:rFonts w:ascii="Times New Roman" w:hAnsi="Times New Roman" w:cs="Times New Roman"/>
          <w:sz w:val="20"/>
          <w:szCs w:val="24"/>
          <w:highlight w:val="white"/>
        </w:rPr>
      </w:pPr>
    </w:p>
    <w:p w:rsidR="00197BC3" w:rsidRPr="00F2041D" w:rsidRDefault="00197BC3" w:rsidP="00394960">
      <w:pPr>
        <w:autoSpaceDE w:val="0"/>
        <w:autoSpaceDN w:val="0"/>
        <w:adjustRightInd w:val="0"/>
        <w:spacing w:after="0" w:line="240" w:lineRule="auto"/>
        <w:jc w:val="both"/>
        <w:rPr>
          <w:rFonts w:ascii="Times New Roman" w:hAnsi="Times New Roman" w:cs="Times New Roman"/>
          <w:sz w:val="20"/>
          <w:szCs w:val="24"/>
          <w:highlight w:val="white"/>
        </w:rPr>
      </w:pPr>
      <w:r w:rsidRPr="0098662F">
        <w:rPr>
          <w:rFonts w:ascii="Times New Roman" w:hAnsi="Times New Roman" w:cs="Times New Roman"/>
          <w:sz w:val="20"/>
          <w:szCs w:val="24"/>
          <w:highlight w:val="white"/>
        </w:rPr>
        <w:t xml:space="preserve">The study of the texture gave the results presented in table 3 </w:t>
      </w:r>
      <w:r w:rsidRPr="0098662F">
        <w:rPr>
          <w:rFonts w:ascii="Times New Roman" w:hAnsi="Times New Roman" w:cs="Times New Roman"/>
          <w:vanish/>
          <w:color w:val="000080"/>
          <w:sz w:val="20"/>
          <w:szCs w:val="24"/>
          <w:highlight w:val="white"/>
        </w:rPr>
        <w:t>¶</w:t>
      </w:r>
    </w:p>
    <w:p w:rsidR="005C4BC8" w:rsidRDefault="005C4BC8" w:rsidP="00394960">
      <w:pPr>
        <w:spacing w:after="0" w:line="240" w:lineRule="auto"/>
        <w:ind w:firstLine="709"/>
        <w:jc w:val="center"/>
        <w:rPr>
          <w:rFonts w:ascii="Times New Roman" w:hAnsi="Times New Roman" w:cs="Times New Roman"/>
          <w:b/>
          <w:sz w:val="20"/>
        </w:rPr>
      </w:pPr>
    </w:p>
    <w:p w:rsidR="00197BC3" w:rsidRPr="005C4BC8" w:rsidRDefault="00197BC3" w:rsidP="00394960">
      <w:pPr>
        <w:spacing w:after="0" w:line="240" w:lineRule="auto"/>
        <w:ind w:firstLine="709"/>
        <w:jc w:val="center"/>
        <w:rPr>
          <w:rFonts w:ascii="Times New Roman" w:hAnsi="Times New Roman" w:cs="Times New Roman"/>
          <w:b/>
          <w:i/>
          <w:sz w:val="18"/>
        </w:rPr>
      </w:pPr>
      <w:r w:rsidRPr="005C4BC8">
        <w:rPr>
          <w:rFonts w:ascii="Times New Roman" w:hAnsi="Times New Roman" w:cs="Times New Roman"/>
          <w:b/>
          <w:i/>
          <w:sz w:val="18"/>
        </w:rPr>
        <w:t>Tableau 3:Variation of texture parameters of material</w:t>
      </w:r>
    </w:p>
    <w:tbl>
      <w:tblPr>
        <w:tblW w:w="8303" w:type="dxa"/>
        <w:jc w:val="center"/>
        <w:tblCellMar>
          <w:left w:w="70" w:type="dxa"/>
          <w:right w:w="70" w:type="dxa"/>
        </w:tblCellMar>
        <w:tblLook w:val="04A0" w:firstRow="1" w:lastRow="0" w:firstColumn="1" w:lastColumn="0" w:noHBand="0" w:noVBand="1"/>
      </w:tblPr>
      <w:tblGrid>
        <w:gridCol w:w="929"/>
        <w:gridCol w:w="1559"/>
        <w:gridCol w:w="993"/>
        <w:gridCol w:w="1140"/>
        <w:gridCol w:w="1698"/>
        <w:gridCol w:w="992"/>
        <w:gridCol w:w="992"/>
      </w:tblGrid>
      <w:tr w:rsidR="00197BC3" w:rsidRPr="005C4BC8" w:rsidTr="001B5FE3">
        <w:trPr>
          <w:trHeight w:val="300"/>
          <w:jc w:val="center"/>
        </w:trPr>
        <w:tc>
          <w:tcPr>
            <w:tcW w:w="9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p>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Samples</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Angle of second moment</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Contrast</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Correlation</w:t>
            </w:r>
          </w:p>
        </w:tc>
        <w:tc>
          <w:tcPr>
            <w:tcW w:w="1698" w:type="dxa"/>
            <w:tcBorders>
              <w:top w:val="single" w:sz="4" w:space="0" w:color="auto"/>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Difference in moment opposite</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Entropy</w:t>
            </w:r>
          </w:p>
        </w:tc>
        <w:tc>
          <w:tcPr>
            <w:tcW w:w="992" w:type="dxa"/>
            <w:tcBorders>
              <w:top w:val="single" w:sz="4" w:space="0" w:color="auto"/>
              <w:left w:val="nil"/>
              <w:bottom w:val="single" w:sz="4" w:space="0" w:color="auto"/>
              <w:right w:val="single" w:sz="4" w:space="0" w:color="auto"/>
            </w:tcBorders>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p>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Summon</w:t>
            </w:r>
          </w:p>
        </w:tc>
      </w:tr>
      <w:tr w:rsidR="00197BC3" w:rsidRPr="005C4BC8" w:rsidTr="001B5FE3">
        <w:trPr>
          <w:trHeight w:val="300"/>
          <w:jc w:val="center"/>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P20</w:t>
            </w:r>
          </w:p>
        </w:tc>
        <w:tc>
          <w:tcPr>
            <w:tcW w:w="1559"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0005</w:t>
            </w:r>
          </w:p>
        </w:tc>
        <w:tc>
          <w:tcPr>
            <w:tcW w:w="993"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68</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125</w:t>
            </w:r>
          </w:p>
        </w:tc>
        <w:tc>
          <w:tcPr>
            <w:tcW w:w="1140"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0010</w:t>
            </w:r>
          </w:p>
        </w:tc>
        <w:tc>
          <w:tcPr>
            <w:tcW w:w="1698"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203</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8</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148</w:t>
            </w:r>
          </w:p>
        </w:tc>
        <w:tc>
          <w:tcPr>
            <w:tcW w:w="992" w:type="dxa"/>
            <w:tcBorders>
              <w:top w:val="nil"/>
              <w:left w:val="nil"/>
              <w:bottom w:val="single" w:sz="4" w:space="0" w:color="auto"/>
              <w:right w:val="single" w:sz="4" w:space="0" w:color="auto"/>
            </w:tcBorders>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1</w:t>
            </w:r>
          </w:p>
        </w:tc>
      </w:tr>
      <w:tr w:rsidR="00197BC3" w:rsidRPr="005C4BC8" w:rsidTr="001B5FE3">
        <w:trPr>
          <w:trHeight w:val="300"/>
          <w:jc w:val="center"/>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P25</w:t>
            </w:r>
          </w:p>
        </w:tc>
        <w:tc>
          <w:tcPr>
            <w:tcW w:w="1559"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00016</w:t>
            </w:r>
          </w:p>
        </w:tc>
        <w:tc>
          <w:tcPr>
            <w:tcW w:w="993"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48</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250</w:t>
            </w:r>
          </w:p>
        </w:tc>
        <w:tc>
          <w:tcPr>
            <w:tcW w:w="1140"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0019</w:t>
            </w:r>
          </w:p>
        </w:tc>
        <w:tc>
          <w:tcPr>
            <w:tcW w:w="1698"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203</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7</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362</w:t>
            </w:r>
          </w:p>
        </w:tc>
        <w:tc>
          <w:tcPr>
            <w:tcW w:w="992" w:type="dxa"/>
            <w:tcBorders>
              <w:top w:val="nil"/>
              <w:left w:val="nil"/>
              <w:bottom w:val="single" w:sz="4" w:space="0" w:color="auto"/>
              <w:right w:val="single" w:sz="4" w:space="0" w:color="auto"/>
            </w:tcBorders>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1</w:t>
            </w:r>
          </w:p>
        </w:tc>
      </w:tr>
      <w:tr w:rsidR="00197BC3" w:rsidRPr="005C4BC8" w:rsidTr="001B5FE3">
        <w:trPr>
          <w:trHeight w:val="300"/>
          <w:jc w:val="center"/>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P30</w:t>
            </w:r>
          </w:p>
        </w:tc>
        <w:tc>
          <w:tcPr>
            <w:tcW w:w="1559"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0023</w:t>
            </w:r>
          </w:p>
        </w:tc>
        <w:tc>
          <w:tcPr>
            <w:tcW w:w="993"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31</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056</w:t>
            </w:r>
          </w:p>
        </w:tc>
        <w:tc>
          <w:tcPr>
            <w:tcW w:w="1140"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0027</w:t>
            </w:r>
          </w:p>
        </w:tc>
        <w:tc>
          <w:tcPr>
            <w:tcW w:w="1698"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365</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6</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910</w:t>
            </w:r>
          </w:p>
        </w:tc>
        <w:tc>
          <w:tcPr>
            <w:tcW w:w="992" w:type="dxa"/>
            <w:tcBorders>
              <w:top w:val="nil"/>
              <w:left w:val="nil"/>
              <w:bottom w:val="single" w:sz="4" w:space="0" w:color="auto"/>
              <w:right w:val="single" w:sz="4" w:space="0" w:color="auto"/>
            </w:tcBorders>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1</w:t>
            </w:r>
          </w:p>
        </w:tc>
      </w:tr>
      <w:tr w:rsidR="00197BC3" w:rsidRPr="005C4BC8" w:rsidTr="001B5FE3">
        <w:trPr>
          <w:trHeight w:val="300"/>
          <w:jc w:val="center"/>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P35</w:t>
            </w:r>
          </w:p>
        </w:tc>
        <w:tc>
          <w:tcPr>
            <w:tcW w:w="1559"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0030</w:t>
            </w:r>
          </w:p>
        </w:tc>
        <w:tc>
          <w:tcPr>
            <w:tcW w:w="993"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25</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998</w:t>
            </w:r>
          </w:p>
        </w:tc>
        <w:tc>
          <w:tcPr>
            <w:tcW w:w="1140"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0033</w:t>
            </w:r>
          </w:p>
        </w:tc>
        <w:tc>
          <w:tcPr>
            <w:tcW w:w="1698"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423</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6</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570</w:t>
            </w:r>
          </w:p>
        </w:tc>
        <w:tc>
          <w:tcPr>
            <w:tcW w:w="992" w:type="dxa"/>
            <w:tcBorders>
              <w:top w:val="nil"/>
              <w:left w:val="nil"/>
              <w:bottom w:val="single" w:sz="4" w:space="0" w:color="auto"/>
              <w:right w:val="single" w:sz="4" w:space="0" w:color="auto"/>
            </w:tcBorders>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1</w:t>
            </w:r>
          </w:p>
        </w:tc>
      </w:tr>
      <w:tr w:rsidR="00197BC3" w:rsidRPr="005C4BC8" w:rsidTr="001B5FE3">
        <w:trPr>
          <w:trHeight w:val="300"/>
          <w:jc w:val="center"/>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P40</w:t>
            </w:r>
          </w:p>
        </w:tc>
        <w:tc>
          <w:tcPr>
            <w:tcW w:w="1559"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0033</w:t>
            </w:r>
          </w:p>
        </w:tc>
        <w:tc>
          <w:tcPr>
            <w:tcW w:w="993"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22</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686</w:t>
            </w:r>
          </w:p>
        </w:tc>
        <w:tc>
          <w:tcPr>
            <w:tcW w:w="1140"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0035</w:t>
            </w:r>
          </w:p>
        </w:tc>
        <w:tc>
          <w:tcPr>
            <w:tcW w:w="1698"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430</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6</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469</w:t>
            </w:r>
          </w:p>
        </w:tc>
        <w:tc>
          <w:tcPr>
            <w:tcW w:w="992" w:type="dxa"/>
            <w:tcBorders>
              <w:top w:val="nil"/>
              <w:left w:val="nil"/>
              <w:bottom w:val="single" w:sz="4" w:space="0" w:color="auto"/>
              <w:right w:val="single" w:sz="4" w:space="0" w:color="auto"/>
            </w:tcBorders>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1</w:t>
            </w:r>
          </w:p>
        </w:tc>
      </w:tr>
      <w:tr w:rsidR="00197BC3" w:rsidRPr="005C4BC8" w:rsidTr="001B5FE3">
        <w:trPr>
          <w:trHeight w:val="300"/>
          <w:jc w:val="center"/>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P45</w:t>
            </w:r>
          </w:p>
        </w:tc>
        <w:tc>
          <w:tcPr>
            <w:tcW w:w="1559"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0036</w:t>
            </w:r>
          </w:p>
        </w:tc>
        <w:tc>
          <w:tcPr>
            <w:tcW w:w="993"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21</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278</w:t>
            </w:r>
          </w:p>
        </w:tc>
        <w:tc>
          <w:tcPr>
            <w:tcW w:w="1140"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0038</w:t>
            </w:r>
          </w:p>
        </w:tc>
        <w:tc>
          <w:tcPr>
            <w:tcW w:w="1698"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438</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6</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413</w:t>
            </w:r>
          </w:p>
        </w:tc>
        <w:tc>
          <w:tcPr>
            <w:tcW w:w="992" w:type="dxa"/>
            <w:tcBorders>
              <w:top w:val="nil"/>
              <w:left w:val="nil"/>
              <w:bottom w:val="single" w:sz="4" w:space="0" w:color="auto"/>
              <w:right w:val="single" w:sz="4" w:space="0" w:color="auto"/>
            </w:tcBorders>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1</w:t>
            </w:r>
          </w:p>
        </w:tc>
      </w:tr>
      <w:tr w:rsidR="00197BC3" w:rsidRPr="005C4BC8" w:rsidTr="001B5FE3">
        <w:trPr>
          <w:trHeight w:val="300"/>
          <w:jc w:val="center"/>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P50</w:t>
            </w:r>
          </w:p>
        </w:tc>
        <w:tc>
          <w:tcPr>
            <w:tcW w:w="1559"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0037</w:t>
            </w:r>
          </w:p>
        </w:tc>
        <w:tc>
          <w:tcPr>
            <w:tcW w:w="993"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20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479</w:t>
            </w:r>
          </w:p>
        </w:tc>
        <w:tc>
          <w:tcPr>
            <w:tcW w:w="1140"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0041</w:t>
            </w:r>
          </w:p>
        </w:tc>
        <w:tc>
          <w:tcPr>
            <w:tcW w:w="1698"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0</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435</w:t>
            </w:r>
          </w:p>
        </w:tc>
        <w:tc>
          <w:tcPr>
            <w:tcW w:w="992" w:type="dxa"/>
            <w:tcBorders>
              <w:top w:val="nil"/>
              <w:left w:val="nil"/>
              <w:bottom w:val="single" w:sz="4" w:space="0" w:color="auto"/>
              <w:right w:val="single" w:sz="4" w:space="0" w:color="auto"/>
            </w:tcBorders>
            <w:shd w:val="clear" w:color="auto" w:fill="auto"/>
            <w:noWrap/>
            <w:vAlign w:val="bottom"/>
            <w:hideMark/>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6</w:t>
            </w:r>
            <w:r w:rsidRPr="005C4BC8">
              <w:rPr>
                <w:rFonts w:ascii="Times New Roman" w:hAnsi="Times New Roman" w:cs="Times New Roman"/>
                <w:sz w:val="20"/>
                <w:szCs w:val="20"/>
              </w:rPr>
              <w:t>.</w:t>
            </w:r>
            <w:r w:rsidRPr="005C4BC8">
              <w:rPr>
                <w:rFonts w:ascii="Times New Roman" w:eastAsia="Times New Roman" w:hAnsi="Times New Roman" w:cs="Times New Roman"/>
                <w:b/>
                <w:color w:val="000000"/>
                <w:sz w:val="20"/>
                <w:szCs w:val="20"/>
                <w:lang w:eastAsia="fr-FR"/>
              </w:rPr>
              <w:t>369</w:t>
            </w:r>
          </w:p>
        </w:tc>
        <w:tc>
          <w:tcPr>
            <w:tcW w:w="992" w:type="dxa"/>
            <w:tcBorders>
              <w:top w:val="nil"/>
              <w:left w:val="nil"/>
              <w:bottom w:val="single" w:sz="4" w:space="0" w:color="auto"/>
              <w:right w:val="single" w:sz="4" w:space="0" w:color="auto"/>
            </w:tcBorders>
          </w:tcPr>
          <w:p w:rsidR="00197BC3" w:rsidRPr="005C4BC8" w:rsidRDefault="00197BC3" w:rsidP="00394960">
            <w:pPr>
              <w:spacing w:after="0" w:line="240" w:lineRule="auto"/>
              <w:jc w:val="center"/>
              <w:rPr>
                <w:rFonts w:ascii="Times New Roman" w:eastAsia="Times New Roman" w:hAnsi="Times New Roman" w:cs="Times New Roman"/>
                <w:b/>
                <w:color w:val="000000"/>
                <w:sz w:val="20"/>
                <w:szCs w:val="20"/>
                <w:lang w:eastAsia="fr-FR"/>
              </w:rPr>
            </w:pPr>
            <w:r w:rsidRPr="005C4BC8">
              <w:rPr>
                <w:rFonts w:ascii="Times New Roman" w:eastAsia="Times New Roman" w:hAnsi="Times New Roman" w:cs="Times New Roman"/>
                <w:b/>
                <w:color w:val="000000"/>
                <w:sz w:val="20"/>
                <w:szCs w:val="20"/>
                <w:lang w:eastAsia="fr-FR"/>
              </w:rPr>
              <w:t>1</w:t>
            </w:r>
          </w:p>
        </w:tc>
      </w:tr>
    </w:tbl>
    <w:p w:rsidR="00934E92" w:rsidRDefault="00934E92" w:rsidP="00394960">
      <w:pPr>
        <w:tabs>
          <w:tab w:val="left" w:pos="3825"/>
        </w:tabs>
        <w:spacing w:after="0" w:line="240" w:lineRule="auto"/>
        <w:rPr>
          <w:rFonts w:ascii="Times New Roman" w:hAnsi="Times New Roman" w:cs="Times New Roman"/>
          <w:sz w:val="20"/>
          <w:szCs w:val="24"/>
        </w:rPr>
      </w:pPr>
    </w:p>
    <w:p w:rsidR="00197BC3" w:rsidRPr="0098662F" w:rsidRDefault="00197BC3" w:rsidP="00394960">
      <w:pPr>
        <w:tabs>
          <w:tab w:val="left" w:pos="3825"/>
        </w:tabs>
        <w:spacing w:after="0" w:line="240" w:lineRule="auto"/>
        <w:rPr>
          <w:rFonts w:ascii="Times New Roman" w:hAnsi="Times New Roman" w:cs="Times New Roman"/>
          <w:sz w:val="20"/>
          <w:szCs w:val="24"/>
        </w:rPr>
      </w:pPr>
      <w:r w:rsidRPr="0098662F">
        <w:rPr>
          <w:rFonts w:ascii="Times New Roman" w:hAnsi="Times New Roman" w:cs="Times New Roman"/>
          <w:sz w:val="20"/>
          <w:szCs w:val="24"/>
        </w:rPr>
        <w:t>From the parameters of table3 the variation and the significance of those parameters are studied on figures 3, 4, 5 and 6 below.</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These figures will make it possible to have a good knowledge on the texture of the samples on which the study is carried out.</w:t>
      </w:r>
      <w:r w:rsidRPr="0098662F">
        <w:rPr>
          <w:rFonts w:ascii="Times New Roman" w:hAnsi="Times New Roman" w:cs="Times New Roman"/>
          <w:vanish/>
          <w:color w:val="000080"/>
          <w:sz w:val="20"/>
          <w:szCs w:val="24"/>
        </w:rPr>
        <w:t>¶</w:t>
      </w:r>
    </w:p>
    <w:p w:rsidR="00197BC3" w:rsidRPr="008D1496" w:rsidRDefault="00197BC3" w:rsidP="00394960">
      <w:pPr>
        <w:spacing w:after="0" w:line="240" w:lineRule="auto"/>
        <w:jc w:val="center"/>
        <w:rPr>
          <w:rFonts w:ascii="Times New Roman" w:hAnsi="Times New Roman" w:cs="Times New Roman"/>
          <w:sz w:val="24"/>
          <w:szCs w:val="24"/>
        </w:rPr>
      </w:pPr>
      <w:r>
        <w:object w:dxaOrig="10516" w:dyaOrig="9811">
          <v:shape id="_x0000_i1025" type="#_x0000_t75" style="width:222.75pt;height:172.5pt" o:ole="">
            <v:imagedata r:id="rId14" o:title=""/>
          </v:shape>
          <o:OLEObject Type="Embed" ProgID="SigmaPlotGraphicObject.11" ShapeID="_x0000_i1025" DrawAspect="Content" ObjectID="_1570445605" r:id="rId15"/>
        </w:object>
      </w:r>
      <w:r>
        <w:object w:dxaOrig="11325" w:dyaOrig="10186">
          <v:shape id="_x0000_i1026" type="#_x0000_t75" style="width:3in;height:172.5pt" o:ole="">
            <v:imagedata r:id="rId16" o:title=""/>
          </v:shape>
          <o:OLEObject Type="Embed" ProgID="SigmaPlotGraphicObject.11" ShapeID="_x0000_i1026" DrawAspect="Content" ObjectID="_1570445606" r:id="rId17"/>
        </w:object>
      </w:r>
    </w:p>
    <w:p w:rsidR="00197BC3" w:rsidRPr="008D1496" w:rsidRDefault="00197BC3" w:rsidP="00394960">
      <w:pPr>
        <w:spacing w:after="0" w:line="240" w:lineRule="auto"/>
        <w:jc w:val="center"/>
        <w:rPr>
          <w:rFonts w:ascii="Times New Roman" w:hAnsi="Times New Roman" w:cs="Times New Roman"/>
          <w:sz w:val="24"/>
          <w:szCs w:val="24"/>
        </w:rPr>
      </w:pPr>
      <w:r w:rsidRPr="008D1496">
        <w:rPr>
          <w:rFonts w:ascii="Times New Roman" w:hAnsi="Times New Roman" w:cs="Times New Roman"/>
          <w:b/>
          <w:i/>
          <w:sz w:val="18"/>
        </w:rPr>
        <w:t>Figure 3: Contrast variationFigure 4: Entropy variation</w:t>
      </w:r>
    </w:p>
    <w:p w:rsidR="00197BC3" w:rsidRPr="008D1496" w:rsidRDefault="00197BC3" w:rsidP="00394960">
      <w:pPr>
        <w:tabs>
          <w:tab w:val="left" w:pos="765"/>
        </w:tabs>
        <w:spacing w:after="0" w:line="240" w:lineRule="auto"/>
        <w:jc w:val="center"/>
        <w:rPr>
          <w:rFonts w:ascii="Times New Roman" w:hAnsi="Times New Roman" w:cs="Times New Roman"/>
          <w:b/>
          <w:sz w:val="24"/>
          <w:szCs w:val="24"/>
        </w:rPr>
      </w:pPr>
      <w:r>
        <w:object w:dxaOrig="11521" w:dyaOrig="9676">
          <v:shape id="_x0000_i1027" type="#_x0000_t75" style="width:3in;height:180pt" o:ole="">
            <v:imagedata r:id="rId18" o:title=""/>
          </v:shape>
          <o:OLEObject Type="Embed" ProgID="SigmaPlotGraphicObject.11" ShapeID="_x0000_i1027" DrawAspect="Content" ObjectID="_1570445607" r:id="rId19"/>
        </w:object>
      </w:r>
      <w:r>
        <w:object w:dxaOrig="12015" w:dyaOrig="10486">
          <v:shape id="_x0000_i1028" type="#_x0000_t75" style="width:223.5pt;height:194.25pt" o:ole="">
            <v:imagedata r:id="rId20" o:title=""/>
          </v:shape>
          <o:OLEObject Type="Embed" ProgID="SigmaPlotGraphicObject.11" ShapeID="_x0000_i1028" DrawAspect="Content" ObjectID="_1570445608" r:id="rId21"/>
        </w:object>
      </w:r>
    </w:p>
    <w:p w:rsidR="00197BC3" w:rsidRPr="008D1496" w:rsidRDefault="006D1268" w:rsidP="00394960">
      <w:pPr>
        <w:tabs>
          <w:tab w:val="left" w:pos="765"/>
        </w:tabs>
        <w:spacing w:after="0" w:line="240" w:lineRule="auto"/>
        <w:jc w:val="both"/>
        <w:rPr>
          <w:rFonts w:ascii="Times New Roman" w:hAnsi="Times New Roman" w:cs="Times New Roman"/>
          <w:noProof/>
          <w:sz w:val="24"/>
          <w:szCs w:val="24"/>
          <w:lang w:eastAsia="fr-FR"/>
        </w:rPr>
      </w:pPr>
      <w:r>
        <w:rPr>
          <w:rFonts w:ascii="Times New Roman" w:hAnsi="Times New Roman" w:cs="Times New Roman"/>
          <w:b/>
          <w:noProof/>
          <w:sz w:val="24"/>
          <w:szCs w:val="24"/>
          <w:lang w:val="fr-FR" w:eastAsia="fr-FR"/>
        </w:rPr>
        <w:pict>
          <v:shape id="Zone de texte 226" o:spid="_x0000_s1048" type="#_x0000_t202" style="position:absolute;left:0;text-align:left;margin-left:235.15pt;margin-top:1.2pt;width:205.5pt;height:20.2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" fillcolor="white [3201]" stroked="f" strokeweight=".5pt">
            <v:textbox>
              <w:txbxContent>
                <w:p w:rsidR="00197BC3" w:rsidRPr="000D4922" w:rsidRDefault="00197BC3" w:rsidP="00197BC3">
                  <w:pPr>
                    <w:spacing w:after="0" w:line="240" w:lineRule="auto"/>
                    <w:jc w:val="center"/>
                    <w:rPr>
                      <w:rFonts w:ascii="Times New Roman" w:hAnsi="Times New Roman" w:cs="Times New Roman"/>
                      <w:b/>
                      <w:i/>
                      <w:sz w:val="18"/>
                    </w:rPr>
                  </w:pPr>
                  <w:r w:rsidRPr="000D4922">
                    <w:rPr>
                      <w:rFonts w:ascii="Times New Roman" w:hAnsi="Times New Roman" w:cs="Times New Roman"/>
                      <w:b/>
                      <w:i/>
                      <w:sz w:val="18"/>
                    </w:rPr>
                    <w:t>Figure 6 : Difference   moment opposite variation</w:t>
                  </w:r>
                </w:p>
              </w:txbxContent>
            </v:textbox>
          </v:shape>
        </w:pict>
      </w:r>
      <w:r>
        <w:rPr>
          <w:rFonts w:ascii="Times New Roman" w:hAnsi="Times New Roman" w:cs="Times New Roman"/>
          <w:b/>
          <w:noProof/>
          <w:sz w:val="24"/>
          <w:szCs w:val="24"/>
          <w:lang w:val="fr-FR" w:eastAsia="fr-FR"/>
        </w:rPr>
        <w:pict>
          <v:shape id="Zone de texte 227" o:spid="_x0000_s1047" type="#_x0000_t202" style="position:absolute;left:0;text-align:left;margin-left:11.65pt;margin-top:.75pt;width:198.75pt;height:36.7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" fillcolor="white [3201]" stroked="f" strokeweight=".5pt">
            <v:textbox>
              <w:txbxContent>
                <w:p w:rsidR="00197BC3" w:rsidRPr="000D4922" w:rsidRDefault="00197BC3" w:rsidP="00197BC3">
                  <w:pPr>
                    <w:spacing w:after="0" w:line="240" w:lineRule="auto"/>
                    <w:jc w:val="center"/>
                    <w:rPr>
                      <w:rFonts w:ascii="Times New Roman" w:hAnsi="Times New Roman" w:cs="Times New Roman"/>
                      <w:b/>
                      <w:i/>
                      <w:sz w:val="18"/>
                    </w:rPr>
                  </w:pPr>
                  <w:r w:rsidRPr="000D4922">
                    <w:rPr>
                      <w:rFonts w:ascii="Times New Roman" w:hAnsi="Times New Roman" w:cs="Times New Roman"/>
                      <w:b/>
                      <w:i/>
                      <w:sz w:val="18"/>
                    </w:rPr>
                    <w:t>Figure 5: Correlation and angle of second moment variation</w:t>
                  </w:r>
                </w:p>
              </w:txbxContent>
            </v:textbox>
          </v:shape>
        </w:pict>
      </w:r>
      <w:r w:rsidR="00197BC3" w:rsidRPr="008D1496">
        <w:rPr>
          <w:rFonts w:ascii="Times New Roman" w:hAnsi="Times New Roman" w:cs="Times New Roman"/>
          <w:sz w:val="24"/>
          <w:szCs w:val="24"/>
        </w:rPr>
        <w:tab/>
      </w:r>
      <w:r w:rsidR="00197BC3" w:rsidRPr="008D1496">
        <w:rPr>
          <w:rFonts w:ascii="Times New Roman" w:hAnsi="Times New Roman" w:cs="Times New Roman"/>
          <w:sz w:val="24"/>
          <w:szCs w:val="24"/>
        </w:rPr>
        <w:br w:type="textWrapping" w:clear="all"/>
      </w:r>
    </w:p>
    <w:p w:rsidR="00197BC3" w:rsidRPr="008D1496" w:rsidRDefault="00197BC3" w:rsidP="00394960">
      <w:pPr>
        <w:tabs>
          <w:tab w:val="left" w:pos="765"/>
        </w:tabs>
        <w:spacing w:after="0" w:line="240" w:lineRule="auto"/>
        <w:jc w:val="both"/>
        <w:rPr>
          <w:rFonts w:ascii="Times New Roman" w:hAnsi="Times New Roman" w:cs="Times New Roman"/>
          <w:noProof/>
          <w:sz w:val="24"/>
          <w:szCs w:val="24"/>
          <w:lang w:eastAsia="fr-FR"/>
        </w:rPr>
      </w:pPr>
    </w:p>
    <w:p w:rsidR="00934E92" w:rsidRDefault="00197BC3" w:rsidP="00394960">
      <w:pPr>
        <w:autoSpaceDE w:val="0"/>
        <w:autoSpaceDN w:val="0"/>
        <w:adjustRightInd w:val="0"/>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 xml:space="preserve">The results presented by figures 3 and 4 highlight the evolution of the texture parameters which are contrast and the entropy with respect to the plasticpercentage. </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It comes out from these figures that contrast and the entropy are inversely proportional to the percentage of plastic.</w:t>
      </w:r>
      <w:r w:rsidRPr="0098662F">
        <w:rPr>
          <w:rFonts w:ascii="Times New Roman" w:hAnsi="Times New Roman" w:cs="Times New Roman"/>
          <w:vanish/>
          <w:color w:val="000080"/>
          <w:sz w:val="20"/>
          <w:szCs w:val="24"/>
        </w:rPr>
        <w:t>¶</w:t>
      </w:r>
      <w:r w:rsidRPr="008D1496">
        <w:rPr>
          <w:rFonts w:ascii="Times New Roman" w:hAnsi="Times New Roman" w:cs="Times New Roman"/>
          <w:sz w:val="20"/>
          <w:szCs w:val="24"/>
          <w:highlight w:val="white"/>
        </w:rPr>
        <w:t xml:space="preserve">Indeed contrast here informs about the homogeneity. </w:t>
      </w:r>
      <w:r w:rsidRPr="0098662F">
        <w:rPr>
          <w:rFonts w:ascii="Times New Roman" w:hAnsi="Times New Roman" w:cs="Times New Roman"/>
          <w:sz w:val="20"/>
          <w:szCs w:val="24"/>
          <w:highlight w:val="white"/>
        </w:rPr>
        <w:t>When it is high the material is less homogenous, formless entropy about the direction of the disorder in material. When the entropy is high the disorder is also high in material.</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highlight w:val="white"/>
        </w:rPr>
        <w:t xml:space="preserve"> For these two first figures one can say that contrast and entropy are related to porosity but when the material is not very homogeneous, it consists of many vacuums which make material porous and when the percentage of plastic increases empty spaces are filled and the material becomes more homogeneous and smooth.</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highlight w:val="white"/>
        </w:rPr>
        <w:t>Figures 5 and 6 have the results of three other parameters of texture, it acts of the correlation, the angle of second moment and the difference in opposite moment.</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It is noted that these parameters are proportional to the percentage of plastic. The correlation describes the bonds in material, when it is high that informs about more bonds between the components of material. The angle of second moment describes the periodicity of the reasons in material, the low values of this parameter show that the material does not have a periodic reason. The difference in opposite moment presents the orientation in texture, when this parameter is raised, the texture of the material has a privilege orientation.</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Indeed the low values of the correlation, the angle of second moment and the difference in opposite moment allow to conclude that this material has a no periodic texture and without orientation. Physically when the material has a raised entropy and such a high contrast, it is rough and when these parameters decrease it becomes smooth</w:t>
      </w:r>
    </w:p>
    <w:p w:rsidR="00934E92" w:rsidRDefault="00934E92" w:rsidP="00394960">
      <w:pPr>
        <w:autoSpaceDE w:val="0"/>
        <w:autoSpaceDN w:val="0"/>
        <w:adjustRightInd w:val="0"/>
        <w:spacing w:after="0" w:line="240" w:lineRule="auto"/>
        <w:jc w:val="both"/>
        <w:rPr>
          <w:rFonts w:ascii="Times New Roman" w:hAnsi="Times New Roman" w:cs="Times New Roman"/>
          <w:sz w:val="20"/>
          <w:szCs w:val="24"/>
        </w:rPr>
      </w:pPr>
    </w:p>
    <w:p w:rsidR="00934E92" w:rsidRDefault="00934E92" w:rsidP="00394960">
      <w:pPr>
        <w:autoSpaceDE w:val="0"/>
        <w:autoSpaceDN w:val="0"/>
        <w:adjustRightInd w:val="0"/>
        <w:spacing w:after="0" w:line="240" w:lineRule="auto"/>
        <w:jc w:val="both"/>
        <w:rPr>
          <w:rFonts w:ascii="Times New Roman" w:hAnsi="Times New Roman" w:cs="Times New Roman"/>
          <w:sz w:val="20"/>
          <w:szCs w:val="24"/>
        </w:rPr>
      </w:pPr>
    </w:p>
    <w:p w:rsidR="00197BC3" w:rsidRPr="0098662F" w:rsidRDefault="00197BC3" w:rsidP="00394960">
      <w:pPr>
        <w:autoSpaceDE w:val="0"/>
        <w:autoSpaceDN w:val="0"/>
        <w:adjustRightInd w:val="0"/>
        <w:spacing w:after="0" w:line="240" w:lineRule="auto"/>
        <w:jc w:val="both"/>
        <w:rPr>
          <w:rFonts w:ascii="Times New Roman" w:hAnsi="Times New Roman" w:cs="Times New Roman"/>
          <w:sz w:val="20"/>
          <w:szCs w:val="24"/>
        </w:rPr>
      </w:pPr>
      <w:r w:rsidRPr="0098662F">
        <w:rPr>
          <w:rFonts w:ascii="Times New Roman" w:hAnsi="Times New Roman" w:cs="Times New Roman"/>
          <w:vanish/>
          <w:color w:val="000080"/>
          <w:sz w:val="20"/>
          <w:szCs w:val="24"/>
        </w:rPr>
        <w:t>¶</w:t>
      </w:r>
    </w:p>
    <w:p w:rsidR="00197BC3" w:rsidRPr="003B5362" w:rsidRDefault="00197BC3" w:rsidP="00394960">
      <w:pPr>
        <w:pStyle w:val="ListParagraph"/>
        <w:numPr>
          <w:ilvl w:val="0"/>
          <w:numId w:val="25"/>
        </w:numPr>
        <w:autoSpaceDE w:val="0"/>
        <w:autoSpaceDN w:val="0"/>
        <w:adjustRightInd w:val="0"/>
        <w:spacing w:after="0" w:line="240" w:lineRule="auto"/>
        <w:rPr>
          <w:rFonts w:ascii="Times New Roman" w:hAnsi="Times New Roman" w:cs="Times New Roman"/>
          <w:sz w:val="20"/>
          <w:szCs w:val="24"/>
        </w:rPr>
      </w:pPr>
      <w:r w:rsidRPr="003B5362">
        <w:rPr>
          <w:rFonts w:ascii="Times New Roman" w:hAnsi="Times New Roman" w:cs="Times New Roman"/>
          <w:b/>
          <w:bCs/>
          <w:sz w:val="20"/>
          <w:szCs w:val="24"/>
        </w:rPr>
        <w:t xml:space="preserve">Influence of plastic percentage on the </w:t>
      </w:r>
      <w:r w:rsidRPr="003B5362">
        <w:rPr>
          <w:rFonts w:ascii="Times New Roman" w:hAnsi="Times New Roman" w:cs="Times New Roman"/>
          <w:b/>
          <w:sz w:val="20"/>
          <w:szCs w:val="24"/>
        </w:rPr>
        <w:t>density</w:t>
      </w:r>
    </w:p>
    <w:p w:rsidR="00934E92" w:rsidRDefault="00197BC3" w:rsidP="00394960">
      <w:pPr>
        <w:autoSpaceDE w:val="0"/>
        <w:autoSpaceDN w:val="0"/>
        <w:adjustRightInd w:val="0"/>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Plastic waste and sand used in this study have very different densitiesit is thus judicious to follow the evolution of the densities of the test-tubes obtained in this study.</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 xml:space="preserve">The results obtained with the 1mm sand granulometry are represented on the figure7. </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It arises that, the values of density are different according to the percentage from plastic. The values of these densities decrease when the content of plastics increases.</w:t>
      </w:r>
    </w:p>
    <w:p w:rsidR="00197BC3" w:rsidRPr="0098662F" w:rsidRDefault="00197BC3" w:rsidP="00394960">
      <w:pPr>
        <w:autoSpaceDE w:val="0"/>
        <w:autoSpaceDN w:val="0"/>
        <w:adjustRightInd w:val="0"/>
        <w:spacing w:after="0" w:line="240" w:lineRule="auto"/>
        <w:jc w:val="both"/>
        <w:rPr>
          <w:rFonts w:ascii="Times New Roman" w:hAnsi="Times New Roman" w:cs="Times New Roman"/>
          <w:sz w:val="20"/>
          <w:szCs w:val="24"/>
        </w:rPr>
      </w:pPr>
      <w:r w:rsidRPr="0098662F">
        <w:rPr>
          <w:rFonts w:ascii="Times New Roman" w:hAnsi="Times New Roman" w:cs="Times New Roman"/>
          <w:vanish/>
          <w:color w:val="000080"/>
          <w:sz w:val="20"/>
          <w:szCs w:val="24"/>
        </w:rPr>
        <w:t>¶</w:t>
      </w:r>
    </w:p>
    <w:p w:rsidR="00197BC3" w:rsidRDefault="006D1268" w:rsidP="00394960">
      <w:pPr>
        <w:tabs>
          <w:tab w:val="center" w:pos="4678"/>
          <w:tab w:val="right" w:pos="9072"/>
        </w:tabs>
        <w:spacing w:after="0" w:line="240" w:lineRule="auto"/>
        <w:jc w:val="center"/>
      </w:pPr>
      <w:r>
        <w:rPr>
          <w:noProof/>
          <w:lang w:val="fr-FR" w:eastAsia="fr-FR"/>
        </w:rPr>
        <w:pict>
          <v:shape id="Zone de texte 10" o:spid="_x0000_s1049" type="#_x0000_t202" style="position:absolute;left:0;text-align:left;margin-left:351.75pt;margin-top:59.95pt;width:103.95pt;height:29.2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" fillcolor="white [3201]" strokecolor="white [3212]" strokeweight=".5pt">
            <v:textbox>
              <w:txbxContent>
                <w:p w:rsidR="00197BC3" w:rsidRPr="00AF74B2" w:rsidRDefault="00197BC3" w:rsidP="00197BC3">
                  <w:pPr>
                    <w:spacing w:line="240" w:lineRule="auto"/>
                    <w:rPr>
                      <w:rFonts w:ascii="Times New Roman" w:hAnsi="Times New Roman" w:cs="Times New Roman"/>
                      <w:sz w:val="18"/>
                      <w:szCs w:val="18"/>
                    </w:rPr>
                  </w:pPr>
                  <w:r>
                    <w:rPr>
                      <w:rFonts w:ascii="Times New Roman" w:hAnsi="Times New Roman" w:cs="Times New Roman"/>
                      <w:b/>
                      <w:bCs/>
                      <w:sz w:val="18"/>
                      <w:szCs w:val="18"/>
                    </w:rPr>
                    <w:t>y = -6</w:t>
                  </w:r>
                  <w:r w:rsidRPr="00EF4FB0">
                    <w:rPr>
                      <w:rFonts w:ascii="Times New Roman" w:hAnsi="Times New Roman" w:cs="Times New Roman"/>
                      <w:sz w:val="20"/>
                      <w:szCs w:val="24"/>
                    </w:rPr>
                    <w:t>.</w:t>
                  </w:r>
                  <w:r>
                    <w:rPr>
                      <w:rFonts w:ascii="Times New Roman" w:hAnsi="Times New Roman" w:cs="Times New Roman"/>
                      <w:b/>
                      <w:bCs/>
                      <w:sz w:val="18"/>
                      <w:szCs w:val="18"/>
                    </w:rPr>
                    <w:t>8973x +</w:t>
                  </w:r>
                  <w:r w:rsidRPr="00AF74B2">
                    <w:rPr>
                      <w:rFonts w:ascii="Times New Roman" w:hAnsi="Times New Roman" w:cs="Times New Roman"/>
                      <w:b/>
                      <w:bCs/>
                      <w:sz w:val="18"/>
                      <w:szCs w:val="18"/>
                    </w:rPr>
                    <w:t>1972</w:t>
                  </w:r>
                  <w:r w:rsidRPr="00EF4FB0">
                    <w:rPr>
                      <w:rFonts w:ascii="Times New Roman" w:hAnsi="Times New Roman" w:cs="Times New Roman"/>
                      <w:sz w:val="20"/>
                      <w:szCs w:val="24"/>
                    </w:rPr>
                    <w:t>.</w:t>
                  </w:r>
                  <w:r>
                    <w:rPr>
                      <w:rFonts w:ascii="Times New Roman" w:hAnsi="Times New Roman" w:cs="Times New Roman"/>
                      <w:b/>
                      <w:bCs/>
                      <w:sz w:val="18"/>
                      <w:szCs w:val="18"/>
                    </w:rPr>
                    <w:t>48</w:t>
                  </w:r>
                  <w:r>
                    <w:rPr>
                      <w:rFonts w:ascii="Times New Roman" w:hAnsi="Times New Roman" w:cs="Times New Roman"/>
                      <w:b/>
                      <w:bCs/>
                      <w:sz w:val="18"/>
                      <w:szCs w:val="18"/>
                    </w:rPr>
                    <w:br/>
                    <w:t>R² = 0.</w:t>
                  </w:r>
                  <w:r w:rsidRPr="00AF74B2">
                    <w:rPr>
                      <w:rFonts w:ascii="Times New Roman" w:hAnsi="Times New Roman" w:cs="Times New Roman"/>
                      <w:b/>
                      <w:bCs/>
                      <w:sz w:val="18"/>
                      <w:szCs w:val="18"/>
                    </w:rPr>
                    <w:t>9079</w:t>
                  </w:r>
                </w:p>
              </w:txbxContent>
            </v:textbox>
          </v:shape>
        </w:pict>
      </w:r>
      <w:r w:rsidR="00197BC3">
        <w:object w:dxaOrig="10951" w:dyaOrig="5310">
          <v:shape id="_x0000_i1029" type="#_x0000_t75" style="width:295.5pt;height:136.5pt" o:ole="">
            <v:imagedata r:id="rId22" o:title=""/>
          </v:shape>
          <o:OLEObject Type="Embed" ProgID="SigmaPlotGraphicObject.11" ShapeID="_x0000_i1029" DrawAspect="Content" ObjectID="_1570445609" r:id="rId23"/>
        </w:object>
      </w:r>
    </w:p>
    <w:p w:rsidR="00197BC3" w:rsidRPr="000D4922" w:rsidRDefault="00197BC3" w:rsidP="00394960">
      <w:pPr>
        <w:spacing w:after="0" w:line="240" w:lineRule="auto"/>
        <w:jc w:val="center"/>
        <w:rPr>
          <w:rFonts w:ascii="Times New Roman" w:hAnsi="Times New Roman" w:cs="Times New Roman"/>
          <w:b/>
          <w:i/>
          <w:sz w:val="18"/>
          <w:szCs w:val="24"/>
        </w:rPr>
      </w:pPr>
      <w:r w:rsidRPr="000D4922">
        <w:rPr>
          <w:rFonts w:ascii="Times New Roman" w:hAnsi="Times New Roman" w:cs="Times New Roman"/>
          <w:b/>
          <w:i/>
          <w:sz w:val="18"/>
          <w:szCs w:val="24"/>
        </w:rPr>
        <w:t>Figure7:</w:t>
      </w:r>
      <w:r w:rsidRPr="000D4922">
        <w:rPr>
          <w:rFonts w:ascii="Times New Roman" w:hAnsi="Times New Roman" w:cs="Times New Roman"/>
          <w:b/>
          <w:i/>
          <w:color w:val="000000" w:themeColor="text1"/>
          <w:sz w:val="18"/>
          <w:szCs w:val="24"/>
        </w:rPr>
        <w:t>Density of plastic/sand concrete sample of 1mm granulometry</w:t>
      </w:r>
    </w:p>
    <w:p w:rsidR="00934E92" w:rsidRDefault="00934E92" w:rsidP="00394960">
      <w:pPr>
        <w:autoSpaceDE w:val="0"/>
        <w:autoSpaceDN w:val="0"/>
        <w:adjustRightInd w:val="0"/>
        <w:spacing w:after="0" w:line="240" w:lineRule="auto"/>
        <w:jc w:val="both"/>
        <w:rPr>
          <w:rFonts w:ascii="Times New Roman" w:hAnsi="Times New Roman" w:cs="Times New Roman"/>
          <w:sz w:val="20"/>
          <w:szCs w:val="24"/>
        </w:rPr>
      </w:pPr>
    </w:p>
    <w:p w:rsidR="00934E92" w:rsidRDefault="00197BC3" w:rsidP="00394960">
      <w:pPr>
        <w:autoSpaceDE w:val="0"/>
        <w:autoSpaceDN w:val="0"/>
        <w:adjustRightInd w:val="0"/>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The results presented in figure 7 show that the density follows a linear model which has a coefficient of regression of 0</w:t>
      </w:r>
      <w:r w:rsidRPr="00EF4FB0">
        <w:rPr>
          <w:rFonts w:ascii="Times New Roman" w:hAnsi="Times New Roman" w:cs="Times New Roman"/>
          <w:sz w:val="20"/>
          <w:szCs w:val="24"/>
        </w:rPr>
        <w:t>.</w:t>
      </w:r>
      <w:r w:rsidRPr="0098662F">
        <w:rPr>
          <w:rFonts w:ascii="Times New Roman" w:hAnsi="Times New Roman" w:cs="Times New Roman"/>
          <w:sz w:val="20"/>
          <w:szCs w:val="24"/>
        </w:rPr>
        <w:t>9079 close equation (1). For the continuation</w:t>
      </w:r>
      <w:r w:rsidRPr="0098662F">
        <w:rPr>
          <w:rFonts w:ascii="Times New Roman" w:hAnsi="Times New Roman" w:cs="Times New Roman"/>
          <w:vanish/>
          <w:color w:val="000080"/>
          <w:sz w:val="20"/>
          <w:szCs w:val="24"/>
        </w:rPr>
        <w:t>¶continuationc</w:t>
      </w:r>
      <w:r w:rsidRPr="0098662F">
        <w:rPr>
          <w:rFonts w:ascii="Times New Roman" w:hAnsi="Times New Roman" w:cs="Times New Roman"/>
          <w:sz w:val="20"/>
          <w:szCs w:val="24"/>
        </w:rPr>
        <w:t>of this work we used linear granulometry and the regression coefficients which are as follows for 2</w:t>
      </w:r>
      <w:r>
        <w:rPr>
          <w:rFonts w:ascii="Times New Roman" w:hAnsi="Times New Roman" w:cs="Times New Roman"/>
          <w:sz w:val="20"/>
          <w:szCs w:val="24"/>
        </w:rPr>
        <w:t>mm, Y = -7</w:t>
      </w:r>
      <w:r w:rsidRPr="00EF4FB0">
        <w:rPr>
          <w:rFonts w:ascii="Times New Roman" w:hAnsi="Times New Roman" w:cs="Times New Roman"/>
          <w:sz w:val="20"/>
          <w:szCs w:val="24"/>
        </w:rPr>
        <w:t>.</w:t>
      </w:r>
      <w:r w:rsidRPr="0098662F">
        <w:rPr>
          <w:rFonts w:ascii="Times New Roman" w:hAnsi="Times New Roman" w:cs="Times New Roman"/>
          <w:sz w:val="20"/>
          <w:szCs w:val="24"/>
        </w:rPr>
        <w:t>4915x + 2044</w:t>
      </w:r>
      <w:r w:rsidRPr="00EF4FB0">
        <w:rPr>
          <w:rFonts w:ascii="Times New Roman" w:hAnsi="Times New Roman" w:cs="Times New Roman"/>
          <w:sz w:val="20"/>
          <w:szCs w:val="24"/>
        </w:rPr>
        <w:t>.</w:t>
      </w:r>
      <w:r w:rsidRPr="0098662F">
        <w:rPr>
          <w:rFonts w:ascii="Times New Roman" w:hAnsi="Times New Roman" w:cs="Times New Roman"/>
          <w:sz w:val="20"/>
          <w:szCs w:val="24"/>
        </w:rPr>
        <w:t>3423 and R</w:t>
      </w:r>
      <w:r w:rsidRPr="0098662F">
        <w:rPr>
          <w:rFonts w:ascii="Times New Roman" w:hAnsi="Times New Roman" w:cs="Times New Roman"/>
          <w:sz w:val="20"/>
          <w:szCs w:val="24"/>
          <w:vertAlign w:val="superscript"/>
        </w:rPr>
        <w:t>2</w:t>
      </w:r>
      <w:r>
        <w:rPr>
          <w:rFonts w:ascii="Times New Roman" w:hAnsi="Times New Roman" w:cs="Times New Roman"/>
          <w:sz w:val="20"/>
          <w:szCs w:val="24"/>
        </w:rPr>
        <w:t xml:space="preserve"> = 0</w:t>
      </w:r>
      <w:r w:rsidRPr="00EF4FB0">
        <w:rPr>
          <w:rFonts w:ascii="Times New Roman" w:hAnsi="Times New Roman" w:cs="Times New Roman"/>
          <w:sz w:val="20"/>
          <w:szCs w:val="24"/>
        </w:rPr>
        <w:t>.</w:t>
      </w:r>
      <w:r w:rsidRPr="0098662F">
        <w:rPr>
          <w:rFonts w:ascii="Times New Roman" w:hAnsi="Times New Roman" w:cs="Times New Roman"/>
          <w:sz w:val="20"/>
          <w:szCs w:val="24"/>
        </w:rPr>
        <w:t>9726;</w:t>
      </w:r>
      <w:r w:rsidRPr="0098662F">
        <w:rPr>
          <w:rFonts w:ascii="Times New Roman" w:hAnsi="Times New Roman" w:cs="Times New Roman"/>
          <w:vanish/>
          <w:color w:val="000080"/>
          <w:sz w:val="20"/>
          <w:szCs w:val="24"/>
        </w:rPr>
        <w:t>¶</w:t>
      </w:r>
      <w:r>
        <w:rPr>
          <w:rFonts w:ascii="Times New Roman" w:hAnsi="Times New Roman" w:cs="Times New Roman"/>
          <w:sz w:val="20"/>
          <w:szCs w:val="24"/>
        </w:rPr>
        <w:t>for 3</w:t>
      </w:r>
      <w:r w:rsidRPr="00EF4FB0">
        <w:rPr>
          <w:rFonts w:ascii="Times New Roman" w:hAnsi="Times New Roman" w:cs="Times New Roman"/>
          <w:sz w:val="20"/>
          <w:szCs w:val="24"/>
        </w:rPr>
        <w:t>.</w:t>
      </w:r>
      <w:r>
        <w:rPr>
          <w:rFonts w:ascii="Times New Roman" w:hAnsi="Times New Roman" w:cs="Times New Roman"/>
          <w:sz w:val="20"/>
          <w:szCs w:val="24"/>
        </w:rPr>
        <w:t>15mm there are Y = -4</w:t>
      </w:r>
      <w:r w:rsidRPr="00EF4FB0">
        <w:rPr>
          <w:rFonts w:ascii="Times New Roman" w:hAnsi="Times New Roman" w:cs="Times New Roman"/>
          <w:sz w:val="20"/>
          <w:szCs w:val="24"/>
        </w:rPr>
        <w:t>.</w:t>
      </w:r>
      <w:r>
        <w:rPr>
          <w:rFonts w:ascii="Times New Roman" w:hAnsi="Times New Roman" w:cs="Times New Roman"/>
          <w:sz w:val="20"/>
          <w:szCs w:val="24"/>
        </w:rPr>
        <w:t>6431x + 1883</w:t>
      </w:r>
      <w:r w:rsidRPr="00EF4FB0">
        <w:rPr>
          <w:rFonts w:ascii="Times New Roman" w:hAnsi="Times New Roman" w:cs="Times New Roman"/>
          <w:sz w:val="20"/>
          <w:szCs w:val="24"/>
        </w:rPr>
        <w:t>.</w:t>
      </w:r>
      <w:r w:rsidRPr="0098662F">
        <w:rPr>
          <w:rFonts w:ascii="Times New Roman" w:hAnsi="Times New Roman" w:cs="Times New Roman"/>
          <w:sz w:val="20"/>
          <w:szCs w:val="24"/>
        </w:rPr>
        <w:t>2940 and R</w:t>
      </w:r>
      <w:r w:rsidRPr="0098662F">
        <w:rPr>
          <w:rFonts w:ascii="Times New Roman" w:hAnsi="Times New Roman" w:cs="Times New Roman"/>
          <w:sz w:val="20"/>
          <w:szCs w:val="24"/>
          <w:vertAlign w:val="superscript"/>
        </w:rPr>
        <w:t>2</w:t>
      </w:r>
      <w:r>
        <w:rPr>
          <w:rFonts w:ascii="Times New Roman" w:hAnsi="Times New Roman" w:cs="Times New Roman"/>
          <w:sz w:val="20"/>
          <w:szCs w:val="24"/>
        </w:rPr>
        <w:t xml:space="preserve"> = 0</w:t>
      </w:r>
      <w:r w:rsidRPr="00EF4FB0">
        <w:rPr>
          <w:rFonts w:ascii="Times New Roman" w:hAnsi="Times New Roman" w:cs="Times New Roman"/>
          <w:sz w:val="20"/>
          <w:szCs w:val="24"/>
        </w:rPr>
        <w:t>.</w:t>
      </w:r>
      <w:r w:rsidRPr="0098662F">
        <w:rPr>
          <w:rFonts w:ascii="Times New Roman" w:hAnsi="Times New Roman" w:cs="Times New Roman"/>
          <w:sz w:val="20"/>
          <w:szCs w:val="24"/>
        </w:rPr>
        <w:t>978.</w:t>
      </w:r>
    </w:p>
    <w:p w:rsidR="00197BC3" w:rsidRPr="0098662F" w:rsidRDefault="00197BC3" w:rsidP="00394960">
      <w:pPr>
        <w:autoSpaceDE w:val="0"/>
        <w:autoSpaceDN w:val="0"/>
        <w:adjustRightInd w:val="0"/>
        <w:spacing w:after="0" w:line="240" w:lineRule="auto"/>
        <w:jc w:val="both"/>
        <w:rPr>
          <w:rFonts w:ascii="Times New Roman" w:hAnsi="Times New Roman" w:cs="Times New Roman"/>
          <w:sz w:val="20"/>
          <w:szCs w:val="24"/>
        </w:rPr>
      </w:pPr>
      <w:r w:rsidRPr="0098662F">
        <w:rPr>
          <w:rFonts w:ascii="Times New Roman" w:hAnsi="Times New Roman" w:cs="Times New Roman"/>
          <w:vanish/>
          <w:color w:val="000080"/>
          <w:sz w:val="20"/>
          <w:szCs w:val="24"/>
        </w:rPr>
        <w:t>¶</w:t>
      </w:r>
    </w:p>
    <w:p w:rsidR="00197BC3" w:rsidRDefault="00197BC3" w:rsidP="00394960">
      <w:pPr>
        <w:tabs>
          <w:tab w:val="left" w:pos="3825"/>
        </w:tabs>
        <w:spacing w:after="0" w:line="240" w:lineRule="auto"/>
        <w:ind w:firstLine="709"/>
        <w:rPr>
          <w:rFonts w:ascii="Times New Roman" w:hAnsi="Times New Roman" w:cs="Times New Roman"/>
          <w:sz w:val="24"/>
          <w:szCs w:val="24"/>
        </w:rPr>
      </w:pPr>
      <w:r>
        <w:object w:dxaOrig="10950" w:dyaOrig="8281">
          <v:shape id="_x0000_i1030" type="#_x0000_t75" style="width:388.5pt;height:187.5pt" o:ole="">
            <v:imagedata r:id="rId24" o:title=""/>
          </v:shape>
          <o:OLEObject Type="Embed" ProgID="SigmaPlotGraphicObject.11" ShapeID="_x0000_i1030" DrawAspect="Content" ObjectID="_1570445610" r:id="rId25"/>
        </w:object>
      </w:r>
    </w:p>
    <w:p w:rsidR="00197BC3" w:rsidRPr="000D4922" w:rsidRDefault="00197BC3" w:rsidP="00394960">
      <w:pPr>
        <w:autoSpaceDE w:val="0"/>
        <w:autoSpaceDN w:val="0"/>
        <w:adjustRightInd w:val="0"/>
        <w:spacing w:after="0" w:line="240" w:lineRule="auto"/>
        <w:ind w:firstLine="709"/>
        <w:jc w:val="center"/>
        <w:rPr>
          <w:rFonts w:ascii="Times New Roman" w:hAnsi="Times New Roman" w:cs="Times New Roman"/>
          <w:b/>
          <w:i/>
          <w:sz w:val="18"/>
          <w:szCs w:val="24"/>
        </w:rPr>
      </w:pPr>
      <w:r w:rsidRPr="000D4922">
        <w:rPr>
          <w:rFonts w:ascii="Times New Roman" w:hAnsi="Times New Roman" w:cs="Times New Roman"/>
          <w:b/>
          <w:i/>
          <w:sz w:val="18"/>
          <w:szCs w:val="24"/>
        </w:rPr>
        <w:t xml:space="preserve">Figure 8: Influence of sand granulometry and percentage of plastic on the density of the samples </w:t>
      </w:r>
      <w:r w:rsidRPr="000D4922">
        <w:rPr>
          <w:rFonts w:ascii="Times New Roman" w:hAnsi="Times New Roman" w:cs="Times New Roman"/>
          <w:b/>
          <w:i/>
          <w:vanish/>
          <w:color w:val="000080"/>
          <w:sz w:val="18"/>
          <w:szCs w:val="24"/>
        </w:rPr>
        <w:t>¶</w:t>
      </w:r>
    </w:p>
    <w:p w:rsidR="00197BC3" w:rsidRPr="00CD6FB1" w:rsidRDefault="00197BC3" w:rsidP="00394960">
      <w:pPr>
        <w:spacing w:after="0" w:line="240" w:lineRule="auto"/>
        <w:jc w:val="center"/>
        <w:rPr>
          <w:rFonts w:ascii="Times New Roman" w:hAnsi="Times New Roman" w:cs="Times New Roman"/>
          <w:sz w:val="24"/>
          <w:szCs w:val="24"/>
        </w:rPr>
      </w:pPr>
    </w:p>
    <w:p w:rsidR="00197BC3" w:rsidRDefault="00197BC3" w:rsidP="00394960">
      <w:pPr>
        <w:spacing w:after="0" w:line="240" w:lineRule="auto"/>
        <w:jc w:val="both"/>
        <w:rPr>
          <w:rFonts w:ascii="Times New Roman" w:hAnsi="Times New Roman" w:cs="Times New Roman"/>
          <w:sz w:val="20"/>
          <w:szCs w:val="24"/>
        </w:rPr>
      </w:pPr>
      <w:r w:rsidRPr="0098662F">
        <w:rPr>
          <w:rFonts w:ascii="Times New Roman" w:hAnsi="Times New Roman" w:cs="Times New Roman"/>
          <w:color w:val="000000" w:themeColor="text1"/>
          <w:sz w:val="20"/>
          <w:szCs w:val="24"/>
        </w:rPr>
        <w:t>The experimental results presented by figure</w:t>
      </w:r>
      <w:r w:rsidRPr="0098662F">
        <w:rPr>
          <w:rFonts w:ascii="Times New Roman" w:hAnsi="Times New Roman" w:cs="Times New Roman"/>
          <w:sz w:val="20"/>
          <w:szCs w:val="24"/>
        </w:rPr>
        <w:t>8</w:t>
      </w:r>
      <w:r w:rsidRPr="0098662F">
        <w:rPr>
          <w:rFonts w:ascii="Times New Roman" w:hAnsi="Times New Roman" w:cs="Times New Roman"/>
          <w:sz w:val="20"/>
          <w:szCs w:val="24"/>
          <w:highlight w:val="white"/>
        </w:rPr>
        <w:t>show that there are weak variations of densities of the composites for the rates of substitution studied</w:t>
      </w:r>
      <w:r w:rsidRPr="0098662F">
        <w:rPr>
          <w:rFonts w:ascii="Times New Roman" w:hAnsi="Times New Roman" w:cs="Times New Roman"/>
          <w:color w:val="000000" w:themeColor="text1"/>
          <w:sz w:val="20"/>
          <w:szCs w:val="24"/>
        </w:rPr>
        <w:t>. Also, all these densities follow a linear law whose regression R</w:t>
      </w:r>
      <w:r w:rsidRPr="0098662F">
        <w:rPr>
          <w:rFonts w:ascii="Times New Roman" w:hAnsi="Times New Roman" w:cs="Times New Roman"/>
          <w:color w:val="000000" w:themeColor="text1"/>
          <w:sz w:val="20"/>
          <w:szCs w:val="24"/>
          <w:vertAlign w:val="superscript"/>
        </w:rPr>
        <w:t>2</w:t>
      </w:r>
      <w:r w:rsidRPr="0098662F">
        <w:rPr>
          <w:rFonts w:ascii="Times New Roman" w:hAnsi="Times New Roman" w:cs="Times New Roman"/>
          <w:color w:val="000000" w:themeColor="text1"/>
          <w:sz w:val="20"/>
          <w:szCs w:val="24"/>
        </w:rPr>
        <w:t xml:space="preserve"> is situated between 0.907 and 0.978. The density of PET granules being much inferior to that of sand, a volume substitution of 50% is supposed to reduce the density of the composite concrete. </w:t>
      </w:r>
      <w:r w:rsidRPr="0098662F">
        <w:rPr>
          <w:rFonts w:ascii="Times New Roman" w:hAnsi="Times New Roman" w:cs="Times New Roman"/>
          <w:sz w:val="20"/>
          <w:szCs w:val="24"/>
        </w:rPr>
        <w:t>Although the variations are not the same for each content according to granulometry in the densities, it arises that they all are lower than the value of cementing materials in Cameroon whose values are between 2000 and 2400 kg/m</w:t>
      </w:r>
      <w:r w:rsidRPr="0098662F">
        <w:rPr>
          <w:rFonts w:ascii="Times New Roman" w:hAnsi="Times New Roman" w:cs="Times New Roman"/>
          <w:sz w:val="20"/>
          <w:szCs w:val="24"/>
          <w:vertAlign w:val="superscript"/>
        </w:rPr>
        <w:t>3</w:t>
      </w:r>
      <w:r w:rsidRPr="0098662F">
        <w:rPr>
          <w:rFonts w:ascii="Times New Roman" w:hAnsi="Times New Roman" w:cs="Times New Roman"/>
          <w:sz w:val="20"/>
          <w:szCs w:val="24"/>
        </w:rPr>
        <w:t xml:space="preserve"> (Meukam, 2004).</w:t>
      </w:r>
      <w:r w:rsidRPr="0098662F">
        <w:rPr>
          <w:rFonts w:ascii="Times New Roman" w:hAnsi="Times New Roman" w:cs="Times New Roman"/>
          <w:sz w:val="20"/>
          <w:szCs w:val="24"/>
          <w:highlight w:val="white"/>
        </w:rPr>
        <w:t>View all the values of density which are found, it arises that, one of the aspects of valorization of plastic waste in building materials is checked with knowing lightness</w:t>
      </w:r>
      <w:r w:rsidRPr="0098662F">
        <w:rPr>
          <w:rFonts w:ascii="Times New Roman" w:hAnsi="Times New Roman" w:cs="Times New Roman"/>
          <w:sz w:val="20"/>
          <w:szCs w:val="24"/>
        </w:rPr>
        <w:t>.</w:t>
      </w:r>
    </w:p>
    <w:p w:rsidR="00934E92" w:rsidRPr="0098662F" w:rsidRDefault="00934E92" w:rsidP="00394960">
      <w:pPr>
        <w:spacing w:after="0" w:line="240" w:lineRule="auto"/>
        <w:jc w:val="both"/>
        <w:rPr>
          <w:rFonts w:ascii="Times New Roman" w:hAnsi="Times New Roman" w:cs="Times New Roman"/>
          <w:sz w:val="20"/>
          <w:szCs w:val="24"/>
        </w:rPr>
      </w:pPr>
    </w:p>
    <w:p w:rsidR="00197BC3" w:rsidRPr="003B5362" w:rsidRDefault="00197BC3" w:rsidP="00394960">
      <w:pPr>
        <w:pStyle w:val="ListParagraph"/>
        <w:numPr>
          <w:ilvl w:val="0"/>
          <w:numId w:val="25"/>
        </w:numPr>
        <w:spacing w:after="0" w:line="240" w:lineRule="auto"/>
        <w:jc w:val="both"/>
        <w:rPr>
          <w:rFonts w:ascii="Times New Roman" w:hAnsi="Times New Roman" w:cs="Times New Roman"/>
          <w:b/>
          <w:color w:val="000000" w:themeColor="text1"/>
          <w:sz w:val="20"/>
          <w:szCs w:val="24"/>
        </w:rPr>
      </w:pPr>
      <w:r w:rsidRPr="003B5362">
        <w:rPr>
          <w:rFonts w:ascii="Times New Roman" w:hAnsi="Times New Roman" w:cs="Times New Roman"/>
          <w:b/>
          <w:color w:val="000000" w:themeColor="text1"/>
          <w:sz w:val="20"/>
          <w:szCs w:val="24"/>
        </w:rPr>
        <w:t>Porosity to water</w:t>
      </w:r>
    </w:p>
    <w:p w:rsidR="00197BC3" w:rsidRPr="0098662F" w:rsidRDefault="00197BC3" w:rsidP="00394960">
      <w:pPr>
        <w:spacing w:after="0" w:line="240" w:lineRule="auto"/>
        <w:rPr>
          <w:rFonts w:ascii="Times New Roman" w:hAnsi="Times New Roman" w:cs="Times New Roman"/>
          <w:color w:val="000000" w:themeColor="text1"/>
          <w:sz w:val="20"/>
          <w:szCs w:val="24"/>
        </w:rPr>
      </w:pPr>
      <w:r w:rsidRPr="0098662F">
        <w:rPr>
          <w:rFonts w:ascii="Times New Roman" w:hAnsi="Times New Roman" w:cs="Times New Roman"/>
          <w:sz w:val="20"/>
          <w:szCs w:val="24"/>
        </w:rPr>
        <w:t>Figure 9 has porosity according to the percentage of plastic waste (PET) and sand granulometry which were used to know 1mm, 2</w:t>
      </w:r>
      <w:r>
        <w:rPr>
          <w:rFonts w:ascii="Times New Roman" w:hAnsi="Times New Roman" w:cs="Times New Roman"/>
          <w:sz w:val="20"/>
          <w:szCs w:val="24"/>
        </w:rPr>
        <w:t>mm and 3</w:t>
      </w:r>
      <w:r w:rsidRPr="00EF4FB0">
        <w:rPr>
          <w:rFonts w:ascii="Times New Roman" w:hAnsi="Times New Roman" w:cs="Times New Roman"/>
          <w:sz w:val="20"/>
          <w:szCs w:val="24"/>
        </w:rPr>
        <w:t>.</w:t>
      </w:r>
      <w:r w:rsidRPr="0098662F">
        <w:rPr>
          <w:rFonts w:ascii="Times New Roman" w:hAnsi="Times New Roman" w:cs="Times New Roman"/>
          <w:sz w:val="20"/>
          <w:szCs w:val="24"/>
        </w:rPr>
        <w:t>15mm</w:t>
      </w:r>
      <w:r w:rsidRPr="0098662F">
        <w:rPr>
          <w:rFonts w:ascii="Times New Roman" w:hAnsi="Times New Roman" w:cs="Times New Roman"/>
          <w:color w:val="000000" w:themeColor="text1"/>
          <w:sz w:val="20"/>
          <w:szCs w:val="24"/>
        </w:rPr>
        <w:t>.</w:t>
      </w:r>
    </w:p>
    <w:p w:rsidR="00197BC3" w:rsidRDefault="00197BC3" w:rsidP="00394960">
      <w:pPr>
        <w:spacing w:after="0" w:line="240" w:lineRule="auto"/>
        <w:jc w:val="center"/>
        <w:rPr>
          <w:rFonts w:ascii="Times New Roman" w:hAnsi="Times New Roman" w:cs="Times New Roman"/>
          <w:color w:val="000000" w:themeColor="text1"/>
          <w:sz w:val="24"/>
          <w:szCs w:val="24"/>
        </w:rPr>
      </w:pPr>
      <w:r>
        <w:object w:dxaOrig="10456" w:dyaOrig="8281">
          <v:shape id="_x0000_i1031" type="#_x0000_t75" style="width:4in;height:201.75pt" o:ole="">
            <v:imagedata r:id="rId26" o:title=""/>
          </v:shape>
          <o:OLEObject Type="Embed" ProgID="SigmaPlotGraphicObject.11" ShapeID="_x0000_i1031" DrawAspect="Content" ObjectID="_1570445611" r:id="rId27"/>
        </w:object>
      </w:r>
    </w:p>
    <w:p w:rsidR="00197BC3" w:rsidRDefault="00197BC3" w:rsidP="00394960">
      <w:pPr>
        <w:spacing w:after="0" w:line="240" w:lineRule="auto"/>
        <w:jc w:val="center"/>
        <w:rPr>
          <w:rFonts w:ascii="Times New Roman" w:hAnsi="Times New Roman" w:cs="Times New Roman"/>
          <w:b/>
          <w:i/>
          <w:color w:val="000000" w:themeColor="text1"/>
          <w:sz w:val="18"/>
          <w:szCs w:val="24"/>
        </w:rPr>
      </w:pPr>
      <w:r w:rsidRPr="0098662F">
        <w:rPr>
          <w:rFonts w:ascii="Times New Roman" w:hAnsi="Times New Roman" w:cs="Times New Roman"/>
          <w:b/>
          <w:i/>
          <w:color w:val="000000" w:themeColor="text1"/>
          <w:sz w:val="18"/>
          <w:szCs w:val="24"/>
        </w:rPr>
        <w:t>Figure 9: Porosity to water</w:t>
      </w:r>
    </w:p>
    <w:p w:rsidR="00934E92" w:rsidRPr="0098662F" w:rsidRDefault="00934E92" w:rsidP="00394960">
      <w:pPr>
        <w:spacing w:after="0" w:line="240" w:lineRule="auto"/>
        <w:jc w:val="center"/>
        <w:rPr>
          <w:rFonts w:ascii="Times New Roman" w:hAnsi="Times New Roman" w:cs="Times New Roman"/>
          <w:b/>
          <w:i/>
          <w:color w:val="000000" w:themeColor="text1"/>
          <w:sz w:val="18"/>
          <w:szCs w:val="24"/>
        </w:rPr>
      </w:pPr>
    </w:p>
    <w:p w:rsidR="00197BC3" w:rsidRDefault="00197BC3" w:rsidP="00394960">
      <w:pPr>
        <w:spacing w:after="0" w:line="240" w:lineRule="auto"/>
        <w:jc w:val="both"/>
        <w:rPr>
          <w:rFonts w:ascii="Times New Roman" w:hAnsi="Times New Roman" w:cs="Times New Roman"/>
          <w:sz w:val="20"/>
          <w:szCs w:val="24"/>
        </w:rPr>
      </w:pPr>
      <w:r w:rsidRPr="0098662F">
        <w:rPr>
          <w:rFonts w:ascii="Times New Roman" w:hAnsi="Times New Roman" w:cs="Times New Roman"/>
          <w:color w:val="000000" w:themeColor="text1"/>
          <w:sz w:val="20"/>
          <w:szCs w:val="24"/>
        </w:rPr>
        <w:t>Studies on the porosity to water show that it reduces with the increase in the percentage of plastic wastes (PET). I</w:t>
      </w:r>
      <w:r w:rsidRPr="0098662F">
        <w:rPr>
          <w:rFonts w:ascii="Times New Roman" w:hAnsi="Times New Roman" w:cs="Times New Roman"/>
          <w:sz w:val="20"/>
          <w:szCs w:val="24"/>
        </w:rPr>
        <w:t>ndeed sand has a high porosity relative to that of the plastic. This is why the addition of the percentage of plastic makes the value of this porosity to fall.</w:t>
      </w:r>
      <w:r w:rsidRPr="0098662F">
        <w:rPr>
          <w:rFonts w:ascii="Times New Roman" w:hAnsi="Times New Roman" w:cs="Times New Roman"/>
          <w:color w:val="000000" w:themeColor="text1"/>
          <w:sz w:val="20"/>
          <w:szCs w:val="24"/>
        </w:rPr>
        <w:t xml:space="preserve">These results show that all the composite material samples made from PET plastic wastes that have been analyzed have low water porosity values less than 5% that vary between 3.8 and 0.05% compared to cement materials that have porosity values higher than 10% </w:t>
      </w:r>
      <w:r w:rsidRPr="0098662F">
        <w:rPr>
          <w:rFonts w:ascii="Times New Roman" w:hAnsi="Times New Roman" w:cs="Times New Roman"/>
          <w:sz w:val="20"/>
          <w:szCs w:val="24"/>
        </w:rPr>
        <w:t>(Konin, 2011). With respect to the shape of the curve, it was noticed that analyzing samples with 55/45 and 50/55, lower values are obtained (close to null). In a general manner, plastics are made up of macromolecules linked to each other by intermolecular and intra-molecular bonds. This makes any construction material made with plastic used as a binding medium to have a very low capacity of water absorption. From the above three curves, we can conclude that the rate of porosity to water depends on the sand granulometry but is also in relation to the plastic/sand ratio.  It is also seen that the small sand granulometry has the tendency to reduce the rate of porosity.</w:t>
      </w:r>
    </w:p>
    <w:p w:rsidR="00934E92" w:rsidRDefault="00934E92" w:rsidP="00394960">
      <w:pPr>
        <w:spacing w:after="0" w:line="240" w:lineRule="auto"/>
        <w:jc w:val="both"/>
        <w:rPr>
          <w:rFonts w:ascii="Times New Roman" w:hAnsi="Times New Roman" w:cs="Times New Roman"/>
          <w:sz w:val="24"/>
          <w:szCs w:val="24"/>
        </w:rPr>
      </w:pPr>
    </w:p>
    <w:p w:rsidR="00197BC3" w:rsidRPr="003B5362" w:rsidRDefault="00197BC3" w:rsidP="00394960">
      <w:pPr>
        <w:pStyle w:val="ListParagraph"/>
        <w:numPr>
          <w:ilvl w:val="0"/>
          <w:numId w:val="25"/>
        </w:numPr>
        <w:spacing w:after="0" w:line="240" w:lineRule="auto"/>
        <w:jc w:val="both"/>
        <w:rPr>
          <w:rFonts w:ascii="Times New Roman" w:hAnsi="Times New Roman" w:cs="Times New Roman"/>
          <w:b/>
          <w:color w:val="000000" w:themeColor="text1"/>
          <w:sz w:val="20"/>
          <w:szCs w:val="24"/>
        </w:rPr>
      </w:pPr>
      <w:r w:rsidRPr="003B5362">
        <w:rPr>
          <w:rFonts w:ascii="Times New Roman" w:hAnsi="Times New Roman" w:cs="Times New Roman"/>
          <w:b/>
          <w:color w:val="000000" w:themeColor="text1"/>
          <w:sz w:val="20"/>
          <w:szCs w:val="24"/>
        </w:rPr>
        <w:t>Permeability to water</w:t>
      </w:r>
    </w:p>
    <w:p w:rsidR="00197BC3" w:rsidRDefault="00197BC3" w:rsidP="00394960">
      <w:pPr>
        <w:spacing w:after="0" w:line="240" w:lineRule="auto"/>
        <w:jc w:val="both"/>
        <w:rPr>
          <w:rFonts w:ascii="Times New Roman" w:hAnsi="Times New Roman" w:cs="Times New Roman"/>
          <w:color w:val="000000" w:themeColor="text1"/>
          <w:sz w:val="20"/>
          <w:szCs w:val="24"/>
        </w:rPr>
      </w:pPr>
      <w:r w:rsidRPr="0098662F">
        <w:rPr>
          <w:rFonts w:ascii="Times New Roman" w:hAnsi="Times New Roman" w:cs="Times New Roman"/>
          <w:color w:val="000000" w:themeColor="text1"/>
          <w:sz w:val="20"/>
          <w:szCs w:val="24"/>
        </w:rPr>
        <w:tab/>
      </w:r>
      <w:r w:rsidRPr="0098662F">
        <w:rPr>
          <w:rFonts w:ascii="Times New Roman" w:hAnsi="Times New Roman" w:cs="Times New Roman"/>
          <w:sz w:val="20"/>
          <w:szCs w:val="24"/>
          <w:highlight w:val="white"/>
        </w:rPr>
        <w:t>Figure 10 presents, the permeability to water according to the percentage of plastic waste (PET) and from the sand granulome</w:t>
      </w:r>
      <w:r>
        <w:rPr>
          <w:rFonts w:ascii="Times New Roman" w:hAnsi="Times New Roman" w:cs="Times New Roman"/>
          <w:sz w:val="20"/>
          <w:szCs w:val="24"/>
          <w:highlight w:val="white"/>
        </w:rPr>
        <w:t>try used knowing 1mm, 2mm and 3</w:t>
      </w:r>
      <w:r w:rsidRPr="00EF4FB0">
        <w:rPr>
          <w:rFonts w:ascii="Times New Roman" w:hAnsi="Times New Roman" w:cs="Times New Roman"/>
          <w:sz w:val="20"/>
          <w:szCs w:val="24"/>
        </w:rPr>
        <w:t>.</w:t>
      </w:r>
      <w:r w:rsidRPr="0098662F">
        <w:rPr>
          <w:rFonts w:ascii="Times New Roman" w:hAnsi="Times New Roman" w:cs="Times New Roman"/>
          <w:sz w:val="20"/>
          <w:szCs w:val="24"/>
          <w:highlight w:val="white"/>
        </w:rPr>
        <w:t>15mm. Of this figure it arises that the permeability is inversely proportional to the percentage of plastic and it varies from 460 X 10</w:t>
      </w:r>
      <w:r w:rsidRPr="0098662F">
        <w:rPr>
          <w:rFonts w:ascii="Times New Roman" w:hAnsi="Times New Roman" w:cs="Times New Roman"/>
          <w:sz w:val="20"/>
          <w:szCs w:val="24"/>
          <w:highlight w:val="white"/>
          <w:vertAlign w:val="superscript"/>
        </w:rPr>
        <w:t>5</w:t>
      </w:r>
      <w:r w:rsidRPr="0098662F">
        <w:rPr>
          <w:rFonts w:ascii="Times New Roman" w:hAnsi="Times New Roman" w:cs="Times New Roman"/>
          <w:sz w:val="20"/>
          <w:szCs w:val="24"/>
          <w:highlight w:val="white"/>
        </w:rPr>
        <w:t xml:space="preserve"> m</w:t>
      </w:r>
      <w:r w:rsidRPr="0098662F">
        <w:rPr>
          <w:rFonts w:ascii="Times New Roman" w:hAnsi="Times New Roman" w:cs="Times New Roman"/>
          <w:sz w:val="20"/>
          <w:szCs w:val="24"/>
          <w:highlight w:val="white"/>
          <w:vertAlign w:val="superscript"/>
        </w:rPr>
        <w:t>2</w:t>
      </w:r>
      <w:r w:rsidRPr="0098662F">
        <w:rPr>
          <w:rFonts w:ascii="Times New Roman" w:hAnsi="Times New Roman" w:cs="Times New Roman"/>
          <w:sz w:val="20"/>
          <w:szCs w:val="24"/>
          <w:highlight w:val="white"/>
        </w:rPr>
        <w:t xml:space="preserve"> to 0</w:t>
      </w:r>
      <w:r w:rsidRPr="0098662F">
        <w:rPr>
          <w:rFonts w:ascii="Times New Roman" w:hAnsi="Times New Roman" w:cs="Times New Roman"/>
          <w:color w:val="000000" w:themeColor="text1"/>
          <w:sz w:val="20"/>
          <w:szCs w:val="24"/>
        </w:rPr>
        <w:t>.</w:t>
      </w:r>
    </w:p>
    <w:p w:rsidR="00934E92" w:rsidRPr="0098662F" w:rsidRDefault="00934E92" w:rsidP="00394960">
      <w:pPr>
        <w:spacing w:after="0" w:line="240" w:lineRule="auto"/>
        <w:jc w:val="both"/>
        <w:rPr>
          <w:rFonts w:ascii="Times New Roman" w:hAnsi="Times New Roman" w:cs="Times New Roman"/>
          <w:color w:val="000000" w:themeColor="text1"/>
          <w:sz w:val="20"/>
          <w:szCs w:val="24"/>
        </w:rPr>
      </w:pPr>
    </w:p>
    <w:p w:rsidR="00197BC3" w:rsidRDefault="005C4BC8" w:rsidP="00394960">
      <w:pPr>
        <w:spacing w:after="0" w:line="240" w:lineRule="auto"/>
        <w:jc w:val="center"/>
        <w:rPr>
          <w:rFonts w:ascii="Times New Roman" w:hAnsi="Times New Roman" w:cs="Times New Roman"/>
          <w:color w:val="000000" w:themeColor="text1"/>
          <w:sz w:val="24"/>
          <w:szCs w:val="24"/>
        </w:rPr>
      </w:pPr>
      <w:r>
        <w:object w:dxaOrig="10770" w:dyaOrig="8281">
          <v:shape id="_x0000_i1032" type="#_x0000_t75" style="width:6in;height:211.5pt" o:ole="">
            <v:imagedata r:id="rId28" o:title=""/>
          </v:shape>
          <o:OLEObject Type="Embed" ProgID="SigmaPlotGraphicObject.11" ShapeID="_x0000_i1032" DrawAspect="Content" ObjectID="_1570445612" r:id="rId29"/>
        </w:object>
      </w:r>
    </w:p>
    <w:p w:rsidR="00197BC3" w:rsidRDefault="00197BC3" w:rsidP="00394960">
      <w:pPr>
        <w:spacing w:after="0" w:line="240" w:lineRule="auto"/>
        <w:jc w:val="center"/>
        <w:rPr>
          <w:rFonts w:ascii="Times New Roman" w:hAnsi="Times New Roman" w:cs="Times New Roman"/>
          <w:b/>
          <w:i/>
          <w:color w:val="000000" w:themeColor="text1"/>
          <w:sz w:val="18"/>
          <w:szCs w:val="24"/>
        </w:rPr>
      </w:pPr>
      <w:r w:rsidRPr="0098662F">
        <w:rPr>
          <w:rFonts w:ascii="Times New Roman" w:hAnsi="Times New Roman" w:cs="Times New Roman"/>
          <w:b/>
          <w:i/>
          <w:color w:val="000000" w:themeColor="text1"/>
          <w:sz w:val="18"/>
          <w:szCs w:val="24"/>
        </w:rPr>
        <w:t>Figure 10: Permeability to water</w:t>
      </w:r>
    </w:p>
    <w:p w:rsidR="00934E92" w:rsidRPr="0098662F" w:rsidRDefault="00934E92" w:rsidP="00394960">
      <w:pPr>
        <w:spacing w:after="0" w:line="240" w:lineRule="auto"/>
        <w:jc w:val="center"/>
        <w:rPr>
          <w:rFonts w:ascii="Times New Roman" w:hAnsi="Times New Roman" w:cs="Times New Roman"/>
          <w:b/>
          <w:i/>
          <w:color w:val="000000" w:themeColor="text1"/>
          <w:sz w:val="18"/>
          <w:szCs w:val="24"/>
        </w:rPr>
      </w:pPr>
    </w:p>
    <w:p w:rsidR="00197BC3" w:rsidRDefault="00197BC3" w:rsidP="00394960">
      <w:pPr>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Figure 10, presents that, the various curves of permeability have the same pace.</w:t>
      </w:r>
      <w:r w:rsidRPr="0098662F">
        <w:rPr>
          <w:rFonts w:ascii="Times New Roman" w:hAnsi="Times New Roman" w:cs="Times New Roman"/>
          <w:sz w:val="20"/>
          <w:szCs w:val="24"/>
          <w:highlight w:val="white"/>
        </w:rPr>
        <w:t xml:space="preserve"> The permeability </w:t>
      </w:r>
      <w:r w:rsidRPr="0098662F">
        <w:rPr>
          <w:rFonts w:ascii="Times New Roman" w:hAnsi="Times New Roman" w:cs="Times New Roman"/>
          <w:color w:val="000000" w:themeColor="text1"/>
          <w:sz w:val="20"/>
          <w:szCs w:val="24"/>
        </w:rPr>
        <w:t>decreases</w:t>
      </w:r>
      <w:r w:rsidRPr="0098662F">
        <w:rPr>
          <w:rFonts w:ascii="Times New Roman" w:hAnsi="Times New Roman" w:cs="Times New Roman"/>
          <w:sz w:val="20"/>
          <w:szCs w:val="24"/>
          <w:highlight w:val="white"/>
        </w:rPr>
        <w:t xml:space="preserve">, when size of the grains </w:t>
      </w:r>
      <w:r w:rsidRPr="0098662F">
        <w:rPr>
          <w:rFonts w:ascii="Times New Roman" w:hAnsi="Times New Roman" w:cs="Times New Roman"/>
          <w:color w:val="000000" w:themeColor="text1"/>
          <w:sz w:val="20"/>
          <w:szCs w:val="24"/>
        </w:rPr>
        <w:t>decreases</w:t>
      </w:r>
      <w:r w:rsidRPr="0098662F">
        <w:rPr>
          <w:rFonts w:ascii="Times New Roman" w:hAnsi="Times New Roman" w:cs="Times New Roman"/>
          <w:sz w:val="20"/>
          <w:szCs w:val="24"/>
          <w:highlight w:val="white"/>
        </w:rPr>
        <w:t>. That can be explained by the presence of the significant vacuums between the grains for the tight size range and the little of vacuums existing for the spread out size range whose majority of the vacuums are occupied by fines.</w:t>
      </w:r>
      <w:r w:rsidRPr="0098662F">
        <w:rPr>
          <w:rFonts w:ascii="Times New Roman" w:hAnsi="Times New Roman" w:cs="Times New Roman"/>
          <w:vanish/>
          <w:color w:val="000080"/>
          <w:sz w:val="20"/>
          <w:szCs w:val="24"/>
          <w:highlight w:val="white"/>
        </w:rPr>
        <w:t>¶</w:t>
      </w:r>
      <w:r w:rsidRPr="0098662F">
        <w:rPr>
          <w:rFonts w:ascii="Times New Roman" w:hAnsi="Times New Roman" w:cs="Times New Roman"/>
          <w:sz w:val="20"/>
          <w:szCs w:val="24"/>
          <w:highlight w:val="white"/>
        </w:rPr>
        <w:t xml:space="preserve">   From these three curves, we can conclude that the permeability depends not only on the sand granulometry but also of the ratio plastic/sand. We also perceive that low sand granulometry tend to reduce the permeability to water. These materials, having a good permeability can be used like tile for construction and one can also use them for the comfort of building</w:t>
      </w:r>
      <w:r w:rsidRPr="0098662F">
        <w:rPr>
          <w:rFonts w:ascii="Times New Roman" w:hAnsi="Times New Roman" w:cs="Times New Roman"/>
          <w:sz w:val="20"/>
          <w:szCs w:val="24"/>
        </w:rPr>
        <w:t>s</w:t>
      </w:r>
    </w:p>
    <w:p w:rsidR="00934E92" w:rsidRDefault="00934E92" w:rsidP="00394960">
      <w:pPr>
        <w:spacing w:after="0" w:line="240" w:lineRule="auto"/>
        <w:jc w:val="both"/>
        <w:rPr>
          <w:rFonts w:ascii="Times New Roman" w:hAnsi="Times New Roman" w:cs="Times New Roman"/>
          <w:color w:val="000000" w:themeColor="text1"/>
          <w:sz w:val="24"/>
          <w:szCs w:val="24"/>
        </w:rPr>
      </w:pPr>
    </w:p>
    <w:p w:rsidR="00197BC3" w:rsidRPr="003B5362" w:rsidRDefault="00197BC3" w:rsidP="00394960">
      <w:pPr>
        <w:pStyle w:val="ListParagraph"/>
        <w:numPr>
          <w:ilvl w:val="0"/>
          <w:numId w:val="25"/>
        </w:numPr>
        <w:spacing w:after="0" w:line="240" w:lineRule="auto"/>
        <w:jc w:val="both"/>
        <w:rPr>
          <w:rFonts w:ascii="Times New Roman" w:hAnsi="Times New Roman" w:cs="Times New Roman"/>
          <w:b/>
          <w:color w:val="000000" w:themeColor="text1"/>
          <w:sz w:val="20"/>
          <w:szCs w:val="24"/>
        </w:rPr>
      </w:pPr>
      <w:r w:rsidRPr="003B5362">
        <w:rPr>
          <w:rFonts w:ascii="Times New Roman" w:hAnsi="Times New Roman" w:cs="Times New Roman"/>
          <w:b/>
          <w:color w:val="000000" w:themeColor="text1"/>
          <w:sz w:val="20"/>
          <w:szCs w:val="24"/>
        </w:rPr>
        <w:t>Influence of porosity on the density</w:t>
      </w:r>
    </w:p>
    <w:p w:rsidR="00197BC3" w:rsidRDefault="00197BC3" w:rsidP="00394960">
      <w:pPr>
        <w:spacing w:after="0" w:line="240" w:lineRule="auto"/>
        <w:jc w:val="both"/>
        <w:rPr>
          <w:rFonts w:ascii="Times New Roman" w:hAnsi="Times New Roman" w:cs="Times New Roman"/>
          <w:color w:val="000000" w:themeColor="text1"/>
          <w:sz w:val="20"/>
          <w:szCs w:val="24"/>
        </w:rPr>
      </w:pPr>
      <w:r w:rsidRPr="0098662F">
        <w:rPr>
          <w:rFonts w:ascii="Times New Roman" w:hAnsi="Times New Roman" w:cs="Times New Roman"/>
          <w:color w:val="000000" w:themeColor="text1"/>
          <w:sz w:val="20"/>
          <w:szCs w:val="24"/>
        </w:rPr>
        <w:t>Figure11 shows that the densityis a function of porosity because when it increases, the density increases as well. This is explained because materials with high porosity are those with low percentages of plastic hence their high density.</w:t>
      </w:r>
    </w:p>
    <w:p w:rsidR="00934E92" w:rsidRPr="0098662F" w:rsidRDefault="00934E92" w:rsidP="00394960">
      <w:pPr>
        <w:spacing w:after="0" w:line="240" w:lineRule="auto"/>
        <w:jc w:val="both"/>
        <w:rPr>
          <w:rFonts w:ascii="Times New Roman" w:hAnsi="Times New Roman" w:cs="Times New Roman"/>
          <w:color w:val="000000" w:themeColor="text1"/>
          <w:sz w:val="20"/>
          <w:szCs w:val="24"/>
        </w:rPr>
      </w:pPr>
    </w:p>
    <w:p w:rsidR="00197BC3" w:rsidRDefault="00197BC3" w:rsidP="00394960">
      <w:pPr>
        <w:spacing w:after="0" w:line="240" w:lineRule="auto"/>
        <w:jc w:val="center"/>
        <w:rPr>
          <w:rFonts w:ascii="Times New Roman" w:hAnsi="Times New Roman" w:cs="Times New Roman"/>
          <w:color w:val="000000" w:themeColor="text1"/>
          <w:sz w:val="24"/>
          <w:szCs w:val="24"/>
        </w:rPr>
      </w:pPr>
      <w:r>
        <w:object w:dxaOrig="11236" w:dyaOrig="8671">
          <v:shape id="_x0000_i1033" type="#_x0000_t75" style="width:417.75pt;height:209.25pt" o:ole="">
            <v:imagedata r:id="rId30" o:title=""/>
          </v:shape>
          <o:OLEObject Type="Embed" ProgID="SigmaPlotGraphicObject.11" ShapeID="_x0000_i1033" DrawAspect="Content" ObjectID="_1570445613" r:id="rId31"/>
        </w:object>
      </w:r>
    </w:p>
    <w:p w:rsidR="00197BC3" w:rsidRDefault="00197BC3" w:rsidP="00394960">
      <w:pPr>
        <w:spacing w:after="0" w:line="240" w:lineRule="auto"/>
        <w:jc w:val="center"/>
        <w:rPr>
          <w:rFonts w:ascii="Times New Roman" w:hAnsi="Times New Roman" w:cs="Times New Roman"/>
          <w:b/>
          <w:i/>
          <w:color w:val="000000" w:themeColor="text1"/>
          <w:sz w:val="18"/>
          <w:szCs w:val="24"/>
        </w:rPr>
      </w:pPr>
      <w:r w:rsidRPr="0098662F">
        <w:rPr>
          <w:rFonts w:ascii="Times New Roman" w:hAnsi="Times New Roman" w:cs="Times New Roman"/>
          <w:b/>
          <w:i/>
          <w:color w:val="000000" w:themeColor="text1"/>
          <w:sz w:val="18"/>
          <w:szCs w:val="24"/>
        </w:rPr>
        <w:t>Figure 11: Influence of the porosity on the density</w:t>
      </w:r>
    </w:p>
    <w:p w:rsidR="00934E92" w:rsidRPr="0098662F" w:rsidRDefault="00934E92" w:rsidP="00394960">
      <w:pPr>
        <w:spacing w:after="0" w:line="240" w:lineRule="auto"/>
        <w:jc w:val="center"/>
        <w:rPr>
          <w:rFonts w:ascii="Times New Roman" w:hAnsi="Times New Roman" w:cs="Times New Roman"/>
          <w:b/>
          <w:i/>
          <w:color w:val="000000" w:themeColor="text1"/>
          <w:sz w:val="18"/>
          <w:szCs w:val="24"/>
        </w:rPr>
      </w:pPr>
    </w:p>
    <w:p w:rsidR="00197BC3" w:rsidRDefault="00197BC3" w:rsidP="00394960">
      <w:pPr>
        <w:spacing w:after="0" w:line="240" w:lineRule="auto"/>
        <w:jc w:val="both"/>
        <w:rPr>
          <w:rFonts w:ascii="Times New Roman" w:hAnsi="Times New Roman" w:cs="Times New Roman"/>
          <w:sz w:val="20"/>
          <w:szCs w:val="24"/>
        </w:rPr>
      </w:pPr>
      <w:r w:rsidRPr="0098662F">
        <w:rPr>
          <w:rFonts w:ascii="Times New Roman" w:hAnsi="Times New Roman" w:cs="Times New Roman"/>
          <w:sz w:val="20"/>
          <w:szCs w:val="24"/>
        </w:rPr>
        <w:t xml:space="preserve">Figure 11 presented above, shows that the materials which have a low porosity are also those which have a low density. </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 xml:space="preserve">Indeed when the percentage of plastic increases in materials empty spaces between sand grains are filled by the plastic. </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On the other hand when the percentage of plastic drops we have more empty spaces in material and these spaces are occupied by air. This should lead to the fall of the density which is not the case, because it increases rather because of the high percentage of sand which consequently increases the density.</w:t>
      </w:r>
    </w:p>
    <w:p w:rsidR="00934E92" w:rsidRPr="0098662F" w:rsidRDefault="00934E92" w:rsidP="00394960">
      <w:pPr>
        <w:spacing w:after="0" w:line="240" w:lineRule="auto"/>
        <w:jc w:val="both"/>
        <w:rPr>
          <w:rFonts w:ascii="Times New Roman" w:hAnsi="Times New Roman" w:cs="Times New Roman"/>
          <w:b/>
          <w:color w:val="000000" w:themeColor="text1"/>
          <w:sz w:val="20"/>
          <w:szCs w:val="24"/>
        </w:rPr>
      </w:pPr>
    </w:p>
    <w:p w:rsidR="00197BC3" w:rsidRPr="003B5362" w:rsidRDefault="00197BC3" w:rsidP="00394960">
      <w:pPr>
        <w:pStyle w:val="ListParagraph"/>
        <w:numPr>
          <w:ilvl w:val="0"/>
          <w:numId w:val="25"/>
        </w:numPr>
        <w:spacing w:after="0" w:line="240" w:lineRule="auto"/>
        <w:jc w:val="both"/>
        <w:rPr>
          <w:rFonts w:ascii="Times New Roman" w:hAnsi="Times New Roman" w:cs="Times New Roman"/>
          <w:b/>
          <w:color w:val="000000" w:themeColor="text1"/>
          <w:sz w:val="20"/>
          <w:szCs w:val="24"/>
        </w:rPr>
      </w:pPr>
      <w:r w:rsidRPr="003B5362">
        <w:rPr>
          <w:rFonts w:ascii="Times New Roman" w:hAnsi="Times New Roman" w:cs="Times New Roman"/>
          <w:b/>
          <w:color w:val="000000" w:themeColor="text1"/>
          <w:sz w:val="20"/>
          <w:szCs w:val="24"/>
        </w:rPr>
        <w:t>Influence of permeability on the density</w:t>
      </w:r>
    </w:p>
    <w:p w:rsidR="00197BC3" w:rsidRPr="0098662F" w:rsidRDefault="00197BC3" w:rsidP="00394960">
      <w:pPr>
        <w:spacing w:after="0" w:line="240" w:lineRule="auto"/>
        <w:jc w:val="both"/>
        <w:rPr>
          <w:rFonts w:ascii="Times New Roman" w:hAnsi="Times New Roman" w:cs="Times New Roman"/>
          <w:b/>
          <w:color w:val="000000" w:themeColor="text1"/>
          <w:sz w:val="20"/>
          <w:szCs w:val="24"/>
        </w:rPr>
      </w:pPr>
      <w:r w:rsidRPr="0098662F">
        <w:rPr>
          <w:rFonts w:ascii="Times New Roman" w:hAnsi="Times New Roman" w:cs="Times New Roman"/>
          <w:sz w:val="20"/>
          <w:szCs w:val="24"/>
        </w:rPr>
        <w:t>Figure 12 shows that the density is a function of the permeability, because when it increases the density increases too.</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This is explained because the materials having a great permeability are those which have a small percentage of plastic therefore high density</w:t>
      </w:r>
      <w:r>
        <w:rPr>
          <w:rFonts w:ascii="Times New Roman" w:hAnsi="Times New Roman" w:cs="Times New Roman"/>
          <w:sz w:val="20"/>
          <w:szCs w:val="24"/>
        </w:rPr>
        <w:t>.</w:t>
      </w:r>
    </w:p>
    <w:p w:rsidR="00197BC3" w:rsidRDefault="00197BC3" w:rsidP="00394960">
      <w:pPr>
        <w:spacing w:after="0" w:line="240" w:lineRule="auto"/>
        <w:jc w:val="center"/>
        <w:rPr>
          <w:rFonts w:ascii="Times New Roman" w:hAnsi="Times New Roman" w:cs="Times New Roman"/>
          <w:b/>
          <w:i/>
          <w:color w:val="000000" w:themeColor="text1"/>
          <w:sz w:val="18"/>
          <w:szCs w:val="24"/>
        </w:rPr>
      </w:pPr>
      <w:r>
        <w:object w:dxaOrig="14521" w:dyaOrig="9555">
          <v:shape id="_x0000_i1034" type="#_x0000_t75" style="width:453.75pt;height:208.5pt" o:ole="">
            <v:imagedata r:id="rId32" o:title=""/>
          </v:shape>
          <o:OLEObject Type="Embed" ProgID="SigmaPlotGraphicObject.11" ShapeID="_x0000_i1034" DrawAspect="Content" ObjectID="_1570445614" r:id="rId33"/>
        </w:object>
      </w:r>
      <w:r w:rsidRPr="0098662F">
        <w:rPr>
          <w:rFonts w:ascii="Times New Roman" w:hAnsi="Times New Roman" w:cs="Times New Roman"/>
          <w:b/>
          <w:i/>
          <w:color w:val="000000" w:themeColor="text1"/>
          <w:sz w:val="18"/>
          <w:szCs w:val="24"/>
        </w:rPr>
        <w:t>Figure 12: Influence of the permeability on the density</w:t>
      </w:r>
    </w:p>
    <w:p w:rsidR="00934E92" w:rsidRPr="005C4BC8" w:rsidRDefault="00934E92" w:rsidP="00394960">
      <w:pPr>
        <w:spacing w:after="0" w:line="240" w:lineRule="auto"/>
        <w:jc w:val="center"/>
        <w:rPr>
          <w:rFonts w:ascii="Times New Roman" w:hAnsi="Times New Roman" w:cs="Times New Roman"/>
          <w:b/>
          <w:color w:val="000000" w:themeColor="text1"/>
          <w:sz w:val="24"/>
          <w:szCs w:val="24"/>
        </w:rPr>
      </w:pPr>
    </w:p>
    <w:p w:rsidR="00197BC3" w:rsidRDefault="00197BC3" w:rsidP="00394960">
      <w:pPr>
        <w:spacing w:after="0" w:line="240" w:lineRule="auto"/>
        <w:jc w:val="both"/>
        <w:rPr>
          <w:rFonts w:ascii="Times New Roman" w:hAnsi="Times New Roman" w:cs="Times New Roman"/>
          <w:sz w:val="20"/>
          <w:szCs w:val="24"/>
        </w:rPr>
      </w:pPr>
      <w:r w:rsidRPr="0098662F">
        <w:rPr>
          <w:rFonts w:ascii="Times New Roman" w:hAnsi="Times New Roman" w:cs="Times New Roman"/>
          <w:bCs/>
          <w:sz w:val="20"/>
          <w:szCs w:val="24"/>
        </w:rPr>
        <w:t>Figure 12</w:t>
      </w:r>
      <w:r>
        <w:rPr>
          <w:rFonts w:ascii="Times New Roman" w:hAnsi="Times New Roman" w:cs="Times New Roman"/>
          <w:sz w:val="20"/>
          <w:szCs w:val="24"/>
        </w:rPr>
        <w:t>, as</w:t>
      </w:r>
      <w:r w:rsidRPr="0098662F">
        <w:rPr>
          <w:rFonts w:ascii="Times New Roman" w:hAnsi="Times New Roman" w:cs="Times New Roman"/>
          <w:sz w:val="20"/>
          <w:szCs w:val="24"/>
        </w:rPr>
        <w:t xml:space="preserve"> the preceding figure</w:t>
      </w:r>
      <w:r>
        <w:rPr>
          <w:rFonts w:ascii="Times New Roman" w:hAnsi="Times New Roman" w:cs="Times New Roman"/>
          <w:sz w:val="20"/>
          <w:szCs w:val="24"/>
        </w:rPr>
        <w:t>,</w:t>
      </w:r>
      <w:r w:rsidRPr="0098662F">
        <w:rPr>
          <w:rFonts w:ascii="Times New Roman" w:hAnsi="Times New Roman" w:cs="Times New Roman"/>
          <w:sz w:val="20"/>
          <w:szCs w:val="24"/>
        </w:rPr>
        <w:t xml:space="preserve"> shows that the materials </w:t>
      </w:r>
      <w:r>
        <w:rPr>
          <w:rFonts w:ascii="Times New Roman" w:hAnsi="Times New Roman" w:cs="Times New Roman"/>
          <w:sz w:val="20"/>
          <w:szCs w:val="24"/>
        </w:rPr>
        <w:t>that</w:t>
      </w:r>
      <w:r w:rsidRPr="0098662F">
        <w:rPr>
          <w:rFonts w:ascii="Times New Roman" w:hAnsi="Times New Roman" w:cs="Times New Roman"/>
          <w:sz w:val="20"/>
          <w:szCs w:val="24"/>
        </w:rPr>
        <w:t xml:space="preserve"> have a low permeability are also those </w:t>
      </w:r>
      <w:r>
        <w:rPr>
          <w:rFonts w:ascii="Times New Roman" w:hAnsi="Times New Roman" w:cs="Times New Roman"/>
          <w:sz w:val="20"/>
          <w:szCs w:val="24"/>
        </w:rPr>
        <w:t>that</w:t>
      </w:r>
      <w:r w:rsidRPr="0098662F">
        <w:rPr>
          <w:rFonts w:ascii="Times New Roman" w:hAnsi="Times New Roman" w:cs="Times New Roman"/>
          <w:sz w:val="20"/>
          <w:szCs w:val="24"/>
        </w:rPr>
        <w:t xml:space="preserve"> have a low density. </w:t>
      </w:r>
      <w:r w:rsidRPr="0098662F">
        <w:rPr>
          <w:rFonts w:ascii="Times New Roman" w:hAnsi="Times New Roman" w:cs="Times New Roman"/>
          <w:vanish/>
          <w:color w:val="000080"/>
          <w:sz w:val="20"/>
          <w:szCs w:val="24"/>
        </w:rPr>
        <w:t>¶</w:t>
      </w:r>
      <w:r w:rsidRPr="0098662F">
        <w:rPr>
          <w:rFonts w:ascii="Times New Roman" w:hAnsi="Times New Roman" w:cs="Times New Roman"/>
          <w:sz w:val="20"/>
          <w:szCs w:val="24"/>
        </w:rPr>
        <w:t>Indeed in this study we found that permeability’s are connected to porosity by the law of Kozeny from where the conclusion drawn on porosity are valid for the permeability</w:t>
      </w:r>
    </w:p>
    <w:p w:rsidR="00934E92" w:rsidRPr="0098662F" w:rsidRDefault="00934E92" w:rsidP="00394960">
      <w:pPr>
        <w:spacing w:after="0" w:line="240" w:lineRule="auto"/>
        <w:jc w:val="both"/>
        <w:rPr>
          <w:rFonts w:ascii="Times New Roman" w:hAnsi="Times New Roman" w:cs="Times New Roman"/>
          <w:b/>
          <w:color w:val="000000" w:themeColor="text1"/>
          <w:sz w:val="20"/>
          <w:szCs w:val="24"/>
        </w:rPr>
      </w:pPr>
    </w:p>
    <w:p w:rsidR="00197BC3" w:rsidRPr="005C4BC8" w:rsidRDefault="005C4BC8" w:rsidP="00394960">
      <w:pPr>
        <w:pStyle w:val="ListParagraph"/>
        <w:numPr>
          <w:ilvl w:val="0"/>
          <w:numId w:val="23"/>
        </w:numPr>
        <w:spacing w:after="0" w:line="240" w:lineRule="auto"/>
        <w:jc w:val="both"/>
        <w:rPr>
          <w:rFonts w:ascii="Times New Roman" w:hAnsi="Times New Roman" w:cs="Times New Roman"/>
          <w:b/>
          <w:color w:val="44546A" w:themeColor="text2"/>
          <w:szCs w:val="24"/>
        </w:rPr>
      </w:pPr>
      <w:r w:rsidRPr="005C4BC8">
        <w:rPr>
          <w:rFonts w:ascii="Times New Roman" w:hAnsi="Times New Roman" w:cs="Times New Roman"/>
          <w:b/>
          <w:color w:val="44546A" w:themeColor="text2"/>
          <w:szCs w:val="24"/>
        </w:rPr>
        <w:t>CONCLUSION</w:t>
      </w:r>
    </w:p>
    <w:p w:rsidR="00197BC3" w:rsidRPr="004B43A7" w:rsidRDefault="00197BC3" w:rsidP="00394960">
      <w:pPr>
        <w:autoSpaceDE w:val="0"/>
        <w:autoSpaceDN w:val="0"/>
        <w:adjustRightInd w:val="0"/>
        <w:spacing w:after="0" w:line="240" w:lineRule="auto"/>
        <w:jc w:val="both"/>
        <w:rPr>
          <w:rFonts w:ascii="Times New Roman" w:hAnsi="Times New Roman" w:cs="Times New Roman"/>
          <w:sz w:val="20"/>
          <w:szCs w:val="24"/>
        </w:rPr>
      </w:pPr>
      <w:r w:rsidRPr="004B43A7">
        <w:rPr>
          <w:rFonts w:ascii="Times New Roman" w:hAnsi="Times New Roman" w:cs="Times New Roman"/>
          <w:sz w:val="20"/>
          <w:szCs w:val="24"/>
        </w:rPr>
        <w:t>This work made it possible to study experiments  using the color, texture, the density, porosity and the permeability of the mixtures correspond respectively to the contents of 20%, 25%, 30%, 35%, 40%, 45% and 50% in plastic aggregate mass.</w:t>
      </w:r>
      <w:r w:rsidRPr="004B43A7">
        <w:rPr>
          <w:rFonts w:ascii="Times New Roman" w:hAnsi="Times New Roman" w:cs="Times New Roman"/>
          <w:vanish/>
          <w:color w:val="000080"/>
          <w:sz w:val="20"/>
          <w:szCs w:val="24"/>
        </w:rPr>
        <w:t>¶</w:t>
      </w:r>
      <w:r w:rsidRPr="004B43A7">
        <w:rPr>
          <w:rFonts w:ascii="Times New Roman" w:hAnsi="Times New Roman" w:cs="Times New Roman"/>
          <w:sz w:val="20"/>
          <w:szCs w:val="24"/>
          <w:highlight w:val="white"/>
        </w:rPr>
        <w:t>The samples used were manufactured starting from three sand granulometry.</w:t>
      </w:r>
      <w:r w:rsidRPr="004B43A7">
        <w:rPr>
          <w:rFonts w:ascii="Times New Roman" w:hAnsi="Times New Roman" w:cs="Times New Roman"/>
          <w:sz w:val="20"/>
          <w:szCs w:val="24"/>
        </w:rPr>
        <w:t xml:space="preserve"> The principal observations to retain from the series of tests carried out on the various mixtures are:</w:t>
      </w:r>
      <w:r w:rsidRPr="004B43A7">
        <w:rPr>
          <w:rFonts w:ascii="Times New Roman" w:hAnsi="Times New Roman" w:cs="Times New Roman"/>
          <w:vanish/>
          <w:color w:val="000080"/>
          <w:sz w:val="20"/>
          <w:szCs w:val="24"/>
        </w:rPr>
        <w:t>¶</w:t>
      </w:r>
    </w:p>
    <w:p w:rsidR="00197BC3" w:rsidRPr="004B43A7" w:rsidRDefault="00197BC3" w:rsidP="00394960">
      <w:pPr>
        <w:autoSpaceDE w:val="0"/>
        <w:autoSpaceDN w:val="0"/>
        <w:adjustRightInd w:val="0"/>
        <w:spacing w:after="0" w:line="240" w:lineRule="auto"/>
        <w:ind w:firstLine="360"/>
        <w:jc w:val="both"/>
        <w:rPr>
          <w:rFonts w:ascii="Times New Roman" w:hAnsi="Times New Roman" w:cs="Times New Roman"/>
          <w:sz w:val="20"/>
          <w:szCs w:val="24"/>
        </w:rPr>
      </w:pPr>
      <w:r w:rsidRPr="004B43A7">
        <w:rPr>
          <w:rFonts w:ascii="Wingdings" w:hAnsi="Wingdings" w:cs="Wingdings"/>
          <w:sz w:val="20"/>
          <w:szCs w:val="24"/>
        </w:rPr>
        <w:t></w:t>
      </w:r>
      <w:r w:rsidRPr="004B43A7">
        <w:rPr>
          <w:rFonts w:ascii="Wingdings" w:hAnsi="Wingdings" w:cs="Wingdings"/>
          <w:sz w:val="20"/>
          <w:szCs w:val="24"/>
        </w:rPr>
        <w:t></w:t>
      </w:r>
      <w:r w:rsidRPr="004B43A7">
        <w:rPr>
          <w:rFonts w:ascii="Times New Roman" w:hAnsi="Times New Roman" w:cs="Times New Roman"/>
          <w:sz w:val="20"/>
          <w:szCs w:val="24"/>
        </w:rPr>
        <w:t>The experimental results show that the total color of the samples is located between 57 and 69 and this color is proportional to the content of plastic. In the same way the parameters of texture, contrast and the entropy are inversely proportional to the percentage of plastic whereas the angle of second moment, the correlation and the difference in reversemoment are proportional to the content of plastic. These results show that roughness is inversely proportional to the content of plastic.</w:t>
      </w:r>
      <w:r w:rsidRPr="004B43A7">
        <w:rPr>
          <w:rFonts w:ascii="Times New Roman" w:hAnsi="Times New Roman" w:cs="Times New Roman"/>
          <w:vanish/>
          <w:color w:val="000080"/>
          <w:sz w:val="20"/>
          <w:szCs w:val="24"/>
        </w:rPr>
        <w:t>¶</w:t>
      </w:r>
    </w:p>
    <w:p w:rsidR="00197BC3" w:rsidRPr="004B43A7" w:rsidRDefault="00197BC3" w:rsidP="00394960">
      <w:pPr>
        <w:pStyle w:val="ListParagraph"/>
        <w:numPr>
          <w:ilvl w:val="0"/>
          <w:numId w:val="21"/>
        </w:numPr>
        <w:autoSpaceDE w:val="0"/>
        <w:autoSpaceDN w:val="0"/>
        <w:adjustRightInd w:val="0"/>
        <w:spacing w:after="0" w:line="240" w:lineRule="auto"/>
        <w:ind w:left="0" w:firstLine="349"/>
        <w:jc w:val="both"/>
        <w:rPr>
          <w:rFonts w:ascii="Times New Roman" w:hAnsi="Times New Roman" w:cs="Times New Roman"/>
          <w:sz w:val="20"/>
          <w:szCs w:val="24"/>
        </w:rPr>
      </w:pPr>
      <w:r w:rsidRPr="004B43A7">
        <w:rPr>
          <w:rFonts w:ascii="Times New Roman" w:hAnsi="Times New Roman" w:cs="Times New Roman"/>
          <w:sz w:val="20"/>
          <w:szCs w:val="24"/>
        </w:rPr>
        <w:t xml:space="preserve">Other share, the results of the density show that it decreases with the increase in the content of plastic, this reduction is about 10,9% for </w:t>
      </w:r>
      <w:r w:rsidRPr="004B43A7">
        <w:rPr>
          <w:rFonts w:ascii="Times New Roman" w:hAnsi="Times New Roman" w:cs="Times New Roman"/>
          <w:vanish/>
          <w:color w:val="000080"/>
          <w:sz w:val="20"/>
          <w:szCs w:val="24"/>
        </w:rPr>
        <w:t>¶</w:t>
      </w:r>
      <w:r w:rsidRPr="004B43A7">
        <w:rPr>
          <w:rFonts w:ascii="Times New Roman" w:hAnsi="Times New Roman" w:cs="Times New Roman"/>
          <w:sz w:val="20"/>
          <w:szCs w:val="24"/>
        </w:rPr>
        <w:t>sand 1mm granulometry;</w:t>
      </w:r>
      <w:r w:rsidRPr="004B43A7">
        <w:rPr>
          <w:rFonts w:ascii="Times New Roman" w:hAnsi="Times New Roman" w:cs="Times New Roman"/>
          <w:vanish/>
          <w:color w:val="000080"/>
          <w:sz w:val="20"/>
          <w:szCs w:val="24"/>
        </w:rPr>
        <w:t>¶</w:t>
      </w:r>
      <w:r>
        <w:rPr>
          <w:rFonts w:ascii="Times New Roman" w:hAnsi="Times New Roman" w:cs="Times New Roman"/>
          <w:sz w:val="20"/>
          <w:szCs w:val="24"/>
        </w:rPr>
        <w:t>11</w:t>
      </w:r>
      <w:r w:rsidRPr="00EF4FB0">
        <w:rPr>
          <w:rFonts w:ascii="Times New Roman" w:hAnsi="Times New Roman" w:cs="Times New Roman"/>
          <w:sz w:val="20"/>
          <w:szCs w:val="24"/>
        </w:rPr>
        <w:t>.</w:t>
      </w:r>
      <w:r w:rsidRPr="004B43A7">
        <w:rPr>
          <w:rFonts w:ascii="Times New Roman" w:hAnsi="Times New Roman" w:cs="Times New Roman"/>
          <w:sz w:val="20"/>
          <w:szCs w:val="24"/>
        </w:rPr>
        <w:t>2% fo</w:t>
      </w:r>
      <w:r>
        <w:rPr>
          <w:rFonts w:ascii="Times New Roman" w:hAnsi="Times New Roman" w:cs="Times New Roman"/>
          <w:sz w:val="20"/>
          <w:szCs w:val="24"/>
        </w:rPr>
        <w:t>r the granulometry of 2mm and 7</w:t>
      </w:r>
      <w:r w:rsidRPr="00EF4FB0">
        <w:rPr>
          <w:rFonts w:ascii="Times New Roman" w:hAnsi="Times New Roman" w:cs="Times New Roman"/>
          <w:sz w:val="20"/>
          <w:szCs w:val="24"/>
        </w:rPr>
        <w:t>.</w:t>
      </w:r>
      <w:r>
        <w:rPr>
          <w:rFonts w:ascii="Times New Roman" w:hAnsi="Times New Roman" w:cs="Times New Roman"/>
          <w:sz w:val="20"/>
          <w:szCs w:val="24"/>
        </w:rPr>
        <w:t>6% for the granulometry of 3</w:t>
      </w:r>
      <w:r w:rsidRPr="00EF4FB0">
        <w:rPr>
          <w:rFonts w:ascii="Times New Roman" w:hAnsi="Times New Roman" w:cs="Times New Roman"/>
          <w:sz w:val="20"/>
          <w:szCs w:val="24"/>
        </w:rPr>
        <w:t>.</w:t>
      </w:r>
      <w:r w:rsidRPr="004B43A7">
        <w:rPr>
          <w:rFonts w:ascii="Times New Roman" w:hAnsi="Times New Roman" w:cs="Times New Roman"/>
          <w:sz w:val="20"/>
          <w:szCs w:val="24"/>
        </w:rPr>
        <w:t>15mm.</w:t>
      </w:r>
      <w:r w:rsidRPr="004B43A7">
        <w:rPr>
          <w:rFonts w:ascii="Times New Roman" w:hAnsi="Times New Roman" w:cs="Times New Roman"/>
          <w:vanish/>
          <w:color w:val="000080"/>
          <w:sz w:val="20"/>
          <w:szCs w:val="24"/>
        </w:rPr>
        <w:t>¶</w:t>
      </w:r>
      <w:r w:rsidRPr="004B43A7">
        <w:rPr>
          <w:rFonts w:ascii="Times New Roman" w:hAnsi="Times New Roman" w:cs="Times New Roman"/>
          <w:sz w:val="20"/>
          <w:szCs w:val="24"/>
        </w:rPr>
        <w:t>The density of the aggregates of PET being much lower than that of sand, a voluminal substitution of 50% should decrease the density of the composite. For that it is possible to say that the use of plastic waste (PET) in the manufacture of composite materials gives materials with weak density between 1900kg/m</w:t>
      </w:r>
      <w:r w:rsidRPr="004B43A7">
        <w:rPr>
          <w:rFonts w:ascii="Times New Roman" w:hAnsi="Times New Roman" w:cs="Times New Roman"/>
          <w:sz w:val="20"/>
          <w:szCs w:val="24"/>
          <w:vertAlign w:val="superscript"/>
        </w:rPr>
        <w:t>3</w:t>
      </w:r>
      <w:r w:rsidRPr="004B43A7">
        <w:rPr>
          <w:rFonts w:ascii="Times New Roman" w:hAnsi="Times New Roman" w:cs="Times New Roman"/>
          <w:sz w:val="20"/>
          <w:szCs w:val="24"/>
        </w:rPr>
        <w:t xml:space="preserve"> and 1600kg/m</w:t>
      </w:r>
      <w:r w:rsidRPr="004B43A7">
        <w:rPr>
          <w:rFonts w:ascii="Times New Roman" w:hAnsi="Times New Roman" w:cs="Times New Roman"/>
          <w:sz w:val="20"/>
          <w:szCs w:val="24"/>
          <w:vertAlign w:val="superscript"/>
        </w:rPr>
        <w:t>3</w:t>
      </w:r>
      <w:r w:rsidRPr="004B43A7">
        <w:rPr>
          <w:rFonts w:ascii="Times New Roman" w:hAnsi="Times New Roman" w:cs="Times New Roman"/>
          <w:sz w:val="20"/>
          <w:szCs w:val="24"/>
        </w:rPr>
        <w:t>.</w:t>
      </w:r>
      <w:r w:rsidRPr="004B43A7">
        <w:rPr>
          <w:rFonts w:ascii="Times New Roman" w:hAnsi="Times New Roman" w:cs="Times New Roman"/>
          <w:vanish/>
          <w:color w:val="000080"/>
          <w:sz w:val="20"/>
          <w:szCs w:val="24"/>
        </w:rPr>
        <w:t>¶</w:t>
      </w:r>
    </w:p>
    <w:p w:rsidR="00197BC3" w:rsidRPr="004B43A7" w:rsidRDefault="00197BC3" w:rsidP="00394960">
      <w:pPr>
        <w:autoSpaceDE w:val="0"/>
        <w:autoSpaceDN w:val="0"/>
        <w:adjustRightInd w:val="0"/>
        <w:spacing w:after="0" w:line="240" w:lineRule="auto"/>
        <w:ind w:firstLine="360"/>
        <w:jc w:val="both"/>
        <w:rPr>
          <w:rFonts w:ascii="Times New Roman" w:hAnsi="Times New Roman" w:cs="Times New Roman"/>
          <w:sz w:val="20"/>
          <w:szCs w:val="24"/>
        </w:rPr>
      </w:pPr>
      <w:r w:rsidRPr="004B43A7">
        <w:rPr>
          <w:rFonts w:ascii="Wingdings" w:hAnsi="Wingdings" w:cs="Wingdings"/>
          <w:sz w:val="20"/>
          <w:szCs w:val="24"/>
        </w:rPr>
        <w:t></w:t>
      </w:r>
      <w:r w:rsidRPr="004B43A7">
        <w:rPr>
          <w:rFonts w:ascii="Wingdings" w:hAnsi="Wingdings" w:cs="Wingdings"/>
          <w:sz w:val="20"/>
          <w:szCs w:val="24"/>
        </w:rPr>
        <w:t></w:t>
      </w:r>
      <w:r w:rsidRPr="004B43A7">
        <w:rPr>
          <w:rFonts w:ascii="Times New Roman" w:hAnsi="Times New Roman" w:cs="Times New Roman"/>
          <w:sz w:val="20"/>
          <w:szCs w:val="24"/>
        </w:rPr>
        <w:t>It is also observed that porosity is relatively weak, lowe</w:t>
      </w:r>
      <w:r>
        <w:rPr>
          <w:rFonts w:ascii="Times New Roman" w:hAnsi="Times New Roman" w:cs="Times New Roman"/>
          <w:sz w:val="20"/>
          <w:szCs w:val="24"/>
        </w:rPr>
        <w:t>r than 5% and ranging between 3</w:t>
      </w:r>
      <w:r w:rsidRPr="00EF4FB0">
        <w:rPr>
          <w:rFonts w:ascii="Times New Roman" w:hAnsi="Times New Roman" w:cs="Times New Roman"/>
          <w:sz w:val="20"/>
          <w:szCs w:val="24"/>
        </w:rPr>
        <w:t>.</w:t>
      </w:r>
      <w:r>
        <w:rPr>
          <w:rFonts w:ascii="Times New Roman" w:hAnsi="Times New Roman" w:cs="Times New Roman"/>
          <w:sz w:val="20"/>
          <w:szCs w:val="24"/>
        </w:rPr>
        <w:t>8% and 0</w:t>
      </w:r>
      <w:r w:rsidRPr="00EF4FB0">
        <w:rPr>
          <w:rFonts w:ascii="Times New Roman" w:hAnsi="Times New Roman" w:cs="Times New Roman"/>
          <w:sz w:val="20"/>
          <w:szCs w:val="24"/>
        </w:rPr>
        <w:t>.</w:t>
      </w:r>
      <w:r w:rsidRPr="004B43A7">
        <w:rPr>
          <w:rFonts w:ascii="Times New Roman" w:hAnsi="Times New Roman" w:cs="Times New Roman"/>
          <w:sz w:val="20"/>
          <w:szCs w:val="24"/>
        </w:rPr>
        <w:t>05% compared to the cement materials which have a porosity higher than 10%.</w:t>
      </w:r>
      <w:r w:rsidRPr="004B43A7">
        <w:rPr>
          <w:rFonts w:ascii="Times New Roman" w:hAnsi="Times New Roman" w:cs="Times New Roman"/>
          <w:vanish/>
          <w:color w:val="000080"/>
          <w:sz w:val="20"/>
          <w:szCs w:val="24"/>
        </w:rPr>
        <w:t>¶</w:t>
      </w:r>
      <w:r w:rsidRPr="004B43A7">
        <w:rPr>
          <w:rFonts w:ascii="Times New Roman" w:hAnsi="Times New Roman" w:cs="Times New Roman"/>
          <w:sz w:val="20"/>
          <w:szCs w:val="24"/>
        </w:rPr>
        <w:t>Moreover, it arises that low sand granulometry tend to reduce the proportion of air voids to water.</w:t>
      </w:r>
      <w:r w:rsidRPr="004B43A7">
        <w:rPr>
          <w:rFonts w:ascii="Times New Roman" w:hAnsi="Times New Roman" w:cs="Times New Roman"/>
          <w:vanish/>
          <w:color w:val="000080"/>
          <w:sz w:val="20"/>
          <w:szCs w:val="24"/>
        </w:rPr>
        <w:t>¶</w:t>
      </w:r>
      <w:r w:rsidRPr="004B43A7">
        <w:rPr>
          <w:rFonts w:ascii="Times New Roman" w:hAnsi="Times New Roman" w:cs="Times New Roman"/>
          <w:sz w:val="20"/>
          <w:szCs w:val="24"/>
        </w:rPr>
        <w:t>This proportion of air voids depends not only on the granulometry of sand but is also a function of the content of plastic.</w:t>
      </w:r>
      <w:r w:rsidRPr="004B43A7">
        <w:rPr>
          <w:rFonts w:ascii="Times New Roman" w:hAnsi="Times New Roman" w:cs="Times New Roman"/>
          <w:vanish/>
          <w:color w:val="000080"/>
          <w:sz w:val="20"/>
          <w:szCs w:val="24"/>
        </w:rPr>
        <w:t>¶</w:t>
      </w:r>
    </w:p>
    <w:p w:rsidR="00197BC3" w:rsidRPr="004B43A7" w:rsidRDefault="00197BC3" w:rsidP="00394960">
      <w:pPr>
        <w:autoSpaceDE w:val="0"/>
        <w:autoSpaceDN w:val="0"/>
        <w:adjustRightInd w:val="0"/>
        <w:spacing w:after="0" w:line="240" w:lineRule="auto"/>
        <w:ind w:firstLine="360"/>
        <w:jc w:val="both"/>
        <w:rPr>
          <w:rFonts w:ascii="Times New Roman" w:hAnsi="Times New Roman" w:cs="Times New Roman"/>
          <w:sz w:val="20"/>
          <w:szCs w:val="24"/>
        </w:rPr>
      </w:pPr>
      <w:r w:rsidRPr="004B43A7">
        <w:rPr>
          <w:rFonts w:ascii="Wingdings" w:hAnsi="Wingdings" w:cs="Wingdings"/>
          <w:sz w:val="20"/>
          <w:szCs w:val="24"/>
        </w:rPr>
        <w:t></w:t>
      </w:r>
      <w:r w:rsidRPr="004B43A7">
        <w:rPr>
          <w:rFonts w:ascii="Wingdings" w:hAnsi="Wingdings" w:cs="Wingdings"/>
          <w:sz w:val="20"/>
          <w:szCs w:val="24"/>
        </w:rPr>
        <w:t></w:t>
      </w:r>
      <w:r w:rsidRPr="004B43A7">
        <w:rPr>
          <w:rFonts w:ascii="Times New Roman" w:hAnsi="Times New Roman" w:cs="Times New Roman"/>
          <w:sz w:val="20"/>
          <w:szCs w:val="24"/>
        </w:rPr>
        <w:t>In comparison with the bond which exists between the permeability to water and porosity it arises that the permeability undergoes the same modifications as porosity according to the content of plastic and sand granulometry and varies from 460 X 105 m2 with 0.</w:t>
      </w:r>
      <w:r w:rsidRPr="004B43A7">
        <w:rPr>
          <w:rFonts w:ascii="Times New Roman" w:hAnsi="Times New Roman" w:cs="Times New Roman"/>
          <w:vanish/>
          <w:color w:val="000080"/>
          <w:sz w:val="20"/>
          <w:szCs w:val="24"/>
        </w:rPr>
        <w:t>¶</w:t>
      </w:r>
      <w:r w:rsidRPr="004B43A7">
        <w:rPr>
          <w:rFonts w:ascii="Times New Roman" w:hAnsi="Times New Roman" w:cs="Times New Roman"/>
          <w:sz w:val="20"/>
          <w:szCs w:val="24"/>
        </w:rPr>
        <w:t>One also observes starting from the relations between porosity and the permeability with the density that, the density is at the same time proportional to porosity and the permeability.</w:t>
      </w:r>
      <w:r w:rsidRPr="004B43A7">
        <w:rPr>
          <w:rFonts w:ascii="Times New Roman" w:hAnsi="Times New Roman" w:cs="Times New Roman"/>
          <w:vanish/>
          <w:color w:val="000080"/>
          <w:sz w:val="20"/>
          <w:szCs w:val="24"/>
        </w:rPr>
        <w:t>¶</w:t>
      </w:r>
    </w:p>
    <w:p w:rsidR="00934E92" w:rsidRDefault="00934E92" w:rsidP="00934E92">
      <w:pPr>
        <w:autoSpaceDE w:val="0"/>
        <w:autoSpaceDN w:val="0"/>
        <w:adjustRightInd w:val="0"/>
        <w:spacing w:after="0" w:line="240" w:lineRule="auto"/>
        <w:jc w:val="both"/>
        <w:rPr>
          <w:rFonts w:ascii="Times New Roman" w:hAnsi="Times New Roman" w:cs="Times New Roman"/>
          <w:sz w:val="20"/>
          <w:szCs w:val="24"/>
        </w:rPr>
      </w:pPr>
    </w:p>
    <w:p w:rsidR="00197BC3" w:rsidRPr="004B43A7" w:rsidRDefault="00197BC3" w:rsidP="00934E92">
      <w:pPr>
        <w:autoSpaceDE w:val="0"/>
        <w:autoSpaceDN w:val="0"/>
        <w:adjustRightInd w:val="0"/>
        <w:spacing w:after="0" w:line="240" w:lineRule="auto"/>
        <w:jc w:val="both"/>
        <w:rPr>
          <w:rFonts w:ascii="Times New Roman" w:hAnsi="Times New Roman" w:cs="Times New Roman"/>
          <w:sz w:val="20"/>
          <w:szCs w:val="24"/>
        </w:rPr>
      </w:pPr>
      <w:r w:rsidRPr="004B43A7">
        <w:rPr>
          <w:rFonts w:ascii="Times New Roman" w:hAnsi="Times New Roman" w:cs="Times New Roman"/>
          <w:sz w:val="20"/>
          <w:szCs w:val="24"/>
        </w:rPr>
        <w:t xml:space="preserve">On the basis of conclusion suggested by the experimental results, this study shows that these mixtures from plastic 35% have good values that </w:t>
      </w:r>
      <w:r>
        <w:rPr>
          <w:rFonts w:ascii="Times New Roman" w:hAnsi="Times New Roman" w:cs="Times New Roman"/>
          <w:sz w:val="20"/>
          <w:szCs w:val="24"/>
        </w:rPr>
        <w:t xml:space="preserve">with respect to </w:t>
      </w:r>
      <w:r w:rsidRPr="004B43A7">
        <w:rPr>
          <w:rFonts w:ascii="Times New Roman" w:hAnsi="Times New Roman" w:cs="Times New Roman"/>
          <w:sz w:val="20"/>
          <w:szCs w:val="24"/>
        </w:rPr>
        <w:t>texture, the density, porosity and even the permeability to be used like tile for</w:t>
      </w:r>
      <w:r>
        <w:rPr>
          <w:rFonts w:ascii="Times New Roman" w:hAnsi="Times New Roman" w:cs="Times New Roman"/>
          <w:sz w:val="20"/>
          <w:szCs w:val="24"/>
        </w:rPr>
        <w:t>house-</w:t>
      </w:r>
      <w:r w:rsidRPr="004B43A7">
        <w:rPr>
          <w:rFonts w:ascii="Times New Roman" w:hAnsi="Times New Roman" w:cs="Times New Roman"/>
          <w:sz w:val="20"/>
          <w:szCs w:val="24"/>
        </w:rPr>
        <w:t>cover in the construction industry.</w:t>
      </w:r>
      <w:r w:rsidRPr="004B43A7">
        <w:rPr>
          <w:rFonts w:ascii="Times New Roman" w:hAnsi="Times New Roman" w:cs="Times New Roman"/>
          <w:vanish/>
          <w:color w:val="000080"/>
          <w:sz w:val="20"/>
          <w:szCs w:val="24"/>
        </w:rPr>
        <w:t>¶</w:t>
      </w:r>
      <w:r w:rsidRPr="004B43A7">
        <w:rPr>
          <w:rFonts w:ascii="Times New Roman" w:hAnsi="Times New Roman" w:cs="Times New Roman"/>
          <w:sz w:val="20"/>
          <w:szCs w:val="24"/>
        </w:rPr>
        <w:t xml:space="preserve"> However, thermal parameters still need to be evaluated to attest this use.</w:t>
      </w:r>
      <w:r w:rsidRPr="00CD6FB1">
        <w:rPr>
          <w:rFonts w:ascii="Times New Roman" w:hAnsi="Times New Roman" w:cs="Times New Roman"/>
          <w:vanish/>
          <w:color w:val="000080"/>
          <w:sz w:val="24"/>
          <w:szCs w:val="24"/>
        </w:rPr>
        <w:t>¶</w:t>
      </w:r>
    </w:p>
    <w:p w:rsidR="00634004" w:rsidRDefault="00634004" w:rsidP="00394960">
      <w:pPr>
        <w:spacing w:after="0" w:line="240" w:lineRule="auto"/>
        <w:jc w:val="both"/>
        <w:rPr>
          <w:rFonts w:ascii="Times New Roman" w:hAnsi="Times New Roman" w:cs="Times New Roman"/>
          <w:sz w:val="20"/>
          <w:szCs w:val="20"/>
        </w:rPr>
      </w:pPr>
    </w:p>
    <w:p w:rsidR="00934E92" w:rsidRPr="00634004" w:rsidRDefault="00934E92" w:rsidP="00394960">
      <w:pPr>
        <w:spacing w:after="0" w:line="240" w:lineRule="auto"/>
        <w:jc w:val="both"/>
        <w:rPr>
          <w:rFonts w:ascii="Times New Roman" w:hAnsi="Times New Roman" w:cs="Times New Roman"/>
          <w:sz w:val="20"/>
          <w:szCs w:val="20"/>
        </w:rPr>
      </w:pPr>
    </w:p>
    <w:p w:rsidR="00526DDB" w:rsidRPr="004F3B15" w:rsidRDefault="00526DDB" w:rsidP="00394960">
      <w:pPr>
        <w:pStyle w:val="Heading5"/>
        <w:numPr>
          <w:ilvl w:val="0"/>
          <w:numId w:val="23"/>
        </w:numPr>
        <w:spacing w:before="0" w:after="0"/>
        <w:rPr>
          <w:b/>
          <w:color w:val="44546A" w:themeColor="text2"/>
          <w:sz w:val="22"/>
          <w:szCs w:val="22"/>
        </w:rPr>
      </w:pPr>
      <w:r w:rsidRPr="004F3B15">
        <w:rPr>
          <w:b/>
          <w:color w:val="44546A" w:themeColor="text2"/>
          <w:sz w:val="22"/>
          <w:szCs w:val="22"/>
        </w:rPr>
        <w:t>REFERENCES</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AFPC¬AFREM. “Méthodes recommandées pour la mesure des grandeurs physiques associées à la durabilité”, Compte rendu des journées techniques du 11 au 12 décembre 1997, Toulouse, France.</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Agavriloaie L., Oprea S., M. Barbuta, (2012); Characterization of polymer concrete with epoxy polyurethane acryl matrix, Construction and Building Materials 37 (2012) 190-196.</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AlbanoC.,CamachoN.,ReyesJ.,FeliuJ.L.andHernandezM.,“Influence ofcraprubberaddition toPortland Iconcretecomposites: Destructive andnon- destructivetesting”,CompositeStructures,71(3-4), 13p2005.</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Albert Ibarz, Gustave V. Barbosa-Canovas, Unit operations in food engineering: CRC Press 884 pages (2003).</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Amey K. B., Neglo K., Samah O., Kouto A. Y.et  Abalo P’KLA  Étude expérimentale de la formulation de mortier à base de sable silteux du Togo et de liant de sachets plastiques type « voltic » Journal  Afrique  SCIENCE  10(3)  2014 pp 48-59.</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Amey K. B., Neglo K., Tamba S., Johnson A. K. C., Kouto Y. A.  Et Nayo E.,     Caractérisation physique  de  sables  silteux  au  Togo ;  Journal  Afrique SCIENCE  10(2)2014  pp 53  –  69.</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Arivalagan S. Experimental investigation on partial replacement of waste plastic in concrete; International journal of engineering sciences &amp; research technology 5(11) pp 443-449, 2016.</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Boukar Ousman,  Mise au point d’une méthode d’évaluation de la résistance à la cuisson du haricot par traitement automatique d’images CFA, Thèse Doctorat Phd. Université de Ngaoundéré Cameroun, 2015.</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Edoun M., Ndibi M., Gnepie N. and Kuitche A. Experimental evaluation of the melting point of sand/plastic waste mixture, International Jounal of Current Reseach vol. 6, issue, 11, 2014 pp. 9690-9693.</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Elalaoui O., Ghorbel E., Mignot V.,  Ouezdou M. B., Mechanical and physical properties of epoxy polymer concrete after exposure to temperatures up to 250°C, Construction Building Material, 27 (2012)415-425.</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 xml:space="preserve">Gilles Doublier, Ousmane Sorgho, Valorisation des déchets de sachets plastiques Utilisation comme liant dans la fabrication de matériaux composites : Application dans les villes subsahariennes, Conférence internationale sur la valorisation des déchets et de biomasse résiduelle dans le pays en développement, 9-11 juillet 2009 – Ouagadougou, Burkina Faso 6 pages. </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Hannawi K.,Prince W.andKamali-Bernard S.“Effect ofthermoplastic aggregatesincorporationon physical,mechanicaland transferbehaviorof cementitiousmaterials”,WasteBiomassValor,1(June) 2010,9 p.</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Heidari-Rarani M., Aliha M. R. M., Mechanical durability of an optimized polymer concrete undervarious thermal cyclic loadings an experimental study, Journal of construction and building materials4 (2014) pp 308-315</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Hinislioglu S. and Agar E.  “Use of waste high density polyethylene as bitumen modifier in asphalt concrete mix”, Materials Letters, 58(3¬4),  2004 pp. 267-271</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 xml:space="preserve">Ho S., Church R., Klassen K., Law B., Mac Leod D. and Zanzotto L. (2006), “Study of recycled polyethylene materials as asphalt modifiers”, Canadian Journal of Civil Engineering, 33(8), pp. </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Houénou K., Tchehouali D. A., Sanya E. A. Et Vianou A. K.,  Effets de l’incorporation du fondu de déchets de sachets plastiques sur la consistance du bitume et la stabilité du béton bitumineux ;   Journal  Afrique  SCIENCE  10(2)  (2014)  pp 39-53</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 xml:space="preserve">Konin A.  “Use of plastic wastes as a binding material in the manufacture of tiles: case of wastes with a basis of polypropylene”, Materials and Structures, 44(8),  2011pp 1381-¬1387.   </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Konin A. Effect of plastic waste content on Physico-Mechanical properties of flexible pavements, International Journal of Civil and Structural Engineering   Volume 2,  2011 pp 382-394.</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Konin A. Effect of the type of binderon physico-mechanical and thermal properties of mortars with a basis of coir, Journal of Engineering and Applied Sciences,  2012 pp 277-282.</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Normeinternationale:NFISO5017«Produitsréfractairesfaçonnésdenses–Détermination delamassevolumiqueapparente,delaporositéouverteetdelaporosité totale», 3 Mai2013, ISSN0335-3931.</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Pinot Patrick,  Déterminationdelaporositéderochescalcaires:méthodeetincertitude ;  RevueFrançaiseDeMétrologieNo37,Volume2015-1,pp 37-53.</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Ployaert  I. C.,   durabilité des bétons par la maîtrise de l’absorption d’eau.  2009, 16 Pages.</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Rakotosaona R., Ramaroson J. D., Mandimbisoa M., Andrianaivoravelona J. O., Andrianary P., Randrianarivelo F. et LalaA.,Valorisation à l’échelle pilote des déchets plastiques pour la fabrication de matériaux de construction, Mada-Hary, vol. 2, 2014  pp 54-69</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 xml:space="preserve">Rebeiz, K. S and A. P. Craft, Plastic waste management in construction: technological and institutional issues. Resources, Concervation and recycling 15, 1995 pp 245-257. </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Rebeiz, K. S.,. Percast use of polymer concrete using unsaturated resin based on recycled PET waste. Construction and Building Materials 10, 1996pp 215-220.</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Sam, T. D. and Tam M. N., Polymer concrete based on recycled polyethylene terephtalate (PET).NOCMAT/3. Vietnam International Conference on Non-Conventional Material and Technologies, 2002, 226-228.</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Swaptik Chowdhury, Aastha Tashkant Maniar, and Om. Suganya, Polyethylene Terephthalate (PET) Waste as Building Solution; International Journal of Chemical, Environmental &amp; Biological Sciences (IJCEBS) Volume 1, Issue 2 (2013) pp308-312.</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TuratsinzeA. BonnetS.andGranjuJ.L.“Potentialofrubberaggregatesto modify properties ofcement based-motars:improvement incracking shrinkage resistance”,ConstructionandBuildingMaterials,21, 2005 pp176–181.</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Yazoghli-marzouk O, Dheilly RM, Queneudec M  Valorization of post-consumer waste plastic in cementi-tious concrete composite.Waste Management 27(2) 2007:1870–1876.</w:t>
      </w:r>
    </w:p>
    <w:p w:rsidR="00197BC3" w:rsidRPr="00197BC3" w:rsidRDefault="00197BC3" w:rsidP="00394960">
      <w:pPr>
        <w:pStyle w:val="ListParagraph"/>
        <w:numPr>
          <w:ilvl w:val="0"/>
          <w:numId w:val="10"/>
        </w:numPr>
        <w:autoSpaceDE w:val="0"/>
        <w:autoSpaceDN w:val="0"/>
        <w:adjustRightInd w:val="0"/>
        <w:spacing w:after="0" w:line="240" w:lineRule="auto"/>
        <w:jc w:val="both"/>
        <w:rPr>
          <w:rFonts w:ascii="Times New Roman" w:eastAsia="Times New Roman" w:hAnsi="Times New Roman" w:cs="Times New Roman"/>
          <w:sz w:val="20"/>
          <w:szCs w:val="20"/>
        </w:rPr>
      </w:pPr>
      <w:r w:rsidRPr="00197BC3">
        <w:rPr>
          <w:rFonts w:ascii="Times New Roman" w:eastAsia="Times New Roman" w:hAnsi="Times New Roman" w:cs="Times New Roman"/>
          <w:sz w:val="20"/>
          <w:szCs w:val="20"/>
        </w:rPr>
        <w:t>YildrimY.,“Polymermodifiedasphaltbinders”,ConstructionandBuildingMaterials,21(1),2007pp66-72</w:t>
      </w:r>
    </w:p>
    <w:p w:rsidR="00526DDB" w:rsidRPr="00634004" w:rsidRDefault="00197BC3" w:rsidP="00394960">
      <w:pPr>
        <w:pStyle w:val="ListParagraph"/>
        <w:numPr>
          <w:ilvl w:val="0"/>
          <w:numId w:val="10"/>
        </w:numPr>
        <w:autoSpaceDE w:val="0"/>
        <w:autoSpaceDN w:val="0"/>
        <w:adjustRightInd w:val="0"/>
        <w:spacing w:after="0" w:line="240" w:lineRule="auto"/>
        <w:jc w:val="both"/>
        <w:rPr>
          <w:rFonts w:ascii="Times New Roman" w:hAnsi="Times New Roman"/>
          <w:sz w:val="20"/>
          <w:szCs w:val="20"/>
        </w:rPr>
      </w:pPr>
      <w:r w:rsidRPr="00197BC3">
        <w:rPr>
          <w:rFonts w:ascii="Times New Roman" w:eastAsia="Times New Roman" w:hAnsi="Times New Roman" w:cs="Times New Roman"/>
          <w:sz w:val="20"/>
          <w:szCs w:val="20"/>
        </w:rPr>
        <w:t>Zanache N., Bezazi A., Bouchelaghem H., Boumaaza M.,Amzianed S., ScarpaF. Etude statistique et Caractérisation Mécanique des Bétons Polymères Sollicités en Flexion ; 22ème Congrès Français de Mécanique Lyon, 24 au 28 Août 2015</w:t>
      </w:r>
    </w:p>
    <w:p w:rsidR="0044570C" w:rsidRDefault="0044570C" w:rsidP="00394960">
      <w:pPr>
        <w:autoSpaceDE w:val="0"/>
        <w:autoSpaceDN w:val="0"/>
        <w:adjustRightInd w:val="0"/>
        <w:spacing w:after="0" w:line="240" w:lineRule="auto"/>
        <w:jc w:val="both"/>
        <w:rPr>
          <w:rFonts w:ascii="Times New Roman" w:hAnsi="Times New Roman"/>
          <w:sz w:val="20"/>
          <w:szCs w:val="20"/>
        </w:rPr>
      </w:pPr>
    </w:p>
    <w:p w:rsidR="0044570C" w:rsidRPr="0044570C" w:rsidRDefault="0044570C" w:rsidP="00394960">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8272DF" w:rsidRDefault="00467E19" w:rsidP="00467E19">
      <w:pPr>
        <w:autoSpaceDE w:val="0"/>
        <w:autoSpaceDN w:val="0"/>
        <w:adjustRightInd w:val="0"/>
        <w:spacing w:after="0" w:line="240" w:lineRule="auto"/>
        <w:jc w:val="both"/>
        <w:rPr>
          <w:rFonts w:ascii="Times New Roman" w:hAnsi="Times New Roman" w:cs="Times New Roman"/>
          <w:sz w:val="20"/>
          <w:szCs w:val="20"/>
        </w:rPr>
      </w:pPr>
      <w:bookmarkStart w:id="0" w:name="_GoBack"/>
      <w:r w:rsidRPr="008272DF">
        <w:rPr>
          <w:rFonts w:ascii="Times New Roman" w:hAnsi="Times New Roman" w:cs="Times New Roman"/>
          <w:color w:val="333333"/>
          <w:shd w:val="clear" w:color="auto" w:fill="FFE7AF"/>
        </w:rPr>
        <w:t>MP, N., N, T. M., Marcel, E., &amp; Alexis, K. (2017). PHYSICAL CHARACTERIZATION OF COMPOSITE MATERIALS BASED ON PLASTIC WASTE (POLYETHYLENE TEREPHTHALATE) AND SAND. </w:t>
      </w:r>
      <w:r w:rsidRPr="008272DF">
        <w:rPr>
          <w:rFonts w:ascii="Times New Roman" w:hAnsi="Times New Roman" w:cs="Times New Roman"/>
          <w:i/>
          <w:iCs/>
          <w:color w:val="333333"/>
          <w:shd w:val="clear" w:color="auto" w:fill="FFE7AF"/>
        </w:rPr>
        <w:t>INTERNATIONAL JOURNAL OF ENGINEERING SCIENCES &amp; RESEARCH TECHNOLOGY,</w:t>
      </w:r>
      <w:r w:rsidRPr="008272DF">
        <w:rPr>
          <w:rFonts w:ascii="Times New Roman" w:hAnsi="Times New Roman" w:cs="Times New Roman"/>
          <w:color w:val="333333"/>
          <w:shd w:val="clear" w:color="auto" w:fill="FFE7AF"/>
        </w:rPr>
        <w:t> </w:t>
      </w:r>
      <w:r w:rsidRPr="008272DF">
        <w:rPr>
          <w:rFonts w:ascii="Times New Roman" w:hAnsi="Times New Roman" w:cs="Times New Roman"/>
          <w:i/>
          <w:iCs/>
          <w:color w:val="333333"/>
          <w:shd w:val="clear" w:color="auto" w:fill="FFE7AF"/>
        </w:rPr>
        <w:t>6</w:t>
      </w:r>
      <w:r w:rsidRPr="008272DF">
        <w:rPr>
          <w:rFonts w:ascii="Times New Roman" w:hAnsi="Times New Roman" w:cs="Times New Roman"/>
          <w:color w:val="333333"/>
          <w:shd w:val="clear" w:color="auto" w:fill="FFE7AF"/>
        </w:rPr>
        <w:t>(10), 422-433.</w:t>
      </w:r>
      <w:bookmarkEnd w:id="0"/>
    </w:p>
    <w:sectPr w:rsidR="0044570C" w:rsidRPr="008272DF" w:rsidSect="000805F3">
      <w:headerReference w:type="default" r:id="rId34"/>
      <w:footerReference w:type="default" r:id="rId35"/>
      <w:type w:val="continuous"/>
      <w:pgSz w:w="11907" w:h="16839" w:code="9"/>
      <w:pgMar w:top="1440" w:right="1440" w:bottom="1440" w:left="1440" w:header="720" w:footer="720" w:gutter="0"/>
      <w:pgNumType w:start="42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268" w:rsidRDefault="006D1268" w:rsidP="00C556D7">
      <w:pPr>
        <w:spacing w:after="0" w:line="240" w:lineRule="auto"/>
      </w:pPr>
      <w:r>
        <w:separator/>
      </w:r>
    </w:p>
  </w:endnote>
  <w:endnote w:type="continuationSeparator" w:id="0">
    <w:p w:rsidR="006D1268" w:rsidRDefault="006D1268"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imesNewRoman">
    <w:altName w:val="MS Mincho"/>
    <w:panose1 w:val="00000000000000000000"/>
    <w:charset w:val="00"/>
    <w:family w:val="roman"/>
    <w:notTrueType/>
    <w:pitch w:val="default"/>
    <w:sig w:usb0="00000000"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53312D" w:rsidRPr="00E13B4C">
          <w:rPr>
            <w:color w:val="44546A" w:themeColor="text2"/>
          </w:rPr>
          <w:fldChar w:fldCharType="begin"/>
        </w:r>
        <w:r w:rsidRPr="00E13B4C">
          <w:rPr>
            <w:color w:val="44546A" w:themeColor="text2"/>
          </w:rPr>
          <w:instrText xml:space="preserve"> PAGE   \* MERGEFORMAT </w:instrText>
        </w:r>
        <w:r w:rsidR="0053312D" w:rsidRPr="00E13B4C">
          <w:rPr>
            <w:color w:val="44546A" w:themeColor="text2"/>
          </w:rPr>
          <w:fldChar w:fldCharType="separate"/>
        </w:r>
        <w:r w:rsidR="006D1268">
          <w:rPr>
            <w:noProof/>
            <w:color w:val="44546A" w:themeColor="text2"/>
          </w:rPr>
          <w:t>422</w:t>
        </w:r>
        <w:r w:rsidR="0053312D"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268" w:rsidRDefault="006D1268" w:rsidP="00C556D7">
      <w:pPr>
        <w:spacing w:after="0" w:line="240" w:lineRule="auto"/>
      </w:pPr>
      <w:r>
        <w:separator/>
      </w:r>
    </w:p>
  </w:footnote>
  <w:footnote w:type="continuationSeparator" w:id="0">
    <w:p w:rsidR="006D1268" w:rsidRDefault="006D1268"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1C73A2" w:rsidRPr="001C73A2">
      <w:rPr>
        <w:rFonts w:ascii="Times New Roman" w:hAnsi="Times New Roman"/>
        <w:b/>
        <w:color w:val="44546A" w:themeColor="text2"/>
      </w:rPr>
      <w:t>Ndibi</w:t>
    </w:r>
    <w:r w:rsidR="00722F01" w:rsidRPr="00722F01">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722F01">
      <w:rPr>
        <w:rFonts w:ascii="Times New Roman" w:hAnsi="Times New Roman"/>
        <w:b/>
        <w:color w:val="44546A" w:themeColor="text2"/>
      </w:rPr>
      <w:t>6</w:t>
    </w:r>
    <w:r w:rsidRPr="00167C79">
      <w:rPr>
        <w:rFonts w:ascii="Times New Roman" w:hAnsi="Times New Roman"/>
        <w:b/>
        <w:color w:val="44546A" w:themeColor="text2"/>
      </w:rPr>
      <w:t>(</w:t>
    </w:r>
    <w:r w:rsidR="00722F01">
      <w:rPr>
        <w:rFonts w:ascii="Times New Roman" w:hAnsi="Times New Roman"/>
        <w:b/>
        <w:color w:val="44546A" w:themeColor="text2"/>
      </w:rPr>
      <w:t>10</w:t>
    </w:r>
    <w:r w:rsidRPr="00167C79">
      <w:rPr>
        <w:rFonts w:ascii="Times New Roman" w:hAnsi="Times New Roman"/>
        <w:b/>
        <w:color w:val="44546A" w:themeColor="text2"/>
      </w:rPr>
      <w:t xml:space="preserve">): </w:t>
    </w:r>
    <w:r w:rsidR="00722F01">
      <w:rPr>
        <w:rFonts w:ascii="Times New Roman" w:hAnsi="Times New Roman"/>
        <w:b/>
        <w:color w:val="44546A" w:themeColor="text2"/>
      </w:rPr>
      <w:t>October</w:t>
    </w:r>
    <w:r w:rsidRPr="00167C79">
      <w:rPr>
        <w:rFonts w:ascii="Times New Roman" w:hAnsi="Times New Roman"/>
        <w:b/>
        <w:color w:val="44546A" w:themeColor="text2"/>
      </w:rPr>
      <w:t xml:space="preserve">, </w:t>
    </w:r>
    <w:r w:rsidR="00722F01">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6"/>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7"/>
    <w:multiLevelType w:val="singleLevel"/>
    <w:tmpl w:val="00000007"/>
    <w:name w:val="WW8Num11"/>
    <w:lvl w:ilvl="0">
      <w:start w:val="1"/>
      <w:numFmt w:val="bullet"/>
      <w:lvlText w:val=""/>
      <w:lvlJc w:val="left"/>
      <w:pPr>
        <w:tabs>
          <w:tab w:val="num" w:pos="0"/>
        </w:tabs>
        <w:ind w:left="720" w:hanging="360"/>
      </w:pPr>
      <w:rPr>
        <w:rFonts w:ascii="Wingdings" w:hAnsi="Wingdings"/>
      </w:rPr>
    </w:lvl>
  </w:abstractNum>
  <w:abstractNum w:abstractNumId="3" w15:restartNumberingAfterBreak="0">
    <w:nsid w:val="049618DC"/>
    <w:multiLevelType w:val="hybridMultilevel"/>
    <w:tmpl w:val="FC3291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3106E"/>
    <w:multiLevelType w:val="hybridMultilevel"/>
    <w:tmpl w:val="A4805E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B310B"/>
    <w:multiLevelType w:val="hybridMultilevel"/>
    <w:tmpl w:val="F9689212"/>
    <w:lvl w:ilvl="0" w:tplc="24C85B0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E2975"/>
    <w:multiLevelType w:val="hybridMultilevel"/>
    <w:tmpl w:val="2D6E3640"/>
    <w:lvl w:ilvl="0" w:tplc="A770F35C">
      <w:numFmt w:val="bullet"/>
      <w:lvlText w:val=""/>
      <w:lvlJc w:val="left"/>
      <w:pPr>
        <w:ind w:left="421" w:hanging="135"/>
      </w:pPr>
      <w:rPr>
        <w:rFonts w:ascii="Symbol" w:eastAsia="Symbol" w:hAnsi="Symbol" w:cs="Symbol" w:hint="default"/>
        <w:w w:val="102"/>
        <w:sz w:val="22"/>
        <w:szCs w:val="22"/>
      </w:rPr>
    </w:lvl>
    <w:lvl w:ilvl="1" w:tplc="8F9E24CC">
      <w:numFmt w:val="bullet"/>
      <w:lvlText w:val="•"/>
      <w:lvlJc w:val="left"/>
      <w:pPr>
        <w:ind w:left="1258" w:hanging="135"/>
      </w:pPr>
      <w:rPr>
        <w:rFonts w:hint="default"/>
      </w:rPr>
    </w:lvl>
    <w:lvl w:ilvl="2" w:tplc="1AAEF756">
      <w:numFmt w:val="bullet"/>
      <w:lvlText w:val="•"/>
      <w:lvlJc w:val="left"/>
      <w:pPr>
        <w:ind w:left="2096" w:hanging="135"/>
      </w:pPr>
      <w:rPr>
        <w:rFonts w:hint="default"/>
      </w:rPr>
    </w:lvl>
    <w:lvl w:ilvl="3" w:tplc="3A4CE50A">
      <w:numFmt w:val="bullet"/>
      <w:lvlText w:val="•"/>
      <w:lvlJc w:val="left"/>
      <w:pPr>
        <w:ind w:left="2934" w:hanging="135"/>
      </w:pPr>
      <w:rPr>
        <w:rFonts w:hint="default"/>
      </w:rPr>
    </w:lvl>
    <w:lvl w:ilvl="4" w:tplc="30546AEC">
      <w:numFmt w:val="bullet"/>
      <w:lvlText w:val="•"/>
      <w:lvlJc w:val="left"/>
      <w:pPr>
        <w:ind w:left="3772" w:hanging="135"/>
      </w:pPr>
      <w:rPr>
        <w:rFonts w:hint="default"/>
      </w:rPr>
    </w:lvl>
    <w:lvl w:ilvl="5" w:tplc="7B1EB92A">
      <w:numFmt w:val="bullet"/>
      <w:lvlText w:val="•"/>
      <w:lvlJc w:val="left"/>
      <w:pPr>
        <w:ind w:left="4610" w:hanging="135"/>
      </w:pPr>
      <w:rPr>
        <w:rFonts w:hint="default"/>
      </w:rPr>
    </w:lvl>
    <w:lvl w:ilvl="6" w:tplc="17B03220">
      <w:numFmt w:val="bullet"/>
      <w:lvlText w:val="•"/>
      <w:lvlJc w:val="left"/>
      <w:pPr>
        <w:ind w:left="5448" w:hanging="135"/>
      </w:pPr>
      <w:rPr>
        <w:rFonts w:hint="default"/>
      </w:rPr>
    </w:lvl>
    <w:lvl w:ilvl="7" w:tplc="6AF00958">
      <w:numFmt w:val="bullet"/>
      <w:lvlText w:val="•"/>
      <w:lvlJc w:val="left"/>
      <w:pPr>
        <w:ind w:left="6286" w:hanging="135"/>
      </w:pPr>
      <w:rPr>
        <w:rFonts w:hint="default"/>
      </w:rPr>
    </w:lvl>
    <w:lvl w:ilvl="8" w:tplc="CC5A33C4">
      <w:numFmt w:val="bullet"/>
      <w:lvlText w:val="•"/>
      <w:lvlJc w:val="left"/>
      <w:pPr>
        <w:ind w:left="7124" w:hanging="135"/>
      </w:pPr>
      <w:rPr>
        <w:rFonts w:hint="default"/>
      </w:rPr>
    </w:lvl>
  </w:abstractNum>
  <w:abstractNum w:abstractNumId="8" w15:restartNumberingAfterBreak="0">
    <w:nsid w:val="224606FF"/>
    <w:multiLevelType w:val="hybridMultilevel"/>
    <w:tmpl w:val="23F255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17B6D"/>
    <w:multiLevelType w:val="hybridMultilevel"/>
    <w:tmpl w:val="D486CA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77865"/>
    <w:multiLevelType w:val="hybridMultilevel"/>
    <w:tmpl w:val="76C00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8841D6"/>
    <w:multiLevelType w:val="hybridMultilevel"/>
    <w:tmpl w:val="F210D3D6"/>
    <w:lvl w:ilvl="0" w:tplc="B4327FF2">
      <w:start w:val="1"/>
      <w:numFmt w:val="lowerLetter"/>
      <w:lvlText w:val="(%1)"/>
      <w:lvlJc w:val="left"/>
      <w:pPr>
        <w:ind w:left="1620" w:hanging="360"/>
      </w:pPr>
      <w:rPr>
        <w:rFonts w:hint="default"/>
      </w:rPr>
    </w:lvl>
    <w:lvl w:ilvl="1" w:tplc="040C0019" w:tentative="1">
      <w:start w:val="1"/>
      <w:numFmt w:val="lowerLetter"/>
      <w:lvlText w:val="%2."/>
      <w:lvlJc w:val="left"/>
      <w:pPr>
        <w:ind w:left="2340" w:hanging="360"/>
      </w:pPr>
    </w:lvl>
    <w:lvl w:ilvl="2" w:tplc="040C001B" w:tentative="1">
      <w:start w:val="1"/>
      <w:numFmt w:val="lowerRoman"/>
      <w:lvlText w:val="%3."/>
      <w:lvlJc w:val="right"/>
      <w:pPr>
        <w:ind w:left="3060" w:hanging="180"/>
      </w:pPr>
    </w:lvl>
    <w:lvl w:ilvl="3" w:tplc="040C000F" w:tentative="1">
      <w:start w:val="1"/>
      <w:numFmt w:val="decimal"/>
      <w:lvlText w:val="%4."/>
      <w:lvlJc w:val="left"/>
      <w:pPr>
        <w:ind w:left="3780" w:hanging="360"/>
      </w:pPr>
    </w:lvl>
    <w:lvl w:ilvl="4" w:tplc="040C0019" w:tentative="1">
      <w:start w:val="1"/>
      <w:numFmt w:val="lowerLetter"/>
      <w:lvlText w:val="%5."/>
      <w:lvlJc w:val="left"/>
      <w:pPr>
        <w:ind w:left="4500" w:hanging="360"/>
      </w:pPr>
    </w:lvl>
    <w:lvl w:ilvl="5" w:tplc="040C001B" w:tentative="1">
      <w:start w:val="1"/>
      <w:numFmt w:val="lowerRoman"/>
      <w:lvlText w:val="%6."/>
      <w:lvlJc w:val="right"/>
      <w:pPr>
        <w:ind w:left="5220" w:hanging="180"/>
      </w:pPr>
    </w:lvl>
    <w:lvl w:ilvl="6" w:tplc="040C000F" w:tentative="1">
      <w:start w:val="1"/>
      <w:numFmt w:val="decimal"/>
      <w:lvlText w:val="%7."/>
      <w:lvlJc w:val="left"/>
      <w:pPr>
        <w:ind w:left="5940" w:hanging="360"/>
      </w:pPr>
    </w:lvl>
    <w:lvl w:ilvl="7" w:tplc="040C0019" w:tentative="1">
      <w:start w:val="1"/>
      <w:numFmt w:val="lowerLetter"/>
      <w:lvlText w:val="%8."/>
      <w:lvlJc w:val="left"/>
      <w:pPr>
        <w:ind w:left="6660" w:hanging="360"/>
      </w:pPr>
    </w:lvl>
    <w:lvl w:ilvl="8" w:tplc="040C001B" w:tentative="1">
      <w:start w:val="1"/>
      <w:numFmt w:val="lowerRoman"/>
      <w:lvlText w:val="%9."/>
      <w:lvlJc w:val="right"/>
      <w:pPr>
        <w:ind w:left="7380" w:hanging="180"/>
      </w:pPr>
    </w:lvl>
  </w:abstractNum>
  <w:abstractNum w:abstractNumId="13" w15:restartNumberingAfterBreak="0">
    <w:nsid w:val="34D928C6"/>
    <w:multiLevelType w:val="multilevel"/>
    <w:tmpl w:val="6D643432"/>
    <w:lvl w:ilvl="0">
      <w:start w:val="2"/>
      <w:numFmt w:val="decimal"/>
      <w:lvlText w:val="%1"/>
      <w:lvlJc w:val="left"/>
      <w:pPr>
        <w:ind w:left="548" w:hanging="396"/>
      </w:pPr>
      <w:rPr>
        <w:rFonts w:hint="default"/>
      </w:rPr>
    </w:lvl>
    <w:lvl w:ilvl="1">
      <w:start w:val="2"/>
      <w:numFmt w:val="decimal"/>
      <w:lvlText w:val="%1.%2."/>
      <w:lvlJc w:val="left"/>
      <w:pPr>
        <w:ind w:left="548" w:hanging="396"/>
      </w:pPr>
      <w:rPr>
        <w:rFonts w:ascii="Times New Roman" w:eastAsia="Times New Roman" w:hAnsi="Times New Roman" w:cs="Times New Roman" w:hint="default"/>
        <w:b/>
        <w:bCs/>
        <w:spacing w:val="-2"/>
        <w:w w:val="102"/>
        <w:sz w:val="22"/>
        <w:szCs w:val="22"/>
      </w:rPr>
    </w:lvl>
    <w:lvl w:ilvl="2">
      <w:start w:val="1"/>
      <w:numFmt w:val="decimal"/>
      <w:lvlText w:val="%3."/>
      <w:lvlJc w:val="left"/>
      <w:pPr>
        <w:ind w:left="831" w:hanging="339"/>
      </w:pPr>
      <w:rPr>
        <w:rFonts w:ascii="Times New Roman" w:eastAsia="Times New Roman" w:hAnsi="Times New Roman" w:cs="Times New Roman" w:hint="default"/>
        <w:w w:val="102"/>
        <w:sz w:val="20"/>
        <w:szCs w:val="22"/>
      </w:rPr>
    </w:lvl>
    <w:lvl w:ilvl="3">
      <w:numFmt w:val="bullet"/>
      <w:lvlText w:val="•"/>
      <w:lvlJc w:val="left"/>
      <w:pPr>
        <w:ind w:left="2608" w:hanging="339"/>
      </w:pPr>
      <w:rPr>
        <w:rFonts w:hint="default"/>
      </w:rPr>
    </w:lvl>
    <w:lvl w:ilvl="4">
      <w:numFmt w:val="bullet"/>
      <w:lvlText w:val="•"/>
      <w:lvlJc w:val="left"/>
      <w:pPr>
        <w:ind w:left="3493" w:hanging="339"/>
      </w:pPr>
      <w:rPr>
        <w:rFonts w:hint="default"/>
      </w:rPr>
    </w:lvl>
    <w:lvl w:ilvl="5">
      <w:numFmt w:val="bullet"/>
      <w:lvlText w:val="•"/>
      <w:lvlJc w:val="left"/>
      <w:pPr>
        <w:ind w:left="4377" w:hanging="339"/>
      </w:pPr>
      <w:rPr>
        <w:rFonts w:hint="default"/>
      </w:rPr>
    </w:lvl>
    <w:lvl w:ilvl="6">
      <w:numFmt w:val="bullet"/>
      <w:lvlText w:val="•"/>
      <w:lvlJc w:val="left"/>
      <w:pPr>
        <w:ind w:left="5262" w:hanging="339"/>
      </w:pPr>
      <w:rPr>
        <w:rFonts w:hint="default"/>
      </w:rPr>
    </w:lvl>
    <w:lvl w:ilvl="7">
      <w:numFmt w:val="bullet"/>
      <w:lvlText w:val="•"/>
      <w:lvlJc w:val="left"/>
      <w:pPr>
        <w:ind w:left="6146" w:hanging="339"/>
      </w:pPr>
      <w:rPr>
        <w:rFonts w:hint="default"/>
      </w:rPr>
    </w:lvl>
    <w:lvl w:ilvl="8">
      <w:numFmt w:val="bullet"/>
      <w:lvlText w:val="•"/>
      <w:lvlJc w:val="left"/>
      <w:pPr>
        <w:ind w:left="7031" w:hanging="339"/>
      </w:pPr>
      <w:rPr>
        <w:rFonts w:hint="default"/>
      </w:rPr>
    </w:lvl>
  </w:abstractNum>
  <w:abstractNum w:abstractNumId="14"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E41485"/>
    <w:multiLevelType w:val="hybridMultilevel"/>
    <w:tmpl w:val="C0C867DC"/>
    <w:lvl w:ilvl="0" w:tplc="559A8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091E00"/>
    <w:multiLevelType w:val="hybridMultilevel"/>
    <w:tmpl w:val="26502AF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657739"/>
    <w:multiLevelType w:val="hybridMultilevel"/>
    <w:tmpl w:val="30FA5750"/>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535700D8"/>
    <w:multiLevelType w:val="hybridMultilevel"/>
    <w:tmpl w:val="25022A6A"/>
    <w:lvl w:ilvl="0" w:tplc="7ABE29D6">
      <w:start w:val="5"/>
      <w:numFmt w:val="decimal"/>
      <w:lvlText w:val="%1."/>
      <w:lvlJc w:val="left"/>
      <w:pPr>
        <w:ind w:left="380" w:hanging="228"/>
      </w:pPr>
      <w:rPr>
        <w:rFonts w:ascii="Times New Roman" w:eastAsia="Times New Roman" w:hAnsi="Times New Roman" w:cs="Times New Roman" w:hint="default"/>
        <w:b/>
        <w:bCs/>
        <w:spacing w:val="0"/>
        <w:w w:val="102"/>
        <w:sz w:val="22"/>
        <w:szCs w:val="22"/>
      </w:rPr>
    </w:lvl>
    <w:lvl w:ilvl="1" w:tplc="3F5060D6">
      <w:start w:val="1"/>
      <w:numFmt w:val="decimal"/>
      <w:lvlText w:val="%2."/>
      <w:lvlJc w:val="left"/>
      <w:pPr>
        <w:ind w:left="1057" w:hanging="452"/>
      </w:pPr>
      <w:rPr>
        <w:rFonts w:ascii="Times New Roman" w:eastAsia="Times New Roman" w:hAnsi="Times New Roman" w:cs="Times New Roman" w:hint="default"/>
        <w:w w:val="102"/>
        <w:sz w:val="22"/>
        <w:szCs w:val="22"/>
      </w:rPr>
    </w:lvl>
    <w:lvl w:ilvl="2" w:tplc="6F324622">
      <w:numFmt w:val="bullet"/>
      <w:lvlText w:val="•"/>
      <w:lvlJc w:val="left"/>
      <w:pPr>
        <w:ind w:left="1920" w:hanging="452"/>
      </w:pPr>
      <w:rPr>
        <w:rFonts w:hint="default"/>
      </w:rPr>
    </w:lvl>
    <w:lvl w:ilvl="3" w:tplc="F0E04236">
      <w:numFmt w:val="bullet"/>
      <w:lvlText w:val="•"/>
      <w:lvlJc w:val="left"/>
      <w:pPr>
        <w:ind w:left="2780" w:hanging="452"/>
      </w:pPr>
      <w:rPr>
        <w:rFonts w:hint="default"/>
      </w:rPr>
    </w:lvl>
    <w:lvl w:ilvl="4" w:tplc="A7D888C6">
      <w:numFmt w:val="bullet"/>
      <w:lvlText w:val="•"/>
      <w:lvlJc w:val="left"/>
      <w:pPr>
        <w:ind w:left="3640" w:hanging="452"/>
      </w:pPr>
      <w:rPr>
        <w:rFonts w:hint="default"/>
      </w:rPr>
    </w:lvl>
    <w:lvl w:ilvl="5" w:tplc="88EAE86C">
      <w:numFmt w:val="bullet"/>
      <w:lvlText w:val="•"/>
      <w:lvlJc w:val="left"/>
      <w:pPr>
        <w:ind w:left="4500" w:hanging="452"/>
      </w:pPr>
      <w:rPr>
        <w:rFonts w:hint="default"/>
      </w:rPr>
    </w:lvl>
    <w:lvl w:ilvl="6" w:tplc="FCE6C376">
      <w:numFmt w:val="bullet"/>
      <w:lvlText w:val="•"/>
      <w:lvlJc w:val="left"/>
      <w:pPr>
        <w:ind w:left="5360" w:hanging="452"/>
      </w:pPr>
      <w:rPr>
        <w:rFonts w:hint="default"/>
      </w:rPr>
    </w:lvl>
    <w:lvl w:ilvl="7" w:tplc="06E8561A">
      <w:numFmt w:val="bullet"/>
      <w:lvlText w:val="•"/>
      <w:lvlJc w:val="left"/>
      <w:pPr>
        <w:ind w:left="6220" w:hanging="452"/>
      </w:pPr>
      <w:rPr>
        <w:rFonts w:hint="default"/>
      </w:rPr>
    </w:lvl>
    <w:lvl w:ilvl="8" w:tplc="99C6D854">
      <w:numFmt w:val="bullet"/>
      <w:lvlText w:val="•"/>
      <w:lvlJc w:val="left"/>
      <w:pPr>
        <w:ind w:left="7080" w:hanging="452"/>
      </w:pPr>
      <w:rPr>
        <w:rFonts w:hint="default"/>
      </w:rPr>
    </w:lvl>
  </w:abstractNum>
  <w:abstractNum w:abstractNumId="19" w15:restartNumberingAfterBreak="0">
    <w:nsid w:val="53BF1B50"/>
    <w:multiLevelType w:val="hybridMultilevel"/>
    <w:tmpl w:val="EBD0284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B57A62"/>
    <w:multiLevelType w:val="hybridMultilevel"/>
    <w:tmpl w:val="7CC2A124"/>
    <w:lvl w:ilvl="0" w:tplc="51C8DA1E">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B02F16"/>
    <w:multiLevelType w:val="hybridMultilevel"/>
    <w:tmpl w:val="3392F43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5B0C1E15"/>
    <w:multiLevelType w:val="hybridMultilevel"/>
    <w:tmpl w:val="A11054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C74694"/>
    <w:multiLevelType w:val="hybridMultilevel"/>
    <w:tmpl w:val="A26A2526"/>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BE5014"/>
    <w:multiLevelType w:val="hybridMultilevel"/>
    <w:tmpl w:val="AEB84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4"/>
  </w:num>
  <w:num w:numId="4">
    <w:abstractNumId w:val="0"/>
  </w:num>
  <w:num w:numId="5">
    <w:abstractNumId w:val="1"/>
  </w:num>
  <w:num w:numId="6">
    <w:abstractNumId w:val="2"/>
  </w:num>
  <w:num w:numId="7">
    <w:abstractNumId w:val="23"/>
  </w:num>
  <w:num w:numId="8">
    <w:abstractNumId w:val="8"/>
  </w:num>
  <w:num w:numId="9">
    <w:abstractNumId w:val="3"/>
  </w:num>
  <w:num w:numId="10">
    <w:abstractNumId w:val="15"/>
  </w:num>
  <w:num w:numId="11">
    <w:abstractNumId w:val="22"/>
  </w:num>
  <w:num w:numId="12">
    <w:abstractNumId w:val="4"/>
  </w:num>
  <w:num w:numId="13">
    <w:abstractNumId w:val="19"/>
  </w:num>
  <w:num w:numId="14">
    <w:abstractNumId w:val="20"/>
  </w:num>
  <w:num w:numId="15">
    <w:abstractNumId w:val="12"/>
  </w:num>
  <w:num w:numId="16">
    <w:abstractNumId w:val="7"/>
  </w:num>
  <w:num w:numId="17">
    <w:abstractNumId w:val="18"/>
  </w:num>
  <w:num w:numId="18">
    <w:abstractNumId w:val="13"/>
  </w:num>
  <w:num w:numId="19">
    <w:abstractNumId w:val="24"/>
  </w:num>
  <w:num w:numId="20">
    <w:abstractNumId w:val="17"/>
  </w:num>
  <w:num w:numId="21">
    <w:abstractNumId w:val="21"/>
  </w:num>
  <w:num w:numId="22">
    <w:abstractNumId w:val="9"/>
  </w:num>
  <w:num w:numId="23">
    <w:abstractNumId w:val="16"/>
  </w:num>
  <w:num w:numId="24">
    <w:abstractNumId w:val="1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05F3"/>
    <w:rsid w:val="00081E20"/>
    <w:rsid w:val="000B1932"/>
    <w:rsid w:val="000D79A3"/>
    <w:rsid w:val="001669B3"/>
    <w:rsid w:val="00167C79"/>
    <w:rsid w:val="00197BC3"/>
    <w:rsid w:val="001C0F2F"/>
    <w:rsid w:val="001C73A2"/>
    <w:rsid w:val="00205839"/>
    <w:rsid w:val="002F188C"/>
    <w:rsid w:val="002F3187"/>
    <w:rsid w:val="00387AD0"/>
    <w:rsid w:val="00394960"/>
    <w:rsid w:val="003A11A4"/>
    <w:rsid w:val="003B5362"/>
    <w:rsid w:val="003C3221"/>
    <w:rsid w:val="003F6F2B"/>
    <w:rsid w:val="0044570C"/>
    <w:rsid w:val="004623B5"/>
    <w:rsid w:val="00467E19"/>
    <w:rsid w:val="004A26D4"/>
    <w:rsid w:val="004D5DC8"/>
    <w:rsid w:val="004E0507"/>
    <w:rsid w:val="00511DEC"/>
    <w:rsid w:val="005165E7"/>
    <w:rsid w:val="00526DDB"/>
    <w:rsid w:val="0053312D"/>
    <w:rsid w:val="005C4BC8"/>
    <w:rsid w:val="00634004"/>
    <w:rsid w:val="00693CF8"/>
    <w:rsid w:val="006962A4"/>
    <w:rsid w:val="006D1268"/>
    <w:rsid w:val="00722F01"/>
    <w:rsid w:val="007E0811"/>
    <w:rsid w:val="008272DF"/>
    <w:rsid w:val="008633FF"/>
    <w:rsid w:val="00887858"/>
    <w:rsid w:val="00897EEE"/>
    <w:rsid w:val="008F5182"/>
    <w:rsid w:val="00915C53"/>
    <w:rsid w:val="0093005F"/>
    <w:rsid w:val="00934E92"/>
    <w:rsid w:val="00971033"/>
    <w:rsid w:val="009A293F"/>
    <w:rsid w:val="00A5148E"/>
    <w:rsid w:val="00A5287B"/>
    <w:rsid w:val="00A71E07"/>
    <w:rsid w:val="00A846B7"/>
    <w:rsid w:val="00A921E2"/>
    <w:rsid w:val="00A936A8"/>
    <w:rsid w:val="00A95514"/>
    <w:rsid w:val="00AA2F48"/>
    <w:rsid w:val="00AD3DC8"/>
    <w:rsid w:val="00B07F98"/>
    <w:rsid w:val="00B52C04"/>
    <w:rsid w:val="00B76621"/>
    <w:rsid w:val="00B82E3B"/>
    <w:rsid w:val="00BE5B25"/>
    <w:rsid w:val="00C556D7"/>
    <w:rsid w:val="00C56420"/>
    <w:rsid w:val="00C5653F"/>
    <w:rsid w:val="00C8572B"/>
    <w:rsid w:val="00CE5A19"/>
    <w:rsid w:val="00DF253F"/>
    <w:rsid w:val="00E058D9"/>
    <w:rsid w:val="00E81599"/>
    <w:rsid w:val="00EA6189"/>
    <w:rsid w:val="00EB588E"/>
    <w:rsid w:val="00F42C71"/>
    <w:rsid w:val="00F96AD4"/>
    <w:rsid w:val="00FE7C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AB9C8C-AA8F-414F-9063-EB653C9AB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AD0"/>
  </w:style>
  <w:style w:type="paragraph" w:styleId="Heading1">
    <w:name w:val="heading 1"/>
    <w:basedOn w:val="Normal"/>
    <w:link w:val="Heading1Char"/>
    <w:uiPriority w:val="1"/>
    <w:qFormat/>
    <w:rsid w:val="00197BC3"/>
    <w:pPr>
      <w:widowControl w:val="0"/>
      <w:autoSpaceDE w:val="0"/>
      <w:autoSpaceDN w:val="0"/>
      <w:spacing w:after="0" w:line="240" w:lineRule="auto"/>
      <w:ind w:left="719" w:hanging="567"/>
      <w:jc w:val="both"/>
      <w:outlineLvl w:val="0"/>
    </w:pPr>
    <w:rPr>
      <w:rFonts w:ascii="Times New Roman" w:eastAsia="Times New Roman" w:hAnsi="Times New Roman" w:cs="Times New Roman"/>
      <w:b/>
      <w:bCs/>
    </w:rPr>
  </w:style>
  <w:style w:type="paragraph" w:styleId="Heading3">
    <w:name w:val="heading 3"/>
    <w:basedOn w:val="Normal"/>
    <w:next w:val="Normal"/>
    <w:link w:val="Heading3Char"/>
    <w:uiPriority w:val="9"/>
    <w:semiHidden/>
    <w:unhideWhenUsed/>
    <w:qFormat/>
    <w:rsid w:val="00197BC3"/>
    <w:pPr>
      <w:keepNext/>
      <w:keepLines/>
      <w:spacing w:before="40" w:after="0" w:line="276" w:lineRule="auto"/>
      <w:outlineLvl w:val="2"/>
    </w:pPr>
    <w:rPr>
      <w:rFonts w:asciiTheme="majorHAnsi" w:eastAsiaTheme="majorEastAsia" w:hAnsiTheme="majorHAnsi" w:cstheme="majorBidi"/>
      <w:color w:val="1F4D78" w:themeColor="accent1" w:themeShade="7F"/>
      <w:sz w:val="24"/>
      <w:szCs w:val="24"/>
      <w:lang w:val="fr-FR"/>
    </w:rPr>
  </w:style>
  <w:style w:type="paragraph" w:styleId="Heading4">
    <w:name w:val="heading 4"/>
    <w:basedOn w:val="Normal"/>
    <w:next w:val="Normal"/>
    <w:link w:val="Heading4Char"/>
    <w:uiPriority w:val="9"/>
    <w:semiHidden/>
    <w:unhideWhenUsed/>
    <w:qFormat/>
    <w:rsid w:val="00197BC3"/>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1"/>
    <w:qFormat/>
    <w:rsid w:val="00A71E07"/>
    <w:pPr>
      <w:ind w:left="720"/>
      <w:contextualSpacing/>
    </w:p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722F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F01"/>
    <w:rPr>
      <w:rFonts w:ascii="Tahoma" w:hAnsi="Tahoma" w:cs="Tahoma"/>
      <w:sz w:val="16"/>
      <w:szCs w:val="16"/>
    </w:rPr>
  </w:style>
  <w:style w:type="paragraph" w:customStyle="1" w:styleId="Default">
    <w:name w:val="Default"/>
    <w:rsid w:val="00634004"/>
    <w:pPr>
      <w:autoSpaceDE w:val="0"/>
      <w:autoSpaceDN w:val="0"/>
      <w:adjustRightInd w:val="0"/>
      <w:spacing w:after="0" w:line="240" w:lineRule="auto"/>
    </w:pPr>
    <w:rPr>
      <w:rFonts w:ascii="Arial" w:hAnsi="Arial" w:cs="Arial"/>
      <w:color w:val="000000"/>
      <w:sz w:val="24"/>
      <w:szCs w:val="24"/>
      <w:lang w:val="en-IN"/>
    </w:rPr>
  </w:style>
  <w:style w:type="table" w:styleId="TableGrid">
    <w:name w:val="Table Grid"/>
    <w:basedOn w:val="TableNormal"/>
    <w:uiPriority w:val="59"/>
    <w:rsid w:val="00634004"/>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97BC3"/>
    <w:rPr>
      <w:rFonts w:asciiTheme="majorHAnsi" w:eastAsiaTheme="majorEastAsia" w:hAnsiTheme="majorHAnsi" w:cstheme="majorBidi"/>
      <w:b/>
      <w:bCs/>
      <w:i/>
      <w:iCs/>
      <w:color w:val="5B9BD5" w:themeColor="accent1"/>
    </w:rPr>
  </w:style>
  <w:style w:type="character" w:customStyle="1" w:styleId="Heading1Char">
    <w:name w:val="Heading 1 Char"/>
    <w:basedOn w:val="DefaultParagraphFont"/>
    <w:link w:val="Heading1"/>
    <w:uiPriority w:val="1"/>
    <w:rsid w:val="00197BC3"/>
    <w:rPr>
      <w:rFonts w:ascii="Times New Roman" w:eastAsia="Times New Roman" w:hAnsi="Times New Roman" w:cs="Times New Roman"/>
      <w:b/>
      <w:bCs/>
    </w:rPr>
  </w:style>
  <w:style w:type="character" w:customStyle="1" w:styleId="Heading3Char">
    <w:name w:val="Heading 3 Char"/>
    <w:basedOn w:val="DefaultParagraphFont"/>
    <w:link w:val="Heading3"/>
    <w:uiPriority w:val="9"/>
    <w:semiHidden/>
    <w:rsid w:val="00197BC3"/>
    <w:rPr>
      <w:rFonts w:asciiTheme="majorHAnsi" w:eastAsiaTheme="majorEastAsia" w:hAnsiTheme="majorHAnsi" w:cstheme="majorBidi"/>
      <w:color w:val="1F4D78" w:themeColor="accent1" w:themeShade="7F"/>
      <w:sz w:val="24"/>
      <w:szCs w:val="24"/>
      <w:lang w:val="fr-FR"/>
    </w:rPr>
  </w:style>
  <w:style w:type="table" w:styleId="MediumGrid3-Accent3">
    <w:name w:val="Medium Grid 3 Accent 3"/>
    <w:basedOn w:val="TableNormal"/>
    <w:uiPriority w:val="69"/>
    <w:rsid w:val="00197BC3"/>
    <w:pPr>
      <w:spacing w:after="0" w:line="240" w:lineRule="auto"/>
    </w:pPr>
    <w:rPr>
      <w:lang w:val="fr-F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paragraph" w:styleId="Caption">
    <w:name w:val="caption"/>
    <w:basedOn w:val="Normal"/>
    <w:next w:val="Normal"/>
    <w:link w:val="CaptionChar"/>
    <w:uiPriority w:val="35"/>
    <w:unhideWhenUsed/>
    <w:qFormat/>
    <w:rsid w:val="00197BC3"/>
    <w:pPr>
      <w:spacing w:after="200" w:line="240" w:lineRule="auto"/>
      <w:jc w:val="center"/>
    </w:pPr>
    <w:rPr>
      <w:rFonts w:ascii="Times New Roman" w:eastAsia="Calibri" w:hAnsi="Times New Roman" w:cs="Times New Roman"/>
      <w:bCs/>
      <w:noProof/>
      <w:color w:val="000000"/>
      <w:sz w:val="24"/>
      <w:szCs w:val="24"/>
      <w:lang w:val="fr-FR"/>
    </w:rPr>
  </w:style>
  <w:style w:type="character" w:customStyle="1" w:styleId="CaptionChar">
    <w:name w:val="Caption Char"/>
    <w:link w:val="Caption"/>
    <w:uiPriority w:val="35"/>
    <w:rsid w:val="00197BC3"/>
    <w:rPr>
      <w:rFonts w:ascii="Times New Roman" w:eastAsia="Calibri" w:hAnsi="Times New Roman" w:cs="Times New Roman"/>
      <w:bCs/>
      <w:noProof/>
      <w:color w:val="000000"/>
      <w:sz w:val="24"/>
      <w:szCs w:val="24"/>
      <w:lang w:val="fr-FR"/>
    </w:rPr>
  </w:style>
  <w:style w:type="table" w:styleId="LightGrid-Accent3">
    <w:name w:val="Light Grid Accent 3"/>
    <w:basedOn w:val="TableNormal"/>
    <w:uiPriority w:val="62"/>
    <w:rsid w:val="00197BC3"/>
    <w:pPr>
      <w:spacing w:after="0" w:line="240" w:lineRule="auto"/>
    </w:pPr>
    <w:rPr>
      <w:lang w:val="fr-FR"/>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styleId="BodyText">
    <w:name w:val="Body Text"/>
    <w:basedOn w:val="Normal"/>
    <w:link w:val="BodyTextChar"/>
    <w:uiPriority w:val="1"/>
    <w:qFormat/>
    <w:rsid w:val="00197BC3"/>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197BC3"/>
    <w:rPr>
      <w:rFonts w:ascii="Times New Roman" w:eastAsia="Times New Roman" w:hAnsi="Times New Roman" w:cs="Times New Roman"/>
    </w:rPr>
  </w:style>
  <w:style w:type="character" w:customStyle="1" w:styleId="fontstyle01">
    <w:name w:val="fontstyle01"/>
    <w:basedOn w:val="DefaultParagraphFont"/>
    <w:rsid w:val="00197BC3"/>
    <w:rPr>
      <w:rFonts w:ascii="Times-Roman" w:hAnsi="Times-Roman" w:hint="default"/>
      <w:b w:val="0"/>
      <w:bCs w:val="0"/>
      <w:i w:val="0"/>
      <w:iCs w:val="0"/>
      <w:color w:val="000000"/>
      <w:sz w:val="20"/>
      <w:szCs w:val="20"/>
    </w:rPr>
  </w:style>
  <w:style w:type="character" w:customStyle="1" w:styleId="fontstyle11">
    <w:name w:val="fontstyle11"/>
    <w:basedOn w:val="DefaultParagraphFont"/>
    <w:rsid w:val="00197BC3"/>
    <w:rPr>
      <w:rFonts w:ascii="Cambria" w:hAnsi="Cambria" w:hint="default"/>
      <w:b w:val="0"/>
      <w:bCs w:val="0"/>
      <w:i w:val="0"/>
      <w:iCs w:val="0"/>
      <w:color w:val="000000"/>
      <w:sz w:val="22"/>
      <w:szCs w:val="22"/>
    </w:rPr>
  </w:style>
  <w:style w:type="character" w:styleId="CommentReference">
    <w:name w:val="annotation reference"/>
    <w:basedOn w:val="DefaultParagraphFont"/>
    <w:uiPriority w:val="99"/>
    <w:semiHidden/>
    <w:unhideWhenUsed/>
    <w:rsid w:val="00197BC3"/>
    <w:rPr>
      <w:sz w:val="16"/>
      <w:szCs w:val="16"/>
    </w:rPr>
  </w:style>
  <w:style w:type="paragraph" w:styleId="CommentText">
    <w:name w:val="annotation text"/>
    <w:basedOn w:val="Normal"/>
    <w:link w:val="CommentTextChar"/>
    <w:uiPriority w:val="99"/>
    <w:semiHidden/>
    <w:unhideWhenUsed/>
    <w:rsid w:val="00197BC3"/>
    <w:pPr>
      <w:spacing w:after="200" w:line="240" w:lineRule="auto"/>
    </w:pPr>
    <w:rPr>
      <w:sz w:val="20"/>
      <w:szCs w:val="20"/>
      <w:lang w:val="fr-FR"/>
    </w:rPr>
  </w:style>
  <w:style w:type="character" w:customStyle="1" w:styleId="CommentTextChar">
    <w:name w:val="Comment Text Char"/>
    <w:basedOn w:val="DefaultParagraphFont"/>
    <w:link w:val="CommentText"/>
    <w:uiPriority w:val="99"/>
    <w:semiHidden/>
    <w:rsid w:val="00197BC3"/>
    <w:rPr>
      <w:sz w:val="20"/>
      <w:szCs w:val="20"/>
      <w:lang w:val="fr-FR"/>
    </w:rPr>
  </w:style>
  <w:style w:type="paragraph" w:styleId="CommentSubject">
    <w:name w:val="annotation subject"/>
    <w:basedOn w:val="CommentText"/>
    <w:next w:val="CommentText"/>
    <w:link w:val="CommentSubjectChar"/>
    <w:uiPriority w:val="99"/>
    <w:semiHidden/>
    <w:unhideWhenUsed/>
    <w:rsid w:val="00197BC3"/>
    <w:rPr>
      <w:b/>
      <w:bCs/>
    </w:rPr>
  </w:style>
  <w:style w:type="character" w:customStyle="1" w:styleId="CommentSubjectChar">
    <w:name w:val="Comment Subject Char"/>
    <w:basedOn w:val="CommentTextChar"/>
    <w:link w:val="CommentSubject"/>
    <w:uiPriority w:val="99"/>
    <w:semiHidden/>
    <w:rsid w:val="00197BC3"/>
    <w:rPr>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emf"/><Relationship Id="rId26" Type="http://schemas.openxmlformats.org/officeDocument/2006/relationships/image" Target="media/image13.emf"/><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e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4.emf"/><Relationship Id="rId36"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emf"/><Relationship Id="rId22" Type="http://schemas.openxmlformats.org/officeDocument/2006/relationships/image" Target="media/image11.emf"/><Relationship Id="rId27" Type="http://schemas.openxmlformats.org/officeDocument/2006/relationships/oleObject" Target="embeddings/oleObject8.bin"/><Relationship Id="rId30" Type="http://schemas.openxmlformats.org/officeDocument/2006/relationships/image" Target="media/image15.emf"/><Relationship Id="rId35"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4809</Words>
  <Characters>27414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CHARACTERIZATION OF COMPOSITE MATERIALS BASED ON PLASTIC WASTE (POLYETHYLENE TEREPHTHALATE) AND SAND</dc:title>
  <dc:creator>Rampyari</dc:creator>
  <cp:lastModifiedBy>Rampyari</cp:lastModifiedBy>
  <cp:revision>15</cp:revision>
  <cp:lastPrinted>2017-10-25T08:36:00Z</cp:lastPrinted>
  <dcterms:created xsi:type="dcterms:W3CDTF">2017-10-16T09:56:00Z</dcterms:created>
  <dcterms:modified xsi:type="dcterms:W3CDTF">2017-10-25T08:36:00Z</dcterms:modified>
</cp:coreProperties>
</file>